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E94C6B">
        <w:rPr>
          <w:rFonts w:ascii="Arial" w:hAnsi="Arial" w:cs="Arial"/>
          <w:b/>
          <w:bCs/>
          <w:sz w:val="24"/>
          <w:szCs w:val="24"/>
        </w:rPr>
        <w:t>Wycinka drzew rosnących w pasach drogowych ulic miasta Radomia w 202</w:t>
      </w:r>
      <w:r w:rsidR="00942C0C">
        <w:rPr>
          <w:rFonts w:ascii="Arial" w:hAnsi="Arial" w:cs="Arial"/>
          <w:b/>
          <w:bCs/>
          <w:sz w:val="24"/>
          <w:szCs w:val="24"/>
        </w:rPr>
        <w:t>6</w:t>
      </w:r>
      <w:bookmarkStart w:id="17" w:name="_GoBack"/>
      <w:bookmarkEnd w:id="17"/>
      <w:r w:rsidR="00E94C6B">
        <w:rPr>
          <w:rFonts w:ascii="Arial" w:hAnsi="Arial" w:cs="Arial"/>
          <w:b/>
          <w:bCs/>
          <w:sz w:val="24"/>
          <w:szCs w:val="24"/>
        </w:rPr>
        <w:t>r.,</w:t>
      </w:r>
      <w:r w:rsidR="00E94C6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</w:t>
      </w:r>
      <w:r w:rsidR="001905E9">
        <w:rPr>
          <w:rFonts w:ascii="Arial" w:hAnsi="Arial" w:cs="Arial"/>
          <w:bCs/>
          <w:sz w:val="24"/>
          <w:szCs w:val="24"/>
        </w:rPr>
        <w:br/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91943">
        <w:rPr>
          <w:rFonts w:ascii="Arial" w:hAnsi="Arial" w:cs="Arial"/>
          <w:bCs/>
          <w:color w:val="000000" w:themeColor="text1"/>
          <w:sz w:val="24"/>
          <w:szCs w:val="24"/>
        </w:rPr>
        <w:t>usługi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391943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………………………………………..</w:t>
      </w:r>
    </w:p>
    <w:p w:rsidR="00391943" w:rsidRDefault="00391943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</w:p>
    <w:p w:rsidR="00391943" w:rsidRPr="006B1931" w:rsidRDefault="00391943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239A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05E9"/>
    <w:rsid w:val="00194D5E"/>
    <w:rsid w:val="001B0A5A"/>
    <w:rsid w:val="001B222B"/>
    <w:rsid w:val="001B3D0D"/>
    <w:rsid w:val="001B731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1943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96F4B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1AF0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42C0C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53E16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1FAF"/>
    <w:rsid w:val="00E94C6B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E7CE5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103A687D"/>
  <w15:docId w15:val="{D0DBB38F-CFEA-410F-835B-7E799319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CD861-0664-4FA0-A4F0-5D49F967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Wioletta Berak</cp:lastModifiedBy>
  <cp:revision>137</cp:revision>
  <cp:lastPrinted>2024-02-01T10:36:00Z</cp:lastPrinted>
  <dcterms:created xsi:type="dcterms:W3CDTF">2019-01-29T20:11:00Z</dcterms:created>
  <dcterms:modified xsi:type="dcterms:W3CDTF">2026-02-05T14:17:00Z</dcterms:modified>
</cp:coreProperties>
</file>