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7794" w14:textId="28D2168C" w:rsidR="00B810B9" w:rsidRDefault="00B810B9" w:rsidP="00B810B9">
      <w:pPr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ZP- 271.</w:t>
      </w:r>
      <w:r w:rsidR="00F30AD9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 w:rsidR="00F30AD9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.202</w:t>
      </w:r>
      <w:r w:rsidR="00F30AD9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>.EP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Końskie,</w:t>
      </w:r>
      <w:r w:rsidR="001C1A33">
        <w:rPr>
          <w:rFonts w:ascii="Times New Roman" w:hAnsi="Times New Roman"/>
          <w:b/>
          <w:sz w:val="24"/>
        </w:rPr>
        <w:t xml:space="preserve"> 1</w:t>
      </w:r>
      <w:r w:rsidR="00F30AD9">
        <w:rPr>
          <w:rFonts w:ascii="Times New Roman" w:hAnsi="Times New Roman"/>
          <w:b/>
          <w:sz w:val="24"/>
        </w:rPr>
        <w:t>5</w:t>
      </w:r>
      <w:r w:rsidR="001C1A33">
        <w:rPr>
          <w:rFonts w:ascii="Times New Roman" w:hAnsi="Times New Roman"/>
          <w:b/>
          <w:sz w:val="24"/>
        </w:rPr>
        <w:t>.0</w:t>
      </w:r>
      <w:r w:rsidR="00F30AD9">
        <w:rPr>
          <w:rFonts w:ascii="Times New Roman" w:hAnsi="Times New Roman"/>
          <w:b/>
          <w:sz w:val="24"/>
        </w:rPr>
        <w:t>4</w:t>
      </w:r>
      <w:r w:rsidR="001C1A33">
        <w:rPr>
          <w:rFonts w:ascii="Times New Roman" w:hAnsi="Times New Roman"/>
          <w:b/>
          <w:sz w:val="24"/>
        </w:rPr>
        <w:t>.202</w:t>
      </w:r>
      <w:r w:rsidR="00F30AD9">
        <w:rPr>
          <w:rFonts w:ascii="Times New Roman" w:hAnsi="Times New Roman"/>
          <w:b/>
          <w:sz w:val="24"/>
        </w:rPr>
        <w:t>6</w:t>
      </w:r>
    </w:p>
    <w:p w14:paraId="423335A1" w14:textId="62A883E8" w:rsidR="00B810B9" w:rsidRDefault="00F0454B" w:rsidP="002122ED">
      <w:pPr>
        <w:suppressAutoHyphens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OGŁOSZENIE</w:t>
      </w:r>
    </w:p>
    <w:p w14:paraId="53E06E1C" w14:textId="77777777" w:rsidR="00F30AD9" w:rsidRPr="0099406C" w:rsidRDefault="00F30AD9" w:rsidP="00F30AD9">
      <w:pPr>
        <w:pStyle w:val="Bezodstpw"/>
        <w:jc w:val="both"/>
        <w:rPr>
          <w:rFonts w:ascii="Times New Roman" w:hAnsi="Times New Roman"/>
          <w:b/>
          <w:bCs/>
        </w:rPr>
      </w:pPr>
      <w:r w:rsidRPr="00B80D7B">
        <w:rPr>
          <w:rFonts w:ascii="Times New Roman" w:hAnsi="Times New Roman"/>
          <w:b/>
          <w:bCs/>
        </w:rPr>
        <w:t>„</w:t>
      </w:r>
      <w:r w:rsidRPr="0099406C">
        <w:rPr>
          <w:rFonts w:ascii="Times New Roman" w:hAnsi="Times New Roman"/>
          <w:b/>
          <w:bCs/>
        </w:rPr>
        <w:t xml:space="preserve">Przebudowa dróg wewnętrznych </w:t>
      </w:r>
      <w:r>
        <w:rPr>
          <w:rFonts w:ascii="Times New Roman" w:hAnsi="Times New Roman"/>
          <w:b/>
          <w:bCs/>
        </w:rPr>
        <w:t>wraz z towarzyszącą infrastrukturą</w:t>
      </w:r>
      <w:r w:rsidRPr="0099406C">
        <w:rPr>
          <w:rFonts w:ascii="Times New Roman" w:hAnsi="Times New Roman"/>
          <w:b/>
          <w:bCs/>
        </w:rPr>
        <w:t xml:space="preserve">” określonych odrębnie </w:t>
      </w:r>
      <w:r>
        <w:rPr>
          <w:rFonts w:ascii="Times New Roman" w:hAnsi="Times New Roman"/>
          <w:b/>
          <w:bCs/>
        </w:rPr>
        <w:br/>
      </w:r>
      <w:r w:rsidRPr="0099406C">
        <w:rPr>
          <w:rFonts w:ascii="Times New Roman" w:hAnsi="Times New Roman"/>
          <w:b/>
          <w:bCs/>
        </w:rPr>
        <w:t xml:space="preserve">w następujących zadaniach : </w:t>
      </w:r>
    </w:p>
    <w:p w14:paraId="63ED0DB3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AD2CCD">
        <w:rPr>
          <w:rFonts w:ascii="Times New Roman" w:hAnsi="Times New Roman"/>
        </w:rPr>
        <w:t>Zadanie nr 1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Przebudowa drogi wew. w m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Czysta (fundusz sołecki s. Młynek Nieświński), </w:t>
      </w:r>
    </w:p>
    <w:p w14:paraId="18336A97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0" w:name="_Hlk189505993"/>
      <w:r w:rsidRPr="00AD2CCD">
        <w:rPr>
          <w:rFonts w:ascii="Times New Roman" w:hAnsi="Times New Roman"/>
        </w:rPr>
        <w:t>Zadanie nr 2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Przebudowa drogi wew. w m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Izabelów (fundusz sołecki),</w:t>
      </w:r>
    </w:p>
    <w:bookmarkEnd w:id="0"/>
    <w:p w14:paraId="078CDF2D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AD2CCD">
        <w:rPr>
          <w:rFonts w:ascii="Times New Roman" w:hAnsi="Times New Roman"/>
        </w:rPr>
        <w:t>Zadanie nr 3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Przebudowa drogi wew. w m. Niebo (fundusz sołecki), </w:t>
      </w:r>
    </w:p>
    <w:p w14:paraId="425A7D4A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AD2CCD">
        <w:rPr>
          <w:rFonts w:ascii="Times New Roman" w:hAnsi="Times New Roman"/>
        </w:rPr>
        <w:t>Zadanie nr 4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Przebudowa dr. wew. w m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Przybyszowy (fundusz sołecki),</w:t>
      </w:r>
    </w:p>
    <w:p w14:paraId="248565B6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  <w:lang w:eastAsia="ar-SA"/>
        </w:rPr>
      </w:pPr>
      <w:r w:rsidRPr="00AD2CCD">
        <w:rPr>
          <w:rFonts w:ascii="Times New Roman" w:hAnsi="Times New Roman"/>
          <w:lang w:eastAsia="pl-PL"/>
        </w:rPr>
        <w:t>Zadanie nr 5</w:t>
      </w:r>
      <w:r>
        <w:rPr>
          <w:rFonts w:ascii="Times New Roman" w:hAnsi="Times New Roman"/>
          <w:lang w:eastAsia="pl-PL"/>
        </w:rPr>
        <w:t>.</w:t>
      </w:r>
      <w:r w:rsidRPr="00AD2CCD">
        <w:rPr>
          <w:rFonts w:ascii="Times New Roman" w:hAnsi="Times New Roman"/>
          <w:lang w:eastAsia="pl-PL"/>
        </w:rPr>
        <w:t xml:space="preserve"> </w:t>
      </w:r>
      <w:r w:rsidRPr="00AD2CCD">
        <w:rPr>
          <w:rFonts w:ascii="Times New Roman" w:hAnsi="Times New Roman"/>
        </w:rPr>
        <w:t>Przebudowa dróg na terenie sołectwa Rogów (fundusz sołecki),</w:t>
      </w:r>
    </w:p>
    <w:p w14:paraId="2C9BCB30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AD2CCD">
        <w:rPr>
          <w:rFonts w:ascii="Times New Roman" w:hAnsi="Times New Roman"/>
        </w:rPr>
        <w:t>Zadanie nr 6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Utwardzenie drogi wew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w Drutarni na terenie sołectwa Stara Kuźnica (fundusz sołecki s. Stara Kuźnica),</w:t>
      </w:r>
    </w:p>
    <w:p w14:paraId="6FCEC2A2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AD2CCD">
        <w:rPr>
          <w:rFonts w:ascii="Times New Roman" w:hAnsi="Times New Roman"/>
        </w:rPr>
        <w:t>Zadanie nr 7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Przebudowa drogi wew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w m. Czerwony Most (fundusz sołecki s. Pomyków),</w:t>
      </w:r>
    </w:p>
    <w:p w14:paraId="6A0DA4A7" w14:textId="77777777" w:rsidR="00F30AD9" w:rsidRPr="00AD2CCD" w:rsidRDefault="00F30AD9" w:rsidP="00F30AD9">
      <w:pPr>
        <w:pStyle w:val="Bezodstpw"/>
        <w:spacing w:line="276" w:lineRule="auto"/>
        <w:jc w:val="both"/>
        <w:rPr>
          <w:rFonts w:ascii="Times New Roman" w:hAnsi="Times New Roman"/>
          <w:b/>
        </w:rPr>
      </w:pPr>
      <w:r w:rsidRPr="00AD2CCD">
        <w:rPr>
          <w:rFonts w:ascii="Times New Roman" w:hAnsi="Times New Roman"/>
        </w:rPr>
        <w:t>Zadanie nr 8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</w:rPr>
        <w:t xml:space="preserve"> </w:t>
      </w:r>
      <w:r w:rsidRPr="00AD2CCD">
        <w:rPr>
          <w:rFonts w:ascii="Times New Roman" w:hAnsi="Times New Roman"/>
          <w:bCs/>
        </w:rPr>
        <w:t>Przebudowa drogi wew. w m. Pomorzany (fundusz sołecki),</w:t>
      </w:r>
      <w:r w:rsidRPr="00AD2CCD">
        <w:rPr>
          <w:rFonts w:ascii="Times New Roman" w:hAnsi="Times New Roman"/>
          <w:b/>
        </w:rPr>
        <w:t xml:space="preserve"> </w:t>
      </w:r>
    </w:p>
    <w:p w14:paraId="287298C6" w14:textId="77777777" w:rsidR="00F30AD9" w:rsidRDefault="00F30AD9" w:rsidP="00F30AD9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  <w:r w:rsidRPr="00AD2CCD">
        <w:rPr>
          <w:rFonts w:ascii="Times New Roman" w:hAnsi="Times New Roman"/>
        </w:rPr>
        <w:t>Zadanie nr 9</w:t>
      </w:r>
      <w:r>
        <w:rPr>
          <w:rFonts w:ascii="Times New Roman" w:hAnsi="Times New Roman"/>
        </w:rPr>
        <w:t>.</w:t>
      </w:r>
      <w:r w:rsidRPr="00AD2CCD">
        <w:rPr>
          <w:rFonts w:ascii="Times New Roman" w:hAnsi="Times New Roman"/>
          <w:b/>
        </w:rPr>
        <w:t xml:space="preserve"> </w:t>
      </w:r>
      <w:r w:rsidRPr="00AD2CCD">
        <w:rPr>
          <w:rFonts w:ascii="Times New Roman" w:hAnsi="Times New Roman"/>
          <w:bCs/>
        </w:rPr>
        <w:t>Przebudowa drogi wew. w m. Sierosławice ul. Słoneczna (fundusz sołecki)</w:t>
      </w:r>
      <w:r>
        <w:rPr>
          <w:rFonts w:ascii="Times New Roman" w:hAnsi="Times New Roman"/>
          <w:bCs/>
        </w:rPr>
        <w:t>,</w:t>
      </w:r>
    </w:p>
    <w:p w14:paraId="4F5BB24E" w14:textId="77777777" w:rsidR="00F30AD9" w:rsidRDefault="00F30AD9" w:rsidP="00F30AD9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Zadanie nr 10. Przebudowa drogi wew.  ul. Brzozowej w Końskich. </w:t>
      </w:r>
    </w:p>
    <w:p w14:paraId="47E5B818" w14:textId="77777777" w:rsidR="00B810B9" w:rsidRDefault="00B810B9" w:rsidP="002122ED">
      <w:pPr>
        <w:suppressAutoHyphens/>
        <w:jc w:val="center"/>
        <w:rPr>
          <w:rFonts w:ascii="Times New Roman" w:hAnsi="Times New Roman"/>
          <w:b/>
          <w:sz w:val="24"/>
        </w:rPr>
      </w:pPr>
    </w:p>
    <w:p w14:paraId="2B05EC74" w14:textId="1EB7B661" w:rsidR="00400B0A" w:rsidRDefault="00400B0A" w:rsidP="00400B0A">
      <w:pPr>
        <w:spacing w:line="240" w:lineRule="auto"/>
        <w:ind w:firstLine="708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sz w:val="24"/>
        </w:rPr>
        <w:t>I</w:t>
      </w:r>
      <w:r w:rsidRPr="00554226">
        <w:rPr>
          <w:rFonts w:ascii="Times New Roman" w:hAnsi="Times New Roman"/>
          <w:bCs/>
          <w:sz w:val="24"/>
        </w:rPr>
        <w:t>nformuję, że</w:t>
      </w:r>
      <w:r w:rsidRPr="00554226">
        <w:rPr>
          <w:rFonts w:ascii="Times New Roman" w:hAnsi="Times New Roman"/>
          <w:sz w:val="24"/>
        </w:rPr>
        <w:t xml:space="preserve"> w wyniku rozstrzygnięcia postępowania </w:t>
      </w:r>
      <w:r>
        <w:rPr>
          <w:rFonts w:ascii="Times New Roman" w:hAnsi="Times New Roman"/>
          <w:sz w:val="24"/>
        </w:rPr>
        <w:t xml:space="preserve"> </w:t>
      </w:r>
      <w:r w:rsidRPr="00554226">
        <w:rPr>
          <w:rFonts w:ascii="Times New Roman" w:hAnsi="Times New Roman"/>
          <w:color w:val="000000"/>
          <w:sz w:val="24"/>
        </w:rPr>
        <w:t xml:space="preserve">na podstawie art. 239 ust.1 </w:t>
      </w:r>
      <w:r>
        <w:rPr>
          <w:rFonts w:ascii="Times New Roman" w:hAnsi="Times New Roman"/>
          <w:color w:val="000000"/>
          <w:sz w:val="24"/>
        </w:rPr>
        <w:t xml:space="preserve">ustawy </w:t>
      </w:r>
      <w:proofErr w:type="spellStart"/>
      <w:r>
        <w:rPr>
          <w:rFonts w:ascii="Times New Roman" w:hAnsi="Times New Roman"/>
          <w:color w:val="000000"/>
          <w:sz w:val="24"/>
        </w:rPr>
        <w:t>pzp</w:t>
      </w:r>
      <w:proofErr w:type="spellEnd"/>
      <w:r>
        <w:rPr>
          <w:rFonts w:ascii="Times New Roman" w:hAnsi="Times New Roman"/>
          <w:color w:val="000000"/>
          <w:sz w:val="24"/>
        </w:rPr>
        <w:t>,:</w:t>
      </w:r>
    </w:p>
    <w:p w14:paraId="792FD0D1" w14:textId="1801EA17" w:rsidR="00F30AD9" w:rsidRDefault="00400B0A" w:rsidP="00F30AD9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-na  Wykonawcę  zadania 1</w:t>
      </w:r>
      <w:r w:rsidR="00F30AD9">
        <w:rPr>
          <w:rFonts w:ascii="Times New Roman" w:hAnsi="Times New Roman"/>
          <w:color w:val="000000"/>
          <w:sz w:val="24"/>
        </w:rPr>
        <w:t>,6,8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E268BC">
        <w:rPr>
          <w:rFonts w:ascii="Times New Roman" w:hAnsi="Times New Roman"/>
          <w:sz w:val="24"/>
        </w:rPr>
        <w:t xml:space="preserve">została wybrana </w:t>
      </w:r>
      <w:r>
        <w:rPr>
          <w:rFonts w:ascii="Times New Roman" w:hAnsi="Times New Roman"/>
          <w:sz w:val="24"/>
        </w:rPr>
        <w:t xml:space="preserve"> Firma </w:t>
      </w:r>
      <w:r w:rsidR="00F30AD9">
        <w:rPr>
          <w:rFonts w:ascii="Times New Roman" w:hAnsi="Times New Roman"/>
          <w:sz w:val="24"/>
        </w:rPr>
        <w:t>Grupa KAMI Sp. z o.o, 29-100 Włoszczowa, ul. Młynarska 12</w:t>
      </w:r>
    </w:p>
    <w:p w14:paraId="099A6E02" w14:textId="3A6ACC7A" w:rsidR="00400B0A" w:rsidRPr="00E268BC" w:rsidRDefault="00400B0A" w:rsidP="00400B0A">
      <w:pPr>
        <w:spacing w:line="240" w:lineRule="auto"/>
        <w:jc w:val="left"/>
        <w:rPr>
          <w:rFonts w:ascii="Times New Roman" w:hAnsi="Times New Roman"/>
          <w:sz w:val="24"/>
        </w:rPr>
      </w:pPr>
    </w:p>
    <w:p w14:paraId="047B06B1" w14:textId="77777777" w:rsidR="00400B0A" w:rsidRPr="00554226" w:rsidRDefault="00400B0A" w:rsidP="00400B0A">
      <w:pPr>
        <w:tabs>
          <w:tab w:val="num" w:pos="0"/>
        </w:tabs>
        <w:spacing w:line="240" w:lineRule="auto"/>
        <w:rPr>
          <w:rFonts w:ascii="Times New Roman" w:hAnsi="Times New Roman"/>
          <w:sz w:val="24"/>
        </w:rPr>
      </w:pPr>
      <w:r w:rsidRPr="00554226">
        <w:rPr>
          <w:rFonts w:ascii="Times New Roman" w:hAnsi="Times New Roman"/>
          <w:sz w:val="24"/>
        </w:rPr>
        <w:t>Oferta spełnia wymogi określone w ustawie – Prawo zamówień publicznych, specyfikacji  warunków zamówienia oraz otrzymała najwyższą liczbę punktów w kryterium:</w:t>
      </w:r>
    </w:p>
    <w:p w14:paraId="5F26D349" w14:textId="2F5D974D" w:rsidR="00374C66" w:rsidRDefault="00374C66" w:rsidP="00DB5FE0">
      <w:pPr>
        <w:rPr>
          <w:rFonts w:ascii="Times New Roman" w:hAnsi="Times New Roman"/>
          <w:b/>
          <w:bCs/>
          <w:color w:val="00000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8"/>
        <w:gridCol w:w="2410"/>
        <w:gridCol w:w="1843"/>
        <w:gridCol w:w="2185"/>
      </w:tblGrid>
      <w:tr w:rsidR="00400B0A" w:rsidRPr="00374C66" w14:paraId="457C1BA3" w14:textId="77777777" w:rsidTr="00E60044">
        <w:trPr>
          <w:trHeight w:val="1116"/>
        </w:trPr>
        <w:tc>
          <w:tcPr>
            <w:tcW w:w="2298" w:type="dxa"/>
          </w:tcPr>
          <w:p w14:paraId="7B99B587" w14:textId="20D3AC0A" w:rsidR="00400B0A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t>Nazwa firmy i adres</w:t>
            </w:r>
          </w:p>
        </w:tc>
        <w:tc>
          <w:tcPr>
            <w:tcW w:w="2410" w:type="dxa"/>
          </w:tcPr>
          <w:p w14:paraId="52D5F8DF" w14:textId="66CDA23F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Liczba punktów w kryterium cena</w:t>
            </w:r>
          </w:p>
        </w:tc>
        <w:tc>
          <w:tcPr>
            <w:tcW w:w="1843" w:type="dxa"/>
          </w:tcPr>
          <w:p w14:paraId="75B97486" w14:textId="66F14370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Liczba punktów w kryterium okres udzielonej gwarancji</w:t>
            </w:r>
          </w:p>
        </w:tc>
        <w:tc>
          <w:tcPr>
            <w:tcW w:w="2185" w:type="dxa"/>
          </w:tcPr>
          <w:p w14:paraId="66B84000" w14:textId="6807434E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Łączna liczba punktów</w:t>
            </w:r>
          </w:p>
        </w:tc>
      </w:tr>
      <w:tr w:rsidR="00400B0A" w:rsidRPr="00374C66" w14:paraId="1B84CF68" w14:textId="77777777" w:rsidTr="00E60044">
        <w:trPr>
          <w:trHeight w:val="1116"/>
        </w:trPr>
        <w:tc>
          <w:tcPr>
            <w:tcW w:w="2298" w:type="dxa"/>
          </w:tcPr>
          <w:p w14:paraId="318288C1" w14:textId="77777777" w:rsidR="00F30AD9" w:rsidRDefault="00F30AD9" w:rsidP="00F30AD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Grupa KAMI Sp. </w:t>
            </w:r>
            <w:proofErr w:type="spellStart"/>
            <w:r>
              <w:rPr>
                <w:rFonts w:ascii="Times New Roman" w:hAnsi="Times New Roman"/>
                <w:sz w:val="24"/>
              </w:rPr>
              <w:t>zo.o</w:t>
            </w:r>
            <w:proofErr w:type="spellEnd"/>
            <w:r>
              <w:rPr>
                <w:rFonts w:ascii="Times New Roman" w:hAnsi="Times New Roman"/>
                <w:sz w:val="24"/>
              </w:rPr>
              <w:t>, 29-100 Włoszczowa, ul. Młynarska 12</w:t>
            </w:r>
          </w:p>
          <w:p w14:paraId="4A6A60A6" w14:textId="1C7E39F7" w:rsidR="00400B0A" w:rsidRPr="00E435FD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6E0AA2D5" w14:textId="77777777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Zad.1- 60,00</w:t>
            </w:r>
          </w:p>
          <w:p w14:paraId="4277E064" w14:textId="664A50A8" w:rsidR="00400B0A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 w:rsidR="00F30AD9">
              <w:rPr>
                <w:rFonts w:ascii="Times New Roman" w:hAnsi="Times New Roman"/>
                <w:b/>
                <w:sz w:val="24"/>
              </w:rPr>
              <w:t>6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02122CBD" w14:textId="6EEE46C4" w:rsidR="00F30AD9" w:rsidRPr="00374C66" w:rsidRDefault="00F30AD9" w:rsidP="00F30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1C5EF60E" w14:textId="77777777" w:rsidR="00F30AD9" w:rsidRPr="00374C66" w:rsidRDefault="00F30AD9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6E38EB4" w14:textId="511576DD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</w:tcPr>
          <w:p w14:paraId="02E6517B" w14:textId="7777777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Zad.1- 40,00</w:t>
            </w:r>
          </w:p>
          <w:p w14:paraId="55419BDC" w14:textId="7F16A375" w:rsidR="00400B0A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6</w:t>
            </w:r>
            <w:r w:rsidRPr="00374C66">
              <w:rPr>
                <w:b/>
              </w:rPr>
              <w:t>-40,00</w:t>
            </w:r>
          </w:p>
          <w:p w14:paraId="0F55AD0A" w14:textId="6C3EB802" w:rsidR="00F30AD9" w:rsidRPr="00374C66" w:rsidRDefault="00F30AD9" w:rsidP="00F30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7DF3DC41" w14:textId="77777777" w:rsidR="00F30AD9" w:rsidRPr="00374C66" w:rsidRDefault="00F30AD9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0BD968E6" w14:textId="3F7DCAF6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85" w:type="dxa"/>
          </w:tcPr>
          <w:p w14:paraId="2E99FB33" w14:textId="7777777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Zad.1- 100,00</w:t>
            </w:r>
          </w:p>
          <w:p w14:paraId="04145C3E" w14:textId="1A3BAC8A" w:rsidR="00400B0A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6</w:t>
            </w:r>
            <w:r w:rsidRPr="00374C66">
              <w:rPr>
                <w:b/>
              </w:rPr>
              <w:t>- 100,00</w:t>
            </w:r>
          </w:p>
          <w:p w14:paraId="2BDF7315" w14:textId="388CBEAD" w:rsidR="00F30AD9" w:rsidRPr="00374C66" w:rsidRDefault="00F30AD9" w:rsidP="00F30AD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7AD3D6AC" w14:textId="77777777" w:rsidR="00F30AD9" w:rsidRPr="00374C66" w:rsidRDefault="00F30AD9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7741346A" w14:textId="57E00E91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4AF6FBA2" w14:textId="2A38C694" w:rsidR="003B404E" w:rsidRDefault="003B404E" w:rsidP="00DB5FE0">
      <w:pPr>
        <w:rPr>
          <w:rFonts w:ascii="Times New Roman" w:hAnsi="Times New Roman"/>
          <w:b/>
          <w:bCs/>
          <w:color w:val="000000"/>
          <w:sz w:val="24"/>
        </w:rPr>
      </w:pPr>
    </w:p>
    <w:p w14:paraId="4C459F59" w14:textId="4A23CF4B" w:rsidR="00F30AD9" w:rsidRDefault="00400B0A" w:rsidP="00F30AD9">
      <w:pPr>
        <w:tabs>
          <w:tab w:val="left" w:pos="1323"/>
        </w:tabs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-na  Wykonawcę  zadania 2 </w:t>
      </w:r>
      <w:r w:rsidRPr="00E268BC">
        <w:rPr>
          <w:rFonts w:ascii="Times New Roman" w:hAnsi="Times New Roman"/>
          <w:sz w:val="24"/>
        </w:rPr>
        <w:t xml:space="preserve">została wybrana </w:t>
      </w:r>
      <w:r w:rsidR="00F30AD9">
        <w:rPr>
          <w:rFonts w:ascii="Times New Roman" w:hAnsi="Times New Roman"/>
          <w:sz w:val="24"/>
        </w:rPr>
        <w:t xml:space="preserve"> Firma </w:t>
      </w:r>
      <w:r>
        <w:rPr>
          <w:rFonts w:ascii="Times New Roman" w:hAnsi="Times New Roman"/>
          <w:sz w:val="24"/>
        </w:rPr>
        <w:t xml:space="preserve"> </w:t>
      </w:r>
      <w:r w:rsidR="00F30AD9">
        <w:rPr>
          <w:rFonts w:ascii="Times New Roman" w:hAnsi="Times New Roman"/>
          <w:sz w:val="24"/>
        </w:rPr>
        <w:t xml:space="preserve">DROMED </w:t>
      </w:r>
      <w:proofErr w:type="spellStart"/>
      <w:r w:rsidR="00F30AD9">
        <w:rPr>
          <w:rFonts w:ascii="Times New Roman" w:hAnsi="Times New Roman"/>
          <w:sz w:val="24"/>
        </w:rPr>
        <w:t>Rospędek</w:t>
      </w:r>
      <w:proofErr w:type="spellEnd"/>
      <w:r w:rsidR="00F30AD9">
        <w:rPr>
          <w:rFonts w:ascii="Times New Roman" w:hAnsi="Times New Roman"/>
          <w:sz w:val="24"/>
        </w:rPr>
        <w:t xml:space="preserve"> Więckowski sp. jawna, ul. Leśna 11, 26-300 Opoczno</w:t>
      </w:r>
    </w:p>
    <w:p w14:paraId="699899BD" w14:textId="25FEF2E0" w:rsidR="00400B0A" w:rsidRPr="00E268BC" w:rsidRDefault="00400B0A" w:rsidP="00400B0A">
      <w:pPr>
        <w:spacing w:line="240" w:lineRule="auto"/>
        <w:jc w:val="left"/>
        <w:rPr>
          <w:rFonts w:ascii="Times New Roman" w:hAnsi="Times New Roman"/>
          <w:sz w:val="24"/>
        </w:rPr>
      </w:pPr>
    </w:p>
    <w:p w14:paraId="1E4ED489" w14:textId="77777777" w:rsidR="00400B0A" w:rsidRDefault="00400B0A" w:rsidP="00400B0A">
      <w:pPr>
        <w:tabs>
          <w:tab w:val="num" w:pos="0"/>
        </w:tabs>
        <w:spacing w:line="240" w:lineRule="auto"/>
        <w:rPr>
          <w:rFonts w:ascii="Times New Roman" w:hAnsi="Times New Roman"/>
          <w:sz w:val="24"/>
        </w:rPr>
      </w:pPr>
      <w:r w:rsidRPr="00554226">
        <w:rPr>
          <w:rFonts w:ascii="Times New Roman" w:hAnsi="Times New Roman"/>
          <w:sz w:val="24"/>
        </w:rPr>
        <w:t>Oferta spełnia wymogi określone w ustawie – Prawo zamówień publicznych, specyfikacji  warunków zamówienia oraz otrzymała najwyższą liczbę punktów w kryterium:</w:t>
      </w:r>
    </w:p>
    <w:p w14:paraId="15FB2579" w14:textId="77777777" w:rsidR="003E1FD3" w:rsidRDefault="003E1FD3" w:rsidP="00400B0A">
      <w:pPr>
        <w:tabs>
          <w:tab w:val="num" w:pos="0"/>
        </w:tabs>
        <w:spacing w:line="240" w:lineRule="auto"/>
        <w:rPr>
          <w:rFonts w:ascii="Times New Roman" w:hAnsi="Times New Roman"/>
          <w:sz w:val="24"/>
        </w:rPr>
      </w:pPr>
    </w:p>
    <w:p w14:paraId="52BD277C" w14:textId="77777777" w:rsidR="003E1FD3" w:rsidRDefault="003E1FD3" w:rsidP="00400B0A">
      <w:pPr>
        <w:tabs>
          <w:tab w:val="num" w:pos="0"/>
        </w:tabs>
        <w:spacing w:line="240" w:lineRule="auto"/>
        <w:rPr>
          <w:rFonts w:ascii="Times New Roman" w:hAnsi="Times New Roman"/>
          <w:sz w:val="24"/>
        </w:rPr>
      </w:pPr>
    </w:p>
    <w:p w14:paraId="550B8D56" w14:textId="77777777" w:rsidR="003E1FD3" w:rsidRPr="00554226" w:rsidRDefault="003E1FD3" w:rsidP="00400B0A">
      <w:pPr>
        <w:tabs>
          <w:tab w:val="num" w:pos="0"/>
        </w:tabs>
        <w:spacing w:line="240" w:lineRule="auto"/>
        <w:rPr>
          <w:rFonts w:ascii="Times New Roman" w:hAnsi="Times New Roman"/>
          <w:sz w:val="24"/>
        </w:rPr>
      </w:pPr>
    </w:p>
    <w:p w14:paraId="7F6C1D37" w14:textId="77777777" w:rsidR="00374C66" w:rsidRDefault="00374C66" w:rsidP="00DB5FE0">
      <w:pPr>
        <w:rPr>
          <w:rFonts w:ascii="Times New Roman" w:hAnsi="Times New Roman"/>
          <w:b/>
          <w:bCs/>
          <w:color w:val="00000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8"/>
        <w:gridCol w:w="2410"/>
        <w:gridCol w:w="1843"/>
        <w:gridCol w:w="2185"/>
      </w:tblGrid>
      <w:tr w:rsidR="00400B0A" w:rsidRPr="00374C66" w14:paraId="54FBB40A" w14:textId="77777777" w:rsidTr="00E60044">
        <w:trPr>
          <w:trHeight w:val="1116"/>
        </w:trPr>
        <w:tc>
          <w:tcPr>
            <w:tcW w:w="2298" w:type="dxa"/>
          </w:tcPr>
          <w:p w14:paraId="3D0FDB33" w14:textId="737BC0F0" w:rsidR="00400B0A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Nazwa firmy i adres</w:t>
            </w:r>
          </w:p>
        </w:tc>
        <w:tc>
          <w:tcPr>
            <w:tcW w:w="2410" w:type="dxa"/>
          </w:tcPr>
          <w:p w14:paraId="2458F7CA" w14:textId="79D63FB2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Liczba punktów w kryterium cena</w:t>
            </w:r>
          </w:p>
        </w:tc>
        <w:tc>
          <w:tcPr>
            <w:tcW w:w="1843" w:type="dxa"/>
          </w:tcPr>
          <w:p w14:paraId="0426C612" w14:textId="50B51D5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Liczba punktów w kryterium okres udzielonej gwarancji</w:t>
            </w:r>
          </w:p>
        </w:tc>
        <w:tc>
          <w:tcPr>
            <w:tcW w:w="2185" w:type="dxa"/>
          </w:tcPr>
          <w:p w14:paraId="5E89512A" w14:textId="79ADFA6C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Łączna liczba punktów</w:t>
            </w:r>
          </w:p>
        </w:tc>
      </w:tr>
      <w:tr w:rsidR="00400B0A" w:rsidRPr="00374C66" w14:paraId="5FBEF830" w14:textId="77777777" w:rsidTr="00E60044">
        <w:trPr>
          <w:trHeight w:val="1116"/>
        </w:trPr>
        <w:tc>
          <w:tcPr>
            <w:tcW w:w="2298" w:type="dxa"/>
          </w:tcPr>
          <w:p w14:paraId="1BA13162" w14:textId="77777777" w:rsidR="00F30AD9" w:rsidRDefault="00F30AD9" w:rsidP="00F30AD9">
            <w:pPr>
              <w:tabs>
                <w:tab w:val="left" w:pos="1323"/>
              </w:tabs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DROMED </w:t>
            </w:r>
            <w:proofErr w:type="spellStart"/>
            <w:r>
              <w:rPr>
                <w:rFonts w:ascii="Times New Roman" w:hAnsi="Times New Roman"/>
                <w:sz w:val="24"/>
              </w:rPr>
              <w:t>Rospędek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Więckowski sp. jawna, ul. Leśna 11, 26-300 Opoczno</w:t>
            </w:r>
          </w:p>
          <w:p w14:paraId="1BEAE0AA" w14:textId="5AD43FD2" w:rsidR="00400B0A" w:rsidRPr="00E435FD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15C24498" w14:textId="77777777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Zad.2- 60,00</w:t>
            </w:r>
          </w:p>
          <w:p w14:paraId="49F2754C" w14:textId="3C4438EE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</w:tcPr>
          <w:p w14:paraId="65DE9D47" w14:textId="7777777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Zad.2- 40,00</w:t>
            </w:r>
          </w:p>
          <w:p w14:paraId="488DDA92" w14:textId="2048E718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85" w:type="dxa"/>
          </w:tcPr>
          <w:p w14:paraId="78A2C3E9" w14:textId="7777777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Zad.2- 100,00</w:t>
            </w:r>
          </w:p>
          <w:p w14:paraId="351773B7" w14:textId="27D63506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17262073" w14:textId="77777777" w:rsidR="00374C66" w:rsidRDefault="00374C66" w:rsidP="00DB5FE0">
      <w:pPr>
        <w:rPr>
          <w:rFonts w:ascii="Times New Roman" w:hAnsi="Times New Roman"/>
          <w:b/>
          <w:bCs/>
          <w:color w:val="000000"/>
          <w:sz w:val="24"/>
        </w:rPr>
      </w:pPr>
    </w:p>
    <w:p w14:paraId="051EAE13" w14:textId="465DD228" w:rsidR="00F30AD9" w:rsidRDefault="00400B0A" w:rsidP="00F30AD9">
      <w:pPr>
        <w:tabs>
          <w:tab w:val="left" w:pos="1323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na  Wykonawcę  zadania </w:t>
      </w:r>
      <w:r w:rsidR="00F30AD9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,</w:t>
      </w:r>
      <w:r w:rsidR="00F30AD9"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/>
          <w:color w:val="000000"/>
          <w:sz w:val="24"/>
        </w:rPr>
        <w:t>,</w:t>
      </w:r>
      <w:r w:rsidR="00F30AD9">
        <w:rPr>
          <w:rFonts w:ascii="Times New Roman" w:hAnsi="Times New Roman"/>
          <w:color w:val="000000"/>
          <w:sz w:val="24"/>
        </w:rPr>
        <w:t>10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E268BC">
        <w:rPr>
          <w:rFonts w:ascii="Times New Roman" w:hAnsi="Times New Roman"/>
          <w:sz w:val="24"/>
        </w:rPr>
        <w:t>został wybran</w:t>
      </w:r>
      <w:r w:rsidR="00F30AD9">
        <w:rPr>
          <w:rFonts w:ascii="Times New Roman" w:hAnsi="Times New Roman"/>
          <w:sz w:val="24"/>
        </w:rPr>
        <w:t>y Zakład Budowlano-Drogowy „DUKT” Sp. z o.o, spółka komandytowa, 29-100 Włoszczowa, ul. Przedborska 84</w:t>
      </w:r>
    </w:p>
    <w:p w14:paraId="7BF7796F" w14:textId="0508D20B" w:rsidR="00400B0A" w:rsidRPr="00E268BC" w:rsidRDefault="00400B0A" w:rsidP="00400B0A">
      <w:pPr>
        <w:spacing w:line="240" w:lineRule="auto"/>
        <w:jc w:val="left"/>
        <w:rPr>
          <w:rFonts w:ascii="Times New Roman" w:hAnsi="Times New Roman"/>
          <w:sz w:val="24"/>
        </w:rPr>
      </w:pPr>
      <w:r w:rsidRPr="00E268B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14:paraId="0FC0BD2C" w14:textId="5FFA9115" w:rsidR="00374C66" w:rsidRDefault="00400B0A" w:rsidP="00400B0A">
      <w:pPr>
        <w:rPr>
          <w:rFonts w:ascii="Times New Roman" w:hAnsi="Times New Roman"/>
          <w:b/>
          <w:bCs/>
          <w:color w:val="000000"/>
          <w:sz w:val="24"/>
        </w:rPr>
      </w:pPr>
      <w:r w:rsidRPr="00554226">
        <w:rPr>
          <w:rFonts w:ascii="Times New Roman" w:hAnsi="Times New Roman"/>
          <w:sz w:val="24"/>
        </w:rPr>
        <w:t>Oferta spełnia wymogi określone w ustawie – Prawo zamówień publicznych, specyfikacji  warunków zamówienia oraz otrzymała najwyższą liczbę punktów w kryterium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8"/>
        <w:gridCol w:w="2410"/>
        <w:gridCol w:w="1843"/>
        <w:gridCol w:w="2185"/>
      </w:tblGrid>
      <w:tr w:rsidR="00400B0A" w:rsidRPr="00374C66" w14:paraId="1D4DB0E4" w14:textId="77777777" w:rsidTr="00E60044">
        <w:trPr>
          <w:trHeight w:val="1116"/>
        </w:trPr>
        <w:tc>
          <w:tcPr>
            <w:tcW w:w="2298" w:type="dxa"/>
          </w:tcPr>
          <w:p w14:paraId="54E5DE9F" w14:textId="6DA5B810" w:rsidR="00400B0A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t>Nazwa firmy i adres</w:t>
            </w:r>
          </w:p>
        </w:tc>
        <w:tc>
          <w:tcPr>
            <w:tcW w:w="2410" w:type="dxa"/>
          </w:tcPr>
          <w:p w14:paraId="119A60A4" w14:textId="563CCEBB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Liczba punktów w kryterium cena</w:t>
            </w:r>
          </w:p>
        </w:tc>
        <w:tc>
          <w:tcPr>
            <w:tcW w:w="1843" w:type="dxa"/>
          </w:tcPr>
          <w:p w14:paraId="6A7A361D" w14:textId="6C554D82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Liczba punktów w kryterium okres udzielonej gwarancji</w:t>
            </w:r>
          </w:p>
        </w:tc>
        <w:tc>
          <w:tcPr>
            <w:tcW w:w="2185" w:type="dxa"/>
          </w:tcPr>
          <w:p w14:paraId="6D7ADBC3" w14:textId="1DFA4CDD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Łączna liczba punktów</w:t>
            </w:r>
          </w:p>
        </w:tc>
      </w:tr>
      <w:tr w:rsidR="00400B0A" w:rsidRPr="00374C66" w14:paraId="66C05502" w14:textId="77777777" w:rsidTr="00E60044">
        <w:trPr>
          <w:trHeight w:val="1116"/>
        </w:trPr>
        <w:tc>
          <w:tcPr>
            <w:tcW w:w="2298" w:type="dxa"/>
          </w:tcPr>
          <w:p w14:paraId="4D04B439" w14:textId="77777777" w:rsidR="00F30AD9" w:rsidRDefault="00F30AD9" w:rsidP="00F30AD9">
            <w:pPr>
              <w:tabs>
                <w:tab w:val="left" w:pos="1323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Zakład Budowlano-Drogowy „ DUKT” Sp. </w:t>
            </w:r>
            <w:proofErr w:type="spellStart"/>
            <w:r>
              <w:rPr>
                <w:rFonts w:ascii="Times New Roman" w:hAnsi="Times New Roman"/>
                <w:sz w:val="24"/>
              </w:rPr>
              <w:t>zo.o</w:t>
            </w:r>
            <w:proofErr w:type="spellEnd"/>
            <w:r>
              <w:rPr>
                <w:rFonts w:ascii="Times New Roman" w:hAnsi="Times New Roman"/>
                <w:sz w:val="24"/>
              </w:rPr>
              <w:t>, spółka komandytowa, 29-100 Włoszczowa, ul. Przedborska 84</w:t>
            </w:r>
          </w:p>
          <w:p w14:paraId="4F6D33EF" w14:textId="17A26B8D" w:rsidR="00400B0A" w:rsidRPr="00E435FD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69B1DEB8" w14:textId="77F9BE71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 w:rsidR="00F30AD9">
              <w:rPr>
                <w:rFonts w:ascii="Times New Roman" w:hAnsi="Times New Roman"/>
                <w:b/>
                <w:sz w:val="24"/>
              </w:rPr>
              <w:t>3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67BA397E" w14:textId="3E6E98EC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 w:rsidR="00F30AD9">
              <w:rPr>
                <w:rFonts w:ascii="Times New Roman" w:hAnsi="Times New Roman"/>
                <w:b/>
                <w:sz w:val="24"/>
              </w:rPr>
              <w:t>9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6E3C9241" w14:textId="70179440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 w:rsidR="00F30AD9">
              <w:rPr>
                <w:rFonts w:ascii="Times New Roman" w:hAnsi="Times New Roman"/>
                <w:b/>
                <w:sz w:val="24"/>
              </w:rPr>
              <w:t>10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2B98A195" w14:textId="5CA8F9D1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</w:tcPr>
          <w:p w14:paraId="2C7B671A" w14:textId="3A6E0B93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3</w:t>
            </w:r>
            <w:r w:rsidRPr="00374C66">
              <w:rPr>
                <w:b/>
              </w:rPr>
              <w:t>- 40,00</w:t>
            </w:r>
          </w:p>
          <w:p w14:paraId="152F08CB" w14:textId="362ED3F7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9</w:t>
            </w:r>
            <w:r w:rsidRPr="00374C66">
              <w:rPr>
                <w:b/>
              </w:rPr>
              <w:t>- 40,00</w:t>
            </w:r>
          </w:p>
          <w:p w14:paraId="48711E00" w14:textId="2FCAAEA8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10</w:t>
            </w:r>
            <w:r w:rsidRPr="00374C66">
              <w:rPr>
                <w:b/>
              </w:rPr>
              <w:t>- 40,00</w:t>
            </w:r>
          </w:p>
          <w:p w14:paraId="18A1255B" w14:textId="5984A94E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85" w:type="dxa"/>
          </w:tcPr>
          <w:p w14:paraId="0C937473" w14:textId="75B0B315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3</w:t>
            </w:r>
            <w:r w:rsidRPr="00374C66">
              <w:rPr>
                <w:b/>
              </w:rPr>
              <w:t>- 100,00</w:t>
            </w:r>
          </w:p>
          <w:p w14:paraId="0FE71D99" w14:textId="69F5251A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9</w:t>
            </w:r>
            <w:r w:rsidRPr="00374C66">
              <w:rPr>
                <w:b/>
              </w:rPr>
              <w:t>- 100,00</w:t>
            </w:r>
          </w:p>
          <w:p w14:paraId="30672470" w14:textId="5C484C6E" w:rsidR="00400B0A" w:rsidRPr="00374C66" w:rsidRDefault="00400B0A" w:rsidP="00E60044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 w:rsidR="00F30AD9">
              <w:rPr>
                <w:b/>
              </w:rPr>
              <w:t>10</w:t>
            </w:r>
            <w:r w:rsidRPr="00374C66">
              <w:rPr>
                <w:b/>
              </w:rPr>
              <w:t>- 100,00</w:t>
            </w:r>
          </w:p>
          <w:p w14:paraId="480E46D6" w14:textId="51600222" w:rsidR="00400B0A" w:rsidRPr="00374C66" w:rsidRDefault="00400B0A" w:rsidP="00E600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2B19FEF2" w14:textId="185430FC" w:rsidR="00F30AD9" w:rsidRDefault="00F30AD9" w:rsidP="00F30AD9">
      <w:pPr>
        <w:tabs>
          <w:tab w:val="left" w:pos="1323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na  Wykonawcę  zadania 4,5,7 </w:t>
      </w:r>
      <w:r w:rsidRPr="00E268BC">
        <w:rPr>
          <w:rFonts w:ascii="Times New Roman" w:hAnsi="Times New Roman"/>
          <w:sz w:val="24"/>
        </w:rPr>
        <w:t>został</w:t>
      </w:r>
      <w:r>
        <w:rPr>
          <w:rFonts w:ascii="Times New Roman" w:hAnsi="Times New Roman"/>
          <w:sz w:val="24"/>
        </w:rPr>
        <w:t>a</w:t>
      </w:r>
      <w:r w:rsidRPr="00E268BC">
        <w:rPr>
          <w:rFonts w:ascii="Times New Roman" w:hAnsi="Times New Roman"/>
          <w:sz w:val="24"/>
        </w:rPr>
        <w:t xml:space="preserve"> wybran</w:t>
      </w:r>
      <w:r>
        <w:rPr>
          <w:rFonts w:ascii="Times New Roman" w:hAnsi="Times New Roman"/>
          <w:sz w:val="24"/>
        </w:rPr>
        <w:t>a Firma DROGMAS Przedsiębiorstwo Robót Drogowych Małgorzata Sławińska</w:t>
      </w:r>
      <w:r w:rsidR="00BA77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26-110 Skarżysko-Kamienna, ul. Szydłowiecka 14</w:t>
      </w:r>
    </w:p>
    <w:p w14:paraId="0E0460C7" w14:textId="1F56670D" w:rsidR="00F30AD9" w:rsidRPr="00E268BC" w:rsidRDefault="00F30AD9" w:rsidP="00F30AD9">
      <w:pPr>
        <w:tabs>
          <w:tab w:val="left" w:pos="1323"/>
        </w:tabs>
        <w:spacing w:line="240" w:lineRule="auto"/>
        <w:rPr>
          <w:rFonts w:ascii="Times New Roman" w:hAnsi="Times New Roman"/>
          <w:sz w:val="24"/>
        </w:rPr>
      </w:pPr>
    </w:p>
    <w:p w14:paraId="59017B1F" w14:textId="77777777" w:rsidR="00F30AD9" w:rsidRDefault="00F30AD9" w:rsidP="00F30AD9">
      <w:pPr>
        <w:rPr>
          <w:rFonts w:ascii="Times New Roman" w:hAnsi="Times New Roman"/>
          <w:b/>
          <w:bCs/>
          <w:color w:val="000000"/>
          <w:sz w:val="24"/>
        </w:rPr>
      </w:pPr>
      <w:r w:rsidRPr="00554226">
        <w:rPr>
          <w:rFonts w:ascii="Times New Roman" w:hAnsi="Times New Roman"/>
          <w:sz w:val="24"/>
        </w:rPr>
        <w:t>Oferta spełnia wymogi określone w ustawie – Prawo zamówień publicznych, specyfikacji  warunków zamówienia oraz otrzymała najwyższą liczbę punktów w kryterium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8"/>
        <w:gridCol w:w="2410"/>
        <w:gridCol w:w="1843"/>
        <w:gridCol w:w="2185"/>
      </w:tblGrid>
      <w:tr w:rsidR="00D37F79" w:rsidRPr="00374C66" w14:paraId="08BABB73" w14:textId="77777777" w:rsidTr="0038677E">
        <w:trPr>
          <w:trHeight w:val="1116"/>
        </w:trPr>
        <w:tc>
          <w:tcPr>
            <w:tcW w:w="2298" w:type="dxa"/>
          </w:tcPr>
          <w:p w14:paraId="2CF05D20" w14:textId="77777777" w:rsidR="00D37F79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t>Nazwa firmy i adres</w:t>
            </w:r>
          </w:p>
        </w:tc>
        <w:tc>
          <w:tcPr>
            <w:tcW w:w="2410" w:type="dxa"/>
          </w:tcPr>
          <w:p w14:paraId="1C3156A4" w14:textId="77777777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Liczba punktów w kryterium cena</w:t>
            </w:r>
          </w:p>
        </w:tc>
        <w:tc>
          <w:tcPr>
            <w:tcW w:w="1843" w:type="dxa"/>
          </w:tcPr>
          <w:p w14:paraId="2BD58608" w14:textId="77777777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Liczba punktów w kryterium okres udzielonej gwarancji</w:t>
            </w:r>
          </w:p>
        </w:tc>
        <w:tc>
          <w:tcPr>
            <w:tcW w:w="2185" w:type="dxa"/>
          </w:tcPr>
          <w:p w14:paraId="39839A14" w14:textId="77777777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Łączna liczba punktów</w:t>
            </w:r>
          </w:p>
        </w:tc>
      </w:tr>
      <w:tr w:rsidR="00D37F79" w:rsidRPr="00374C66" w14:paraId="2784ED9D" w14:textId="77777777" w:rsidTr="0038677E">
        <w:trPr>
          <w:trHeight w:val="1116"/>
        </w:trPr>
        <w:tc>
          <w:tcPr>
            <w:tcW w:w="2298" w:type="dxa"/>
          </w:tcPr>
          <w:p w14:paraId="4DDE456B" w14:textId="77777777" w:rsidR="00D37F79" w:rsidRDefault="00D37F79" w:rsidP="00D37F79">
            <w:pPr>
              <w:tabs>
                <w:tab w:val="left" w:pos="1323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DROGMAS Przedsiębiorstwo Robót Drogowych Małgorzata Sławińska26-110 Skarżysko-Kamienna, ul. Szydłowiecka 14</w:t>
            </w:r>
          </w:p>
          <w:p w14:paraId="211980ED" w14:textId="77777777" w:rsidR="00D37F79" w:rsidRPr="00E435FD" w:rsidRDefault="00D37F79" w:rsidP="00D37F79">
            <w:pPr>
              <w:tabs>
                <w:tab w:val="left" w:pos="1323"/>
              </w:tabs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6A73D0BF" w14:textId="782E21B0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781C289E" w14:textId="044EFFC7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6B4F318D" w14:textId="438B9B3D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74C66">
              <w:rPr>
                <w:rFonts w:ascii="Times New Roman" w:hAnsi="Times New Roman"/>
                <w:b/>
                <w:sz w:val="24"/>
              </w:rPr>
              <w:t>Zad.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 w:rsidRPr="00374C66">
              <w:rPr>
                <w:rFonts w:ascii="Times New Roman" w:hAnsi="Times New Roman"/>
                <w:b/>
                <w:sz w:val="24"/>
              </w:rPr>
              <w:t>- 60,00</w:t>
            </w:r>
          </w:p>
          <w:p w14:paraId="582CEDAD" w14:textId="77777777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</w:tcPr>
          <w:p w14:paraId="4EA6DEA3" w14:textId="5929ABED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4</w:t>
            </w:r>
            <w:r w:rsidRPr="00374C66">
              <w:rPr>
                <w:b/>
              </w:rPr>
              <w:t>- 40,00</w:t>
            </w:r>
          </w:p>
          <w:p w14:paraId="72B7F66B" w14:textId="3C289BD2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5</w:t>
            </w:r>
            <w:r w:rsidRPr="00374C66">
              <w:rPr>
                <w:b/>
              </w:rPr>
              <w:t>- 40,00</w:t>
            </w:r>
          </w:p>
          <w:p w14:paraId="16755398" w14:textId="1D9FF2B6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7</w:t>
            </w:r>
            <w:r w:rsidRPr="00374C66">
              <w:rPr>
                <w:b/>
              </w:rPr>
              <w:t>- 40,00</w:t>
            </w:r>
          </w:p>
          <w:p w14:paraId="2E14B746" w14:textId="77777777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85" w:type="dxa"/>
          </w:tcPr>
          <w:p w14:paraId="6BC7D616" w14:textId="057DDE3B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4</w:t>
            </w:r>
            <w:r w:rsidRPr="00374C66">
              <w:rPr>
                <w:b/>
              </w:rPr>
              <w:t>- 100,00</w:t>
            </w:r>
          </w:p>
          <w:p w14:paraId="6C6D0C24" w14:textId="6818B2A2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5</w:t>
            </w:r>
            <w:r w:rsidRPr="00374C66">
              <w:rPr>
                <w:b/>
              </w:rPr>
              <w:t>- 100,00</w:t>
            </w:r>
          </w:p>
          <w:p w14:paraId="2E77AE8D" w14:textId="0C161A1A" w:rsidR="00D37F79" w:rsidRPr="00374C66" w:rsidRDefault="00D37F79" w:rsidP="0038677E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</w:t>
            </w:r>
            <w:r>
              <w:rPr>
                <w:b/>
              </w:rPr>
              <w:t>7</w:t>
            </w:r>
            <w:r w:rsidRPr="00374C66">
              <w:rPr>
                <w:b/>
              </w:rPr>
              <w:t>- 100,00</w:t>
            </w:r>
          </w:p>
          <w:p w14:paraId="4070193C" w14:textId="77777777" w:rsidR="00D37F79" w:rsidRPr="00374C66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7E61BF08" w14:textId="77777777" w:rsidR="00374C66" w:rsidRDefault="00374C66" w:rsidP="00DB5FE0">
      <w:pPr>
        <w:rPr>
          <w:rFonts w:ascii="Times New Roman" w:hAnsi="Times New Roman"/>
          <w:b/>
          <w:bCs/>
          <w:color w:val="000000"/>
          <w:sz w:val="24"/>
        </w:rPr>
      </w:pPr>
    </w:p>
    <w:p w14:paraId="6F9C0CC8" w14:textId="77777777" w:rsidR="00374C66" w:rsidRDefault="00374C66" w:rsidP="00DB5FE0">
      <w:pPr>
        <w:rPr>
          <w:rFonts w:ascii="Times New Roman" w:hAnsi="Times New Roman"/>
          <w:b/>
          <w:bCs/>
          <w:color w:val="000000"/>
          <w:sz w:val="24"/>
        </w:rPr>
      </w:pPr>
    </w:p>
    <w:p w14:paraId="5FC6ADCB" w14:textId="3A9EE2E0" w:rsidR="00F0454B" w:rsidRDefault="00F0454B" w:rsidP="00DB5FE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Pozostali Wykonawcy zaoferowali następującą ilość punktów:</w:t>
      </w:r>
    </w:p>
    <w:p w14:paraId="1A933A13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1504D4A1" w14:textId="77777777" w:rsidR="00D37F79" w:rsidRDefault="00D37F79" w:rsidP="00DB5FE0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2270"/>
        <w:gridCol w:w="2155"/>
        <w:gridCol w:w="2155"/>
        <w:gridCol w:w="2155"/>
      </w:tblGrid>
      <w:tr w:rsidR="00D37F79" w:rsidRPr="00731BC2" w14:paraId="59FEBF0D" w14:textId="0EF4D648" w:rsidTr="007F04E6">
        <w:tc>
          <w:tcPr>
            <w:tcW w:w="532" w:type="dxa"/>
          </w:tcPr>
          <w:p w14:paraId="0B4D0685" w14:textId="77777777" w:rsidR="00D37F79" w:rsidRPr="00731BC2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4FFCDD9" w14:textId="77777777" w:rsidR="00D37F79" w:rsidRPr="00731BC2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0488B3C9" w14:textId="77777777" w:rsidR="00D37F79" w:rsidRPr="00731BC2" w:rsidRDefault="00D37F79" w:rsidP="0038677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70" w:type="dxa"/>
          </w:tcPr>
          <w:p w14:paraId="5C13BD4B" w14:textId="77777777" w:rsidR="00D37F79" w:rsidRPr="00731BC2" w:rsidRDefault="00D37F79" w:rsidP="003E1FD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1BC2">
              <w:rPr>
                <w:rFonts w:ascii="Times New Roman" w:hAnsi="Times New Roman"/>
                <w:b/>
                <w:sz w:val="20"/>
                <w:szCs w:val="20"/>
              </w:rPr>
              <w:t>Nazwa firmy i adres</w:t>
            </w:r>
          </w:p>
        </w:tc>
        <w:tc>
          <w:tcPr>
            <w:tcW w:w="2155" w:type="dxa"/>
          </w:tcPr>
          <w:p w14:paraId="675F9C5E" w14:textId="3739EEF7" w:rsidR="00D37F79" w:rsidRPr="00731BC2" w:rsidRDefault="00D37F79" w:rsidP="003E1FD3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Liczba punktów </w:t>
            </w:r>
            <w:r w:rsidR="003E1FD3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sz w:val="20"/>
                <w:szCs w:val="20"/>
              </w:rPr>
              <w:t>w kryterium cena</w:t>
            </w:r>
          </w:p>
        </w:tc>
        <w:tc>
          <w:tcPr>
            <w:tcW w:w="2155" w:type="dxa"/>
          </w:tcPr>
          <w:p w14:paraId="57B294FB" w14:textId="488CAEBF" w:rsidR="00D37F79" w:rsidRDefault="00D37F79" w:rsidP="003E1FD3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Liczba punktów </w:t>
            </w:r>
            <w:r w:rsidR="003E1FD3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/>
                <w:b/>
                <w:sz w:val="20"/>
                <w:szCs w:val="20"/>
              </w:rPr>
              <w:t>w kryterium</w:t>
            </w:r>
            <w:r w:rsidR="003E1FD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gwarancja</w:t>
            </w:r>
          </w:p>
        </w:tc>
        <w:tc>
          <w:tcPr>
            <w:tcW w:w="2155" w:type="dxa"/>
          </w:tcPr>
          <w:p w14:paraId="61CD375C" w14:textId="1A002A10" w:rsidR="00D37F79" w:rsidRDefault="00D37F79" w:rsidP="0038677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Łączna ilość punktów </w:t>
            </w:r>
          </w:p>
        </w:tc>
      </w:tr>
      <w:tr w:rsidR="00D37F79" w:rsidRPr="00E435FD" w14:paraId="550E9A92" w14:textId="18D1AEE6" w:rsidTr="007F04E6">
        <w:trPr>
          <w:trHeight w:val="969"/>
        </w:trPr>
        <w:tc>
          <w:tcPr>
            <w:tcW w:w="532" w:type="dxa"/>
          </w:tcPr>
          <w:p w14:paraId="1CF44E0F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435FD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270" w:type="dxa"/>
          </w:tcPr>
          <w:p w14:paraId="63636459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70D8E6F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E1E2BF0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Budownictwo Drogowe ”BUDAR” Sp. z o.o </w:t>
            </w:r>
          </w:p>
          <w:p w14:paraId="46887A84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Królewiec Poprzeczny 15, 26-212 Smyków</w:t>
            </w:r>
          </w:p>
          <w:p w14:paraId="7CD0FC1B" w14:textId="392EA3C3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7864960F" w14:textId="77777777" w:rsidR="00D37F79" w:rsidRPr="00E435FD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45DDC033" w14:textId="77777777" w:rsidR="00D37F79" w:rsidRPr="00E435FD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67233D04" w14:textId="5C2D9EBC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Zad.1- </w:t>
            </w:r>
            <w:r w:rsidR="003358FB">
              <w:rPr>
                <w:b/>
              </w:rPr>
              <w:t>33,18</w:t>
            </w:r>
          </w:p>
          <w:p w14:paraId="72BA78A5" w14:textId="6A1446D7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Zad.3-  </w:t>
            </w:r>
            <w:r w:rsidR="003358FB">
              <w:rPr>
                <w:b/>
              </w:rPr>
              <w:t>39,30</w:t>
            </w:r>
          </w:p>
          <w:p w14:paraId="76B33FC9" w14:textId="570D0380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Zad.4- </w:t>
            </w:r>
            <w:r w:rsidR="003358FB">
              <w:rPr>
                <w:b/>
              </w:rPr>
              <w:t>35,70</w:t>
            </w:r>
          </w:p>
          <w:p w14:paraId="55A2E6F2" w14:textId="76B347CB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Zad.5- </w:t>
            </w:r>
            <w:r w:rsidR="003358FB">
              <w:rPr>
                <w:b/>
              </w:rPr>
              <w:t>35,04</w:t>
            </w:r>
          </w:p>
          <w:p w14:paraId="6582C587" w14:textId="001EA559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Zad.6- </w:t>
            </w:r>
            <w:r w:rsidR="003358FB">
              <w:rPr>
                <w:b/>
              </w:rPr>
              <w:t>40,32</w:t>
            </w:r>
          </w:p>
          <w:p w14:paraId="64E0B04C" w14:textId="432A6FBD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Zad.7- </w:t>
            </w:r>
            <w:r w:rsidR="003358FB">
              <w:rPr>
                <w:b/>
              </w:rPr>
              <w:t>34,56</w:t>
            </w:r>
          </w:p>
          <w:p w14:paraId="1AD82ECD" w14:textId="6464D1EB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Zad.8- </w:t>
            </w:r>
            <w:r w:rsidR="003358FB">
              <w:rPr>
                <w:b/>
              </w:rPr>
              <w:t>38,64</w:t>
            </w:r>
          </w:p>
          <w:p w14:paraId="6BDE9532" w14:textId="71574461" w:rsidR="00D37F79" w:rsidRPr="00E435FD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55" w:type="dxa"/>
          </w:tcPr>
          <w:p w14:paraId="766FD949" w14:textId="77777777" w:rsidR="003358FB" w:rsidRDefault="003358FB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7553A07A" w14:textId="77777777" w:rsidR="003358FB" w:rsidRDefault="003358FB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594264C6" w14:textId="3BEFB085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Zad.1- 40,00</w:t>
            </w:r>
          </w:p>
          <w:p w14:paraId="00771369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Zad.3- 40,00</w:t>
            </w:r>
          </w:p>
          <w:p w14:paraId="7330648E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Zad.4- 40,00</w:t>
            </w:r>
          </w:p>
          <w:p w14:paraId="228E8B62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Zad.5- 40,00</w:t>
            </w:r>
          </w:p>
          <w:p w14:paraId="5185EDEA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Zad.6- 40,00</w:t>
            </w:r>
          </w:p>
          <w:p w14:paraId="1A051682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Zad.7- 40,00</w:t>
            </w:r>
          </w:p>
          <w:p w14:paraId="503D2D4D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Zad.8- 40,00</w:t>
            </w:r>
          </w:p>
          <w:p w14:paraId="1989DB37" w14:textId="0AD61AFC" w:rsidR="00D37F79" w:rsidRPr="00E435FD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</w:tc>
        <w:tc>
          <w:tcPr>
            <w:tcW w:w="2155" w:type="dxa"/>
          </w:tcPr>
          <w:p w14:paraId="563BCFB5" w14:textId="77777777" w:rsidR="00E664AB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3927A9B2" w14:textId="77777777" w:rsidR="00E664AB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6116D3E6" w14:textId="25F65A31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Zad.1- </w:t>
            </w:r>
            <w:r>
              <w:rPr>
                <w:b/>
              </w:rPr>
              <w:t>73,18</w:t>
            </w:r>
          </w:p>
          <w:p w14:paraId="43CBFE50" w14:textId="646229C3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Zad.3- </w:t>
            </w:r>
            <w:r>
              <w:rPr>
                <w:b/>
              </w:rPr>
              <w:t>79,30</w:t>
            </w:r>
          </w:p>
          <w:p w14:paraId="03E82227" w14:textId="605ACEBA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Zad.4- </w:t>
            </w:r>
            <w:r>
              <w:rPr>
                <w:b/>
              </w:rPr>
              <w:t>75,70</w:t>
            </w:r>
          </w:p>
          <w:p w14:paraId="7B72D289" w14:textId="45E44313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Zad.5- </w:t>
            </w:r>
            <w:r>
              <w:rPr>
                <w:b/>
              </w:rPr>
              <w:t>75,04</w:t>
            </w:r>
          </w:p>
          <w:p w14:paraId="7F03BD96" w14:textId="19493C62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Zad.6- </w:t>
            </w:r>
            <w:r>
              <w:rPr>
                <w:b/>
              </w:rPr>
              <w:t>80,32</w:t>
            </w:r>
          </w:p>
          <w:p w14:paraId="4D8D3261" w14:textId="2531A205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Zad.7- </w:t>
            </w:r>
            <w:r>
              <w:rPr>
                <w:b/>
              </w:rPr>
              <w:t>74,56</w:t>
            </w:r>
          </w:p>
          <w:p w14:paraId="3CD29C10" w14:textId="6CB1F935" w:rsidR="00E664AB" w:rsidRPr="00374C66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Zad.8- </w:t>
            </w:r>
            <w:r>
              <w:rPr>
                <w:b/>
              </w:rPr>
              <w:t>78,64</w:t>
            </w:r>
          </w:p>
          <w:p w14:paraId="3F2F654D" w14:textId="77777777" w:rsidR="00D37F79" w:rsidRPr="00E435FD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</w:tc>
      </w:tr>
      <w:tr w:rsidR="00D37F79" w:rsidRPr="00834B72" w14:paraId="59A9A65B" w14:textId="184E1A36" w:rsidTr="007F04E6">
        <w:trPr>
          <w:trHeight w:val="1116"/>
        </w:trPr>
        <w:tc>
          <w:tcPr>
            <w:tcW w:w="532" w:type="dxa"/>
          </w:tcPr>
          <w:p w14:paraId="2C4CB32C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270" w:type="dxa"/>
          </w:tcPr>
          <w:p w14:paraId="15827A8D" w14:textId="4C4E7374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834B72">
              <w:rPr>
                <w:rFonts w:ascii="Times New Roman" w:hAnsi="Times New Roman"/>
                <w:sz w:val="24"/>
              </w:rPr>
              <w:t>Ebi</w:t>
            </w:r>
            <w:proofErr w:type="spellEnd"/>
            <w:r w:rsidRPr="00834B72">
              <w:rPr>
                <w:rFonts w:ascii="Times New Roman" w:hAnsi="Times New Roman"/>
                <w:sz w:val="24"/>
              </w:rPr>
              <w:t xml:space="preserve"> Investment Sp. </w:t>
            </w:r>
            <w:r w:rsidR="00F438C6">
              <w:rPr>
                <w:rFonts w:ascii="Times New Roman" w:hAnsi="Times New Roman"/>
                <w:sz w:val="24"/>
              </w:rPr>
              <w:br/>
            </w:r>
            <w:r w:rsidRPr="00834B72">
              <w:rPr>
                <w:rFonts w:ascii="Times New Roman" w:hAnsi="Times New Roman"/>
                <w:sz w:val="24"/>
              </w:rPr>
              <w:t>z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34B72">
              <w:rPr>
                <w:rFonts w:ascii="Times New Roman" w:hAnsi="Times New Roman"/>
                <w:sz w:val="24"/>
              </w:rPr>
              <w:t>o.o, 26-110 Skarżysko</w:t>
            </w:r>
            <w:r>
              <w:rPr>
                <w:rFonts w:ascii="Times New Roman" w:hAnsi="Times New Roman"/>
                <w:sz w:val="24"/>
              </w:rPr>
              <w:t>-Kamienna, ul. Rzemieślnicza 5/8</w:t>
            </w:r>
          </w:p>
          <w:p w14:paraId="49A42559" w14:textId="4D4D47BB" w:rsidR="00D37F79" w:rsidRPr="00834B72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3939B507" w14:textId="530D0215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24,00</w:t>
            </w:r>
          </w:p>
          <w:p w14:paraId="75E2A462" w14:textId="0F90FB05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48,60</w:t>
            </w:r>
          </w:p>
          <w:p w14:paraId="12C93173" w14:textId="0490F7DB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Zad.3-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38,52</w:t>
            </w:r>
          </w:p>
          <w:p w14:paraId="4B7AC758" w14:textId="4A0DA286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Zad.4-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24,90</w:t>
            </w:r>
          </w:p>
          <w:p w14:paraId="403E4825" w14:textId="34FFAF6B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  Zad.5-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22,50</w:t>
            </w:r>
          </w:p>
          <w:p w14:paraId="306290BA" w14:textId="7BFD3442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Zad.6- </w:t>
            </w:r>
            <w:r w:rsidR="003358FB" w:rsidRPr="00BA77CF">
              <w:rPr>
                <w:rFonts w:ascii="Times New Roman" w:hAnsi="Times New Roman"/>
                <w:b/>
                <w:sz w:val="24"/>
              </w:rPr>
              <w:t>40,08</w:t>
            </w:r>
          </w:p>
          <w:p w14:paraId="50570EE1" w14:textId="20AC941E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Zad.7- </w:t>
            </w:r>
            <w:r w:rsidR="004F6839" w:rsidRPr="00BA77CF">
              <w:rPr>
                <w:rFonts w:ascii="Times New Roman" w:hAnsi="Times New Roman"/>
                <w:b/>
                <w:sz w:val="24"/>
              </w:rPr>
              <w:t>24,42</w:t>
            </w:r>
          </w:p>
          <w:p w14:paraId="36E2A960" w14:textId="101DE05F" w:rsidR="00D37F79" w:rsidRPr="00BA77CF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4F6839" w:rsidRPr="00BA77CF">
              <w:rPr>
                <w:rFonts w:ascii="Times New Roman" w:hAnsi="Times New Roman"/>
                <w:b/>
                <w:sz w:val="24"/>
              </w:rPr>
              <w:t>39,60</w:t>
            </w:r>
          </w:p>
          <w:p w14:paraId="3088A756" w14:textId="1FE0FB7C" w:rsidR="00D37F79" w:rsidRPr="00BA77CF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4F6839" w:rsidRPr="00BA77CF">
              <w:rPr>
                <w:rFonts w:ascii="Times New Roman" w:hAnsi="Times New Roman"/>
                <w:b/>
                <w:sz w:val="24"/>
              </w:rPr>
              <w:t>36,72</w:t>
            </w:r>
          </w:p>
          <w:p w14:paraId="05885175" w14:textId="7D494446" w:rsidR="00D37F79" w:rsidRPr="00BA77CF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4F6839" w:rsidRPr="00BA77CF">
              <w:rPr>
                <w:rFonts w:ascii="Times New Roman" w:hAnsi="Times New Roman"/>
                <w:b/>
                <w:sz w:val="24"/>
              </w:rPr>
              <w:t>41,52</w:t>
            </w:r>
          </w:p>
        </w:tc>
        <w:tc>
          <w:tcPr>
            <w:tcW w:w="2155" w:type="dxa"/>
          </w:tcPr>
          <w:p w14:paraId="3B149603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Zad.1- 40,00</w:t>
            </w:r>
          </w:p>
          <w:p w14:paraId="1FCBD439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Zad.2- 40,00</w:t>
            </w:r>
          </w:p>
          <w:p w14:paraId="69994E18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Zad.3- 40,00</w:t>
            </w:r>
          </w:p>
          <w:p w14:paraId="3955E22F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Zad.4- 40,00</w:t>
            </w:r>
          </w:p>
          <w:p w14:paraId="2ED2FB65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Zad.5- 40,00</w:t>
            </w:r>
          </w:p>
          <w:p w14:paraId="6F030EC1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Zad.6- 40,00</w:t>
            </w:r>
          </w:p>
          <w:p w14:paraId="635A03BD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Zad.7- 40,00</w:t>
            </w:r>
          </w:p>
          <w:p w14:paraId="0F4E4CCB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Zad.8- 40,00</w:t>
            </w:r>
          </w:p>
          <w:p w14:paraId="49E4C723" w14:textId="77777777" w:rsidR="00D37F79" w:rsidRPr="00BA77CF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Zad.9- 40,00</w:t>
            </w:r>
          </w:p>
          <w:p w14:paraId="484344F7" w14:textId="68B856D0" w:rsidR="00D37F79" w:rsidRPr="00BA77CF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2D9247C0" w14:textId="0E6BF6E0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Zad.1- 64,00</w:t>
            </w:r>
          </w:p>
          <w:p w14:paraId="5FD76139" w14:textId="0472DCC8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Zad.2- 88,60</w:t>
            </w:r>
          </w:p>
          <w:p w14:paraId="64B9A4B1" w14:textId="3C33762F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Zad.3- 78,52</w:t>
            </w:r>
          </w:p>
          <w:p w14:paraId="40F0041A" w14:textId="05775225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 xml:space="preserve">Zad.4- </w:t>
            </w:r>
            <w:r w:rsidR="00C54295" w:rsidRPr="00BA77CF">
              <w:rPr>
                <w:b/>
              </w:rPr>
              <w:t>6</w:t>
            </w:r>
            <w:r w:rsidRPr="00BA77CF">
              <w:rPr>
                <w:b/>
              </w:rPr>
              <w:t>4,90</w:t>
            </w:r>
          </w:p>
          <w:p w14:paraId="52DA1F34" w14:textId="3A966FC3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Zad.5- 62,50</w:t>
            </w:r>
          </w:p>
          <w:p w14:paraId="14EBEBDB" w14:textId="074D25A0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Zad.6- 80,08</w:t>
            </w:r>
          </w:p>
          <w:p w14:paraId="39C3DB7E" w14:textId="73C51382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Zad.7- 64,42</w:t>
            </w:r>
          </w:p>
          <w:p w14:paraId="29C84DB0" w14:textId="36B72F21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Zad.8- 79,60</w:t>
            </w:r>
          </w:p>
          <w:p w14:paraId="04591569" w14:textId="51B7DDF3" w:rsidR="00E664AB" w:rsidRPr="00BA77CF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BA77CF">
              <w:rPr>
                <w:b/>
              </w:rPr>
              <w:t>Zad.9- 76,72</w:t>
            </w:r>
          </w:p>
          <w:p w14:paraId="075037ED" w14:textId="7D2C2220" w:rsidR="00D37F79" w:rsidRPr="00BA77CF" w:rsidRDefault="00E664AB" w:rsidP="00E664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A77CF">
              <w:rPr>
                <w:rFonts w:ascii="Times New Roman" w:hAnsi="Times New Roman"/>
                <w:b/>
                <w:sz w:val="24"/>
              </w:rPr>
              <w:t>Zad.10-81,52</w:t>
            </w:r>
          </w:p>
        </w:tc>
      </w:tr>
      <w:tr w:rsidR="00D37F79" w:rsidRPr="00E435FD" w14:paraId="45967323" w14:textId="2B7E3C51" w:rsidTr="007F04E6">
        <w:trPr>
          <w:trHeight w:val="1116"/>
        </w:trPr>
        <w:tc>
          <w:tcPr>
            <w:tcW w:w="532" w:type="dxa"/>
          </w:tcPr>
          <w:p w14:paraId="5C5FDB61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270" w:type="dxa"/>
          </w:tcPr>
          <w:p w14:paraId="64700EC6" w14:textId="77777777" w:rsidR="00D37F79" w:rsidRDefault="00D37F79" w:rsidP="004F6839">
            <w:pPr>
              <w:tabs>
                <w:tab w:val="left" w:pos="1323"/>
              </w:tabs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DROGMAS Przedsiębiorstwo Robót Drogowych Małgorzata Sławińska</w:t>
            </w:r>
          </w:p>
          <w:p w14:paraId="39F3A968" w14:textId="77777777" w:rsidR="00D37F79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26-110 Skarżysko-Kamienna, ul. Szydłowiecka 14</w:t>
            </w:r>
          </w:p>
          <w:p w14:paraId="53B6CEB3" w14:textId="28C5AD3F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272493A7" w14:textId="0FD2901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58,26</w:t>
            </w:r>
          </w:p>
          <w:p w14:paraId="4141335A" w14:textId="552DDBF2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53,28</w:t>
            </w:r>
          </w:p>
          <w:p w14:paraId="7D5BDAAF" w14:textId="717D7165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Zad.3-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49,26</w:t>
            </w:r>
          </w:p>
          <w:p w14:paraId="14A2AF93" w14:textId="4D782565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Zad.6-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54,72</w:t>
            </w:r>
          </w:p>
          <w:p w14:paraId="7F08BA63" w14:textId="40D9B691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48,00</w:t>
            </w:r>
          </w:p>
          <w:p w14:paraId="0CE374C2" w14:textId="1D0D95C2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43,26</w:t>
            </w:r>
          </w:p>
          <w:p w14:paraId="0D02F5A5" w14:textId="482948E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41,40</w:t>
            </w:r>
          </w:p>
        </w:tc>
        <w:tc>
          <w:tcPr>
            <w:tcW w:w="2155" w:type="dxa"/>
          </w:tcPr>
          <w:p w14:paraId="02E7663F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Zad.1- 40,00</w:t>
            </w:r>
          </w:p>
          <w:p w14:paraId="024A3BF5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Zad.2- 40,00</w:t>
            </w:r>
          </w:p>
          <w:p w14:paraId="74EADAE7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13485284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Zad.6- 40,00</w:t>
            </w:r>
          </w:p>
          <w:p w14:paraId="7D678B2D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Zad.8- 40,00</w:t>
            </w:r>
          </w:p>
          <w:p w14:paraId="085326DA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07348725" w14:textId="7906231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7B84D8EC" w14:textId="661EB8A5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Zad.1- 98,26</w:t>
            </w:r>
          </w:p>
          <w:p w14:paraId="3282C827" w14:textId="55DADBB9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Zad.2- 93,28</w:t>
            </w:r>
          </w:p>
          <w:p w14:paraId="5E4541BB" w14:textId="5424C656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Zad.3- 89,26</w:t>
            </w:r>
          </w:p>
          <w:p w14:paraId="21F77A4D" w14:textId="325FD4AB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Zad.6- 94,72</w:t>
            </w:r>
          </w:p>
          <w:p w14:paraId="2E1BADDF" w14:textId="345C9CAF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Zad.8- 88,00</w:t>
            </w:r>
          </w:p>
          <w:p w14:paraId="76EA0BF1" w14:textId="18513CBC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Zad.9- 83,26</w:t>
            </w:r>
          </w:p>
          <w:p w14:paraId="24DCB244" w14:textId="75A8EDEA" w:rsidR="00D37F79" w:rsidRPr="007570CA" w:rsidRDefault="00E664AB" w:rsidP="00E664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Zad.10-81,40</w:t>
            </w:r>
          </w:p>
        </w:tc>
      </w:tr>
      <w:tr w:rsidR="00D37F79" w14:paraId="3965D91E" w14:textId="41AF8F14" w:rsidTr="007F04E6">
        <w:trPr>
          <w:trHeight w:val="1116"/>
        </w:trPr>
        <w:tc>
          <w:tcPr>
            <w:tcW w:w="532" w:type="dxa"/>
          </w:tcPr>
          <w:p w14:paraId="37CBE865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4.</w:t>
            </w:r>
          </w:p>
        </w:tc>
        <w:tc>
          <w:tcPr>
            <w:tcW w:w="2270" w:type="dxa"/>
          </w:tcPr>
          <w:p w14:paraId="249F4D00" w14:textId="77777777" w:rsidR="00D37F79" w:rsidRDefault="00D37F79" w:rsidP="00D37F79">
            <w:pPr>
              <w:tabs>
                <w:tab w:val="left" w:pos="1323"/>
              </w:tabs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DROMED </w:t>
            </w:r>
            <w:proofErr w:type="spellStart"/>
            <w:r>
              <w:rPr>
                <w:rFonts w:ascii="Times New Roman" w:hAnsi="Times New Roman"/>
                <w:sz w:val="24"/>
              </w:rPr>
              <w:t>Rospędek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Więckowski sp. jawna, ul. Leśna 11, 26-300 Opoczno</w:t>
            </w:r>
          </w:p>
          <w:p w14:paraId="0E59B878" w14:textId="42941B55" w:rsidR="00D37F79" w:rsidRDefault="00D37F79" w:rsidP="00D37F79">
            <w:pPr>
              <w:tabs>
                <w:tab w:val="left" w:pos="1323"/>
              </w:tabs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2306814D" w14:textId="2F7B3AA0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39,78</w:t>
            </w:r>
          </w:p>
          <w:p w14:paraId="1CED0A6E" w14:textId="3F2BC08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Zad.3-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43,74</w:t>
            </w:r>
          </w:p>
          <w:p w14:paraId="4CB5CF57" w14:textId="3B98366D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Zad.4-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41,94</w:t>
            </w:r>
          </w:p>
          <w:p w14:paraId="75E00AFA" w14:textId="4165AEFF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Zad.5-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37,08</w:t>
            </w:r>
          </w:p>
          <w:p w14:paraId="2F1218E0" w14:textId="75F8F6E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Zad.6-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42,24</w:t>
            </w:r>
          </w:p>
          <w:p w14:paraId="64510D2F" w14:textId="7B5008F9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Zad.7-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33,42</w:t>
            </w:r>
          </w:p>
          <w:p w14:paraId="1473ACAD" w14:textId="16E07686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44,10</w:t>
            </w:r>
          </w:p>
          <w:p w14:paraId="34B43234" w14:textId="208D930D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39,84</w:t>
            </w:r>
          </w:p>
          <w:p w14:paraId="7FF6C80F" w14:textId="7BD6C4B5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4F6839" w:rsidRPr="007570CA">
              <w:rPr>
                <w:rFonts w:ascii="Times New Roman" w:hAnsi="Times New Roman"/>
                <w:b/>
                <w:sz w:val="24"/>
              </w:rPr>
              <w:t>47,82</w:t>
            </w:r>
          </w:p>
        </w:tc>
        <w:tc>
          <w:tcPr>
            <w:tcW w:w="2155" w:type="dxa"/>
          </w:tcPr>
          <w:p w14:paraId="7B7CA4B5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Zad.1- 40,00</w:t>
            </w:r>
          </w:p>
          <w:p w14:paraId="41D420D2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01FBFF9F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Zad.4- 40,00</w:t>
            </w:r>
          </w:p>
          <w:p w14:paraId="3B8A1662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Zad.5- 40,00</w:t>
            </w:r>
          </w:p>
          <w:p w14:paraId="3B897A1B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Zad.6- 40,00</w:t>
            </w:r>
          </w:p>
          <w:p w14:paraId="241E39BF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Zad.7- 40,00</w:t>
            </w:r>
          </w:p>
          <w:p w14:paraId="369A295B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Zad.8- 40,00</w:t>
            </w:r>
          </w:p>
          <w:p w14:paraId="53316126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4C80A9FA" w14:textId="2868C786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136781AB" w14:textId="037FD32D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Zad.1- 79,78</w:t>
            </w:r>
          </w:p>
          <w:p w14:paraId="04E62B95" w14:textId="06848246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 xml:space="preserve">Zad.3- </w:t>
            </w:r>
            <w:r w:rsidR="001F1CB4" w:rsidRPr="007570CA">
              <w:rPr>
                <w:b/>
              </w:rPr>
              <w:t>8</w:t>
            </w:r>
            <w:r w:rsidRPr="007570CA">
              <w:rPr>
                <w:b/>
              </w:rPr>
              <w:t>3,74</w:t>
            </w:r>
          </w:p>
          <w:p w14:paraId="0D2297EC" w14:textId="65E4F671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Zad.4- 81,94</w:t>
            </w:r>
          </w:p>
          <w:p w14:paraId="032AF355" w14:textId="5E127C12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Zad.5- 77,08</w:t>
            </w:r>
          </w:p>
          <w:p w14:paraId="21C5B901" w14:textId="2CDF4BDE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 xml:space="preserve">Zad.6- </w:t>
            </w:r>
            <w:r w:rsidR="002004F0" w:rsidRPr="007570CA">
              <w:rPr>
                <w:b/>
              </w:rPr>
              <w:t>82,24</w:t>
            </w:r>
          </w:p>
          <w:p w14:paraId="39572CE3" w14:textId="02A331DE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 xml:space="preserve">Zad.7- </w:t>
            </w:r>
            <w:r w:rsidR="001F1CB4" w:rsidRPr="007570CA">
              <w:rPr>
                <w:b/>
              </w:rPr>
              <w:t>73</w:t>
            </w:r>
            <w:r w:rsidRPr="007570CA">
              <w:rPr>
                <w:b/>
              </w:rPr>
              <w:t>,</w:t>
            </w:r>
            <w:r w:rsidR="001F1CB4" w:rsidRPr="007570CA">
              <w:rPr>
                <w:b/>
              </w:rPr>
              <w:t>42</w:t>
            </w:r>
          </w:p>
          <w:p w14:paraId="6061E2EB" w14:textId="3322D664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 xml:space="preserve">Zad.8- </w:t>
            </w:r>
            <w:r w:rsidR="002004F0" w:rsidRPr="007570CA">
              <w:rPr>
                <w:b/>
              </w:rPr>
              <w:t>84,10</w:t>
            </w:r>
          </w:p>
          <w:p w14:paraId="264B4523" w14:textId="1C13FE5A" w:rsidR="00E664AB" w:rsidRPr="007570CA" w:rsidRDefault="00E664AB" w:rsidP="00E664AB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 xml:space="preserve">Zad.9- </w:t>
            </w:r>
            <w:r w:rsidR="002004F0" w:rsidRPr="007570CA">
              <w:rPr>
                <w:b/>
              </w:rPr>
              <w:t>79,84</w:t>
            </w:r>
          </w:p>
          <w:p w14:paraId="0710CAD6" w14:textId="2FBE7CAC" w:rsidR="00D37F79" w:rsidRPr="007570CA" w:rsidRDefault="00E664AB" w:rsidP="00E664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</w:t>
            </w:r>
            <w:r w:rsidR="002004F0" w:rsidRPr="007570CA">
              <w:rPr>
                <w:rFonts w:ascii="Times New Roman" w:hAnsi="Times New Roman"/>
                <w:b/>
                <w:sz w:val="24"/>
              </w:rPr>
              <w:t>87,82</w:t>
            </w:r>
          </w:p>
        </w:tc>
      </w:tr>
      <w:tr w:rsidR="00D37F79" w:rsidRPr="00E435FD" w14:paraId="00B1764B" w14:textId="2A421BAE" w:rsidTr="007F04E6">
        <w:trPr>
          <w:trHeight w:val="1116"/>
        </w:trPr>
        <w:tc>
          <w:tcPr>
            <w:tcW w:w="532" w:type="dxa"/>
          </w:tcPr>
          <w:p w14:paraId="13471C82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270" w:type="dxa"/>
          </w:tcPr>
          <w:p w14:paraId="2A1D5B14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33BDC6A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„ALBUD”  Sp. z o.o</w:t>
            </w:r>
          </w:p>
          <w:p w14:paraId="6A83B9A7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Oblęgorek, ul. H. Sienkiewicza 40, 26-067 Strawczyn</w:t>
            </w:r>
          </w:p>
          <w:p w14:paraId="5A763221" w14:textId="46E976BA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036DFC80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D7C6C2E" w14:textId="26DB5B7D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4F6839">
              <w:rPr>
                <w:rFonts w:ascii="Times New Roman" w:hAnsi="Times New Roman"/>
                <w:b/>
                <w:sz w:val="24"/>
              </w:rPr>
              <w:t>43,62</w:t>
            </w:r>
          </w:p>
          <w:p w14:paraId="194EE499" w14:textId="613F856B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4F6839">
              <w:rPr>
                <w:rFonts w:ascii="Times New Roman" w:hAnsi="Times New Roman"/>
                <w:b/>
                <w:sz w:val="24"/>
              </w:rPr>
              <w:t>52,68</w:t>
            </w:r>
          </w:p>
          <w:p w14:paraId="02A48ACB" w14:textId="2ADBC84C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Zad.3-  </w:t>
            </w:r>
            <w:r w:rsidR="004F6839">
              <w:rPr>
                <w:rFonts w:ascii="Times New Roman" w:hAnsi="Times New Roman"/>
                <w:b/>
                <w:sz w:val="24"/>
              </w:rPr>
              <w:t>48,72</w:t>
            </w:r>
          </w:p>
          <w:p w14:paraId="7D6D2C9D" w14:textId="4E0DA6E6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Zad.4- </w:t>
            </w:r>
            <w:r w:rsidR="004F6839">
              <w:rPr>
                <w:rFonts w:ascii="Times New Roman" w:hAnsi="Times New Roman"/>
                <w:b/>
                <w:sz w:val="24"/>
              </w:rPr>
              <w:t>42,90</w:t>
            </w:r>
          </w:p>
          <w:p w14:paraId="60557CF2" w14:textId="0B1C78DE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Zad.5- </w:t>
            </w:r>
            <w:r w:rsidR="004F6839">
              <w:rPr>
                <w:rFonts w:ascii="Times New Roman" w:hAnsi="Times New Roman"/>
                <w:b/>
                <w:sz w:val="24"/>
              </w:rPr>
              <w:t>40,68</w:t>
            </w:r>
          </w:p>
          <w:p w14:paraId="4AA72EB3" w14:textId="7DC0D9D9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Zad.6-</w:t>
            </w:r>
            <w:r w:rsidR="004F6839">
              <w:rPr>
                <w:rFonts w:ascii="Times New Roman" w:hAnsi="Times New Roman"/>
                <w:b/>
                <w:sz w:val="24"/>
              </w:rPr>
              <w:t>49,92</w:t>
            </w:r>
          </w:p>
          <w:p w14:paraId="0AB75A41" w14:textId="7D3AD100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Zad.7- </w:t>
            </w:r>
            <w:r w:rsidR="004F6839">
              <w:rPr>
                <w:rFonts w:ascii="Times New Roman" w:hAnsi="Times New Roman"/>
                <w:b/>
                <w:sz w:val="24"/>
              </w:rPr>
              <w:t>38,58</w:t>
            </w:r>
          </w:p>
          <w:p w14:paraId="370E1F32" w14:textId="23E8FB7A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4F6839">
              <w:rPr>
                <w:rFonts w:ascii="Times New Roman" w:hAnsi="Times New Roman"/>
                <w:b/>
                <w:sz w:val="24"/>
              </w:rPr>
              <w:t>44,70</w:t>
            </w:r>
          </w:p>
          <w:p w14:paraId="33CF81C1" w14:textId="506CC3A2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4F6839">
              <w:rPr>
                <w:rFonts w:ascii="Times New Roman" w:hAnsi="Times New Roman"/>
                <w:b/>
                <w:sz w:val="24"/>
              </w:rPr>
              <w:t>43,44</w:t>
            </w:r>
          </w:p>
          <w:p w14:paraId="49529881" w14:textId="09EDCD9C" w:rsidR="00D37F79" w:rsidRPr="00E435FD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4F6839">
              <w:rPr>
                <w:rFonts w:ascii="Times New Roman" w:hAnsi="Times New Roman"/>
                <w:b/>
                <w:sz w:val="24"/>
              </w:rPr>
              <w:t>43,92</w:t>
            </w:r>
          </w:p>
        </w:tc>
        <w:tc>
          <w:tcPr>
            <w:tcW w:w="2155" w:type="dxa"/>
          </w:tcPr>
          <w:p w14:paraId="6B076DE7" w14:textId="77777777" w:rsidR="002004F0" w:rsidRDefault="002004F0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56BB158D" w14:textId="58B9CD5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Zad.1- 40,00</w:t>
            </w:r>
          </w:p>
          <w:p w14:paraId="6236B310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Zad.2- 40,00</w:t>
            </w:r>
          </w:p>
          <w:p w14:paraId="67805BC7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Zad.3- 40,00</w:t>
            </w:r>
          </w:p>
          <w:p w14:paraId="424DE1DF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lastRenderedPageBreak/>
              <w:t>Zad.4- 40,00</w:t>
            </w:r>
          </w:p>
          <w:p w14:paraId="40DEF62A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Zad.5- 40,00</w:t>
            </w:r>
          </w:p>
          <w:p w14:paraId="44966E0B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Zad.6- 40,00</w:t>
            </w:r>
          </w:p>
          <w:p w14:paraId="5A086C18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Zad.7- 40,00</w:t>
            </w:r>
          </w:p>
          <w:p w14:paraId="1027B53B" w14:textId="77777777" w:rsidR="00D37F79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Zad.8- 40,00</w:t>
            </w:r>
          </w:p>
          <w:p w14:paraId="5E604A1C" w14:textId="77777777" w:rsidR="00D37F79" w:rsidRDefault="00D37F79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Zad.9- 40,00</w:t>
            </w:r>
          </w:p>
          <w:p w14:paraId="1A309965" w14:textId="2F07FE6C" w:rsidR="00D37F79" w:rsidRPr="00E435FD" w:rsidRDefault="00D37F79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>Zad.10-40,00</w:t>
            </w:r>
          </w:p>
        </w:tc>
        <w:tc>
          <w:tcPr>
            <w:tcW w:w="2155" w:type="dxa"/>
          </w:tcPr>
          <w:p w14:paraId="5F00ACFB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0412043" w14:textId="01104528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Zad.1- </w:t>
            </w:r>
            <w:r>
              <w:rPr>
                <w:b/>
              </w:rPr>
              <w:t>83,62</w:t>
            </w:r>
          </w:p>
          <w:p w14:paraId="6D7F9509" w14:textId="5E766DAC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Zad.2- </w:t>
            </w:r>
            <w:r>
              <w:rPr>
                <w:b/>
              </w:rPr>
              <w:t>92,68</w:t>
            </w:r>
          </w:p>
          <w:p w14:paraId="52856D49" w14:textId="36B153D5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Zad.3- </w:t>
            </w:r>
            <w:r>
              <w:rPr>
                <w:b/>
              </w:rPr>
              <w:t>88,72</w:t>
            </w:r>
          </w:p>
          <w:p w14:paraId="63BE5C77" w14:textId="6FCAE86C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lastRenderedPageBreak/>
              <w:t xml:space="preserve">Zad.4- </w:t>
            </w:r>
            <w:r>
              <w:rPr>
                <w:b/>
              </w:rPr>
              <w:t>82,90</w:t>
            </w:r>
          </w:p>
          <w:p w14:paraId="18EE1DFF" w14:textId="61874ABB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Zad.5- </w:t>
            </w:r>
            <w:r>
              <w:rPr>
                <w:b/>
              </w:rPr>
              <w:t>80,68</w:t>
            </w:r>
          </w:p>
          <w:p w14:paraId="02016E2C" w14:textId="621B3ACC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Zad.6- </w:t>
            </w:r>
            <w:r>
              <w:rPr>
                <w:b/>
              </w:rPr>
              <w:t>89,92</w:t>
            </w:r>
          </w:p>
          <w:p w14:paraId="0BEC39BF" w14:textId="6AFCE017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Zad.7- </w:t>
            </w:r>
            <w:r>
              <w:rPr>
                <w:b/>
              </w:rPr>
              <w:t>78,58</w:t>
            </w:r>
          </w:p>
          <w:p w14:paraId="00700ADE" w14:textId="082F6A49" w:rsidR="002004F0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Zad.8- </w:t>
            </w:r>
            <w:r>
              <w:rPr>
                <w:b/>
              </w:rPr>
              <w:t>84,70</w:t>
            </w:r>
          </w:p>
          <w:p w14:paraId="655D8CC7" w14:textId="07517921" w:rsidR="002004F0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Zad.9- </w:t>
            </w:r>
            <w:r>
              <w:rPr>
                <w:b/>
              </w:rPr>
              <w:t>83,44</w:t>
            </w:r>
          </w:p>
          <w:p w14:paraId="452CB4EF" w14:textId="58483E9B" w:rsidR="002004F0" w:rsidRPr="00E435FD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</w:rPr>
              <w:t>Zad.10-83,92</w:t>
            </w:r>
          </w:p>
        </w:tc>
      </w:tr>
      <w:tr w:rsidR="00D37F79" w:rsidRPr="00E435FD" w14:paraId="4B1D7686" w14:textId="5F25FCAE" w:rsidTr="007F04E6">
        <w:trPr>
          <w:trHeight w:val="1116"/>
        </w:trPr>
        <w:tc>
          <w:tcPr>
            <w:tcW w:w="532" w:type="dxa"/>
          </w:tcPr>
          <w:p w14:paraId="3313BE2A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6</w:t>
            </w:r>
          </w:p>
        </w:tc>
        <w:tc>
          <w:tcPr>
            <w:tcW w:w="2270" w:type="dxa"/>
          </w:tcPr>
          <w:p w14:paraId="17731D77" w14:textId="77777777" w:rsidR="00D37F79" w:rsidRDefault="00D37F79" w:rsidP="00D37F79">
            <w:pPr>
              <w:tabs>
                <w:tab w:val="left" w:pos="1323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Zakład Budowlano-Drogowy „ DUKT” Sp. </w:t>
            </w:r>
            <w:proofErr w:type="spellStart"/>
            <w:r>
              <w:rPr>
                <w:rFonts w:ascii="Times New Roman" w:hAnsi="Times New Roman"/>
                <w:sz w:val="24"/>
              </w:rPr>
              <w:t>zo.o</w:t>
            </w:r>
            <w:proofErr w:type="spellEnd"/>
            <w:r>
              <w:rPr>
                <w:rFonts w:ascii="Times New Roman" w:hAnsi="Times New Roman"/>
                <w:sz w:val="24"/>
              </w:rPr>
              <w:t>, spółka komandytowa, 29-100 Włoszczowa, ul. Przedborska 84</w:t>
            </w:r>
          </w:p>
          <w:p w14:paraId="363E12CB" w14:textId="057C982A" w:rsidR="00D37F79" w:rsidRPr="00E435FD" w:rsidRDefault="00D37F79" w:rsidP="00D37F79">
            <w:pPr>
              <w:tabs>
                <w:tab w:val="left" w:pos="1323"/>
              </w:tabs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514C20D9" w14:textId="3E765507" w:rsidR="00D37F79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Zad.6- </w:t>
            </w:r>
            <w:r w:rsidR="004F6839">
              <w:rPr>
                <w:rFonts w:ascii="Times New Roman" w:hAnsi="Times New Roman"/>
                <w:b/>
                <w:sz w:val="24"/>
              </w:rPr>
              <w:t>56,04</w:t>
            </w:r>
          </w:p>
          <w:p w14:paraId="1F314DB2" w14:textId="350188F1" w:rsidR="00D37F79" w:rsidRDefault="004F6839" w:rsidP="004F6839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</w:t>
            </w:r>
            <w:r w:rsidR="00D37F79">
              <w:rPr>
                <w:rFonts w:ascii="Times New Roman" w:hAnsi="Times New Roman"/>
                <w:b/>
                <w:sz w:val="24"/>
              </w:rPr>
              <w:t xml:space="preserve">Zad.8- </w:t>
            </w:r>
            <w:r>
              <w:rPr>
                <w:rFonts w:ascii="Times New Roman" w:hAnsi="Times New Roman"/>
                <w:b/>
                <w:sz w:val="24"/>
              </w:rPr>
              <w:t>55,50</w:t>
            </w:r>
          </w:p>
          <w:p w14:paraId="417E6953" w14:textId="28382904" w:rsidR="00D37F79" w:rsidRPr="00E435FD" w:rsidRDefault="00D37F79" w:rsidP="004F68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99B6FD1" w14:textId="1843A09C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0B4B1871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Zad.6- 40,00</w:t>
            </w:r>
          </w:p>
          <w:p w14:paraId="14A3FBEE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Zad.8- 40,00</w:t>
            </w:r>
          </w:p>
          <w:p w14:paraId="30B783C6" w14:textId="16EF54AE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782B81D0" w14:textId="0322A7A8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Zad.6- </w:t>
            </w:r>
            <w:r>
              <w:rPr>
                <w:b/>
              </w:rPr>
              <w:t>96</w:t>
            </w:r>
            <w:r w:rsidRPr="00374C66">
              <w:rPr>
                <w:b/>
              </w:rPr>
              <w:t>,0</w:t>
            </w:r>
            <w:r>
              <w:rPr>
                <w:b/>
              </w:rPr>
              <w:t>4</w:t>
            </w:r>
          </w:p>
          <w:p w14:paraId="38200984" w14:textId="53BBD1E9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Zad.8- </w:t>
            </w:r>
            <w:r>
              <w:rPr>
                <w:b/>
              </w:rPr>
              <w:t>95</w:t>
            </w:r>
            <w:r w:rsidRPr="00374C66">
              <w:rPr>
                <w:b/>
              </w:rPr>
              <w:t>,</w:t>
            </w:r>
            <w:r>
              <w:rPr>
                <w:b/>
              </w:rPr>
              <w:t>50</w:t>
            </w:r>
          </w:p>
          <w:p w14:paraId="4F5B8078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37F79" w:rsidRPr="00E435FD" w14:paraId="4BCB3408" w14:textId="01C2C4EF" w:rsidTr="007F04E6">
        <w:trPr>
          <w:trHeight w:val="1116"/>
        </w:trPr>
        <w:tc>
          <w:tcPr>
            <w:tcW w:w="532" w:type="dxa"/>
          </w:tcPr>
          <w:p w14:paraId="620980BF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270" w:type="dxa"/>
          </w:tcPr>
          <w:p w14:paraId="219D1866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USŁUGI TARNSPORTOWO-SPRZĘTOWE KORNECKI JAROSŁAW</w:t>
            </w:r>
          </w:p>
          <w:p w14:paraId="22BDC1F2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26-200 Końskie, ul. Górna 1</w:t>
            </w:r>
          </w:p>
          <w:p w14:paraId="64C61FED" w14:textId="17E6278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1FC3BE16" w14:textId="6F85D336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4F6839">
              <w:rPr>
                <w:rFonts w:ascii="Times New Roman" w:hAnsi="Times New Roman"/>
                <w:b/>
                <w:sz w:val="24"/>
              </w:rPr>
              <w:t>36,42</w:t>
            </w:r>
          </w:p>
          <w:p w14:paraId="3380BF2A" w14:textId="63D17D5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Zad.4- </w:t>
            </w:r>
            <w:r w:rsidR="004F6839">
              <w:rPr>
                <w:rFonts w:ascii="Times New Roman" w:hAnsi="Times New Roman"/>
                <w:b/>
                <w:sz w:val="24"/>
              </w:rPr>
              <w:t>36,42</w:t>
            </w:r>
          </w:p>
          <w:p w14:paraId="6D32852C" w14:textId="4ABD1865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Zad.5- </w:t>
            </w:r>
            <w:r w:rsidR="004F6839">
              <w:rPr>
                <w:rFonts w:ascii="Times New Roman" w:hAnsi="Times New Roman"/>
                <w:b/>
                <w:sz w:val="24"/>
              </w:rPr>
              <w:t>33,24</w:t>
            </w:r>
          </w:p>
          <w:p w14:paraId="66CC6F00" w14:textId="49440457" w:rsidR="00D37F79" w:rsidRPr="00E435FD" w:rsidRDefault="00D37F79" w:rsidP="00D37F79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</w:t>
            </w:r>
          </w:p>
        </w:tc>
        <w:tc>
          <w:tcPr>
            <w:tcW w:w="2155" w:type="dxa"/>
          </w:tcPr>
          <w:p w14:paraId="4D71D63F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Zad.1- 40,00</w:t>
            </w:r>
          </w:p>
          <w:p w14:paraId="4C4547FF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Zad.4- 40,00</w:t>
            </w:r>
          </w:p>
          <w:p w14:paraId="18E7EA50" w14:textId="77777777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Zad.5- 40,00</w:t>
            </w:r>
          </w:p>
          <w:p w14:paraId="29F76DBC" w14:textId="7690437E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41A8D679" w14:textId="69530AC9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Zad.1- </w:t>
            </w:r>
            <w:r>
              <w:rPr>
                <w:b/>
              </w:rPr>
              <w:t>76,42</w:t>
            </w:r>
          </w:p>
          <w:p w14:paraId="0538B109" w14:textId="4C9D505C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Zad.4- </w:t>
            </w:r>
            <w:r>
              <w:rPr>
                <w:b/>
              </w:rPr>
              <w:t>76,42</w:t>
            </w:r>
          </w:p>
          <w:p w14:paraId="6AEC47E9" w14:textId="4BC07ACE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Zad.5- </w:t>
            </w:r>
            <w:r>
              <w:rPr>
                <w:b/>
              </w:rPr>
              <w:t>73,24</w:t>
            </w:r>
          </w:p>
          <w:p w14:paraId="2809A6D8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37F79" w:rsidRPr="00E435FD" w14:paraId="50856E1B" w14:textId="155271C8" w:rsidTr="007F04E6">
        <w:trPr>
          <w:trHeight w:val="1116"/>
        </w:trPr>
        <w:tc>
          <w:tcPr>
            <w:tcW w:w="532" w:type="dxa"/>
          </w:tcPr>
          <w:p w14:paraId="4D97F95D" w14:textId="77777777" w:rsidR="00D37F79" w:rsidRPr="00E435FD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270" w:type="dxa"/>
          </w:tcPr>
          <w:p w14:paraId="5A46322F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P.P.H.U BITUM Mariusz Kania, Modliszewice, ul. Piotrkowska 39, 26-200 Końskie</w:t>
            </w:r>
          </w:p>
          <w:p w14:paraId="52002744" w14:textId="73871638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6AEF2EA5" w14:textId="5C84BFA5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46,50</w:t>
            </w:r>
          </w:p>
          <w:p w14:paraId="74DD7310" w14:textId="7DC01B2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41,34</w:t>
            </w:r>
          </w:p>
          <w:p w14:paraId="6E942838" w14:textId="13D04471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Zad.3-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47,34</w:t>
            </w:r>
          </w:p>
          <w:p w14:paraId="44D7CC7A" w14:textId="00D650AE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Zad.4-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45,36</w:t>
            </w:r>
          </w:p>
          <w:p w14:paraId="25CC3FF6" w14:textId="65A0A286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Zad.5-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43,08</w:t>
            </w:r>
          </w:p>
          <w:p w14:paraId="27BE7977" w14:textId="0DFB2C30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Zad.6-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51,18</w:t>
            </w:r>
          </w:p>
          <w:p w14:paraId="51468D71" w14:textId="087FAEDF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Zad.7-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44,16</w:t>
            </w:r>
          </w:p>
          <w:p w14:paraId="1AACFF45" w14:textId="3852DDEE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48,60</w:t>
            </w:r>
          </w:p>
          <w:p w14:paraId="79C9BE06" w14:textId="268BC37E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46,26</w:t>
            </w:r>
          </w:p>
          <w:p w14:paraId="4B8BE2B7" w14:textId="054178A8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42,60</w:t>
            </w:r>
          </w:p>
        </w:tc>
        <w:tc>
          <w:tcPr>
            <w:tcW w:w="2155" w:type="dxa"/>
          </w:tcPr>
          <w:p w14:paraId="49C609AC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Zad.1- 40,00</w:t>
            </w:r>
          </w:p>
          <w:p w14:paraId="4D6DF356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Zad.2- 40,00</w:t>
            </w:r>
          </w:p>
          <w:p w14:paraId="0E1CFAA5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08C83B99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Zad.4- 40,00</w:t>
            </w:r>
          </w:p>
          <w:p w14:paraId="04A32424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Zad.5- 40,00</w:t>
            </w:r>
          </w:p>
          <w:p w14:paraId="01AE3E77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Zad.6- 40,00</w:t>
            </w:r>
          </w:p>
          <w:p w14:paraId="149F165A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Zad.7- 40,00</w:t>
            </w:r>
          </w:p>
          <w:p w14:paraId="36293A3D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Zad.8- 40,00</w:t>
            </w:r>
          </w:p>
          <w:p w14:paraId="66AC01D6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7FEBA6C8" w14:textId="6FCF5A1D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1D024990" w14:textId="4847A66A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Zad.1- 86,50</w:t>
            </w:r>
          </w:p>
          <w:p w14:paraId="7BCCCBD0" w14:textId="0A63F2EF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Zad.2- 81,34</w:t>
            </w:r>
          </w:p>
          <w:p w14:paraId="7AB3D4BC" w14:textId="523F6431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Zad.3- 87,34</w:t>
            </w:r>
          </w:p>
          <w:p w14:paraId="5FF518F8" w14:textId="7FB8A41E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Zad.4- 85,36</w:t>
            </w:r>
          </w:p>
          <w:p w14:paraId="58CBD8DB" w14:textId="08D57BBA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Zad.5- 83,08</w:t>
            </w:r>
          </w:p>
          <w:p w14:paraId="1F4B1F94" w14:textId="507293F0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Zad.6- 91,18</w:t>
            </w:r>
          </w:p>
          <w:p w14:paraId="20073853" w14:textId="7F1C36D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Zad.7- 84,16</w:t>
            </w:r>
          </w:p>
          <w:p w14:paraId="50088D89" w14:textId="7DD387B6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Zad.8- 88,60</w:t>
            </w:r>
          </w:p>
          <w:p w14:paraId="732AA240" w14:textId="08EAB69F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Zad.9- 86,26</w:t>
            </w:r>
          </w:p>
          <w:p w14:paraId="16E3D0D0" w14:textId="3BCE76DF" w:rsidR="00D37F79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Zad.10-82,60</w:t>
            </w:r>
          </w:p>
        </w:tc>
      </w:tr>
      <w:tr w:rsidR="00D37F79" w14:paraId="51BCCA24" w14:textId="3CCE7628" w:rsidTr="007F04E6">
        <w:trPr>
          <w:trHeight w:val="1116"/>
        </w:trPr>
        <w:tc>
          <w:tcPr>
            <w:tcW w:w="532" w:type="dxa"/>
          </w:tcPr>
          <w:p w14:paraId="29DDE3AB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9.</w:t>
            </w:r>
          </w:p>
        </w:tc>
        <w:tc>
          <w:tcPr>
            <w:tcW w:w="2270" w:type="dxa"/>
          </w:tcPr>
          <w:p w14:paraId="4073D324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Przedsiębiorstwo Gospodarki Komunalnej Spółka </w:t>
            </w:r>
            <w:proofErr w:type="spellStart"/>
            <w:r>
              <w:rPr>
                <w:rFonts w:ascii="Times New Roman" w:hAnsi="Times New Roman"/>
                <w:sz w:val="24"/>
              </w:rPr>
              <w:t>z.o.o.w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Opocznie , 26-300 Opoczno, ul. Krótka 1 </w:t>
            </w:r>
          </w:p>
          <w:p w14:paraId="3677D283" w14:textId="206C5AAE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2DD3BB8A" w14:textId="26D6A684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25,92</w:t>
            </w:r>
          </w:p>
          <w:p w14:paraId="2ECE6FB5" w14:textId="2F99CEBE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58,68</w:t>
            </w:r>
          </w:p>
          <w:p w14:paraId="40A02CAC" w14:textId="4217727C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Zad.3-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40,80</w:t>
            </w:r>
          </w:p>
          <w:p w14:paraId="5BDEABFB" w14:textId="79321976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Zad.4-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25,74</w:t>
            </w:r>
          </w:p>
          <w:p w14:paraId="0878B2CC" w14:textId="5F87D177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Zad.5-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23,70</w:t>
            </w:r>
          </w:p>
          <w:p w14:paraId="19700431" w14:textId="245B6596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Zad.6-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35,64</w:t>
            </w:r>
          </w:p>
          <w:p w14:paraId="795D9B99" w14:textId="2B72EE3A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Zad.7-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37,68</w:t>
            </w:r>
          </w:p>
          <w:p w14:paraId="17272795" w14:textId="71DAFD5F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Zad.8-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39,84</w:t>
            </w:r>
          </w:p>
          <w:p w14:paraId="5426414A" w14:textId="6ED5253D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36,78</w:t>
            </w:r>
          </w:p>
          <w:p w14:paraId="5AA39CA2" w14:textId="287DC579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Zad.10- </w:t>
            </w:r>
            <w:r w:rsidR="0086130F" w:rsidRPr="007570CA">
              <w:rPr>
                <w:rFonts w:ascii="Times New Roman" w:hAnsi="Times New Roman"/>
                <w:b/>
                <w:sz w:val="24"/>
              </w:rPr>
              <w:t>47,52</w:t>
            </w:r>
          </w:p>
        </w:tc>
        <w:tc>
          <w:tcPr>
            <w:tcW w:w="2155" w:type="dxa"/>
          </w:tcPr>
          <w:p w14:paraId="00C0EF8B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Zad.1- 40,00</w:t>
            </w:r>
          </w:p>
          <w:p w14:paraId="04B25548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Zad.2- 40,00</w:t>
            </w:r>
          </w:p>
          <w:p w14:paraId="487E5DF5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32E76B2F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Zad.4- 40,00</w:t>
            </w:r>
          </w:p>
          <w:p w14:paraId="7307C93B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Zad.5- 40,00</w:t>
            </w:r>
          </w:p>
          <w:p w14:paraId="0CBFD080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Zad.6- 40,00</w:t>
            </w:r>
          </w:p>
          <w:p w14:paraId="35AE7FEA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Zad.7- 40,00</w:t>
            </w:r>
          </w:p>
          <w:p w14:paraId="026DFD71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Zad.8- 40,00</w:t>
            </w:r>
          </w:p>
          <w:p w14:paraId="50A08BD3" w14:textId="77777777" w:rsidR="00D37F79" w:rsidRPr="007570CA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1EC2B0F2" w14:textId="3A210B33" w:rsidR="00D37F79" w:rsidRPr="007570CA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47779875" w14:textId="7ECD7834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Zad.1- 65,92</w:t>
            </w:r>
          </w:p>
          <w:p w14:paraId="5220A7AE" w14:textId="25E4B26E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Zad.2- 98,68</w:t>
            </w:r>
          </w:p>
          <w:p w14:paraId="49CD9C9F" w14:textId="5B424965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Zad.3- 80,80</w:t>
            </w:r>
          </w:p>
          <w:p w14:paraId="6FFE5481" w14:textId="1E4B8866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Zad.4- 65,74</w:t>
            </w:r>
          </w:p>
          <w:p w14:paraId="0AFCC36A" w14:textId="7442CBE0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Zad.5- 63,70</w:t>
            </w:r>
          </w:p>
          <w:p w14:paraId="1DE17860" w14:textId="2726165E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Zad.6- 75,64</w:t>
            </w:r>
          </w:p>
          <w:p w14:paraId="6DD3BD8F" w14:textId="7349C041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Zad.7- 77,68</w:t>
            </w:r>
          </w:p>
          <w:p w14:paraId="6F1C0A1D" w14:textId="79F035B5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Zad.8- 79,84</w:t>
            </w:r>
          </w:p>
          <w:p w14:paraId="21BCDB6B" w14:textId="169A3623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Zad.9- 76,78</w:t>
            </w:r>
          </w:p>
          <w:p w14:paraId="5797B805" w14:textId="493A5F9B" w:rsidR="00D37F79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Zad.10-87,52</w:t>
            </w:r>
          </w:p>
        </w:tc>
      </w:tr>
      <w:tr w:rsidR="00D37F79" w14:paraId="4DEFA981" w14:textId="727B6956" w:rsidTr="007F04E6">
        <w:trPr>
          <w:trHeight w:val="1116"/>
        </w:trPr>
        <w:tc>
          <w:tcPr>
            <w:tcW w:w="532" w:type="dxa"/>
          </w:tcPr>
          <w:p w14:paraId="52A3B85E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270" w:type="dxa"/>
          </w:tcPr>
          <w:p w14:paraId="6DE4E090" w14:textId="5AE5A690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Drew-kos sp. z</w:t>
            </w:r>
            <w:r w:rsidR="00CF700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o.o, 75-122 Koszalin, ul. Szczecińska 39</w:t>
            </w:r>
          </w:p>
          <w:p w14:paraId="0087DC2B" w14:textId="77DF9442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771607CD" w14:textId="51675ABE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14:paraId="23364DCB" w14:textId="53680238" w:rsidR="00D37F79" w:rsidRDefault="00D37F79" w:rsidP="0086130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Zad.2- </w:t>
            </w:r>
            <w:r w:rsidR="0086130F">
              <w:rPr>
                <w:rFonts w:ascii="Times New Roman" w:hAnsi="Times New Roman"/>
                <w:b/>
                <w:sz w:val="24"/>
              </w:rPr>
              <w:t>33,90</w:t>
            </w:r>
          </w:p>
          <w:p w14:paraId="67A206E7" w14:textId="0510FC66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16B7DCB6" w14:textId="77777777" w:rsidR="0086130F" w:rsidRDefault="0086130F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3B3A2658" w14:textId="6039712E" w:rsidR="00D37F79" w:rsidRPr="00374C66" w:rsidRDefault="00D37F79" w:rsidP="00D37F79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Zad.2- 40,00</w:t>
            </w:r>
          </w:p>
          <w:p w14:paraId="76B73254" w14:textId="582A0CC9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2AAE7D71" w14:textId="77777777" w:rsidR="002004F0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</w:p>
          <w:p w14:paraId="11C99DAD" w14:textId="2B8EF33E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Zad.2- </w:t>
            </w:r>
            <w:r>
              <w:rPr>
                <w:b/>
              </w:rPr>
              <w:t>73,90</w:t>
            </w:r>
          </w:p>
          <w:p w14:paraId="0384FA10" w14:textId="77777777" w:rsidR="00D37F79" w:rsidRDefault="00D37F79" w:rsidP="00D37F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004F0" w:rsidRPr="00E435FD" w14:paraId="784BD464" w14:textId="1F79E7FE" w:rsidTr="007F04E6">
        <w:trPr>
          <w:trHeight w:val="1116"/>
        </w:trPr>
        <w:tc>
          <w:tcPr>
            <w:tcW w:w="532" w:type="dxa"/>
          </w:tcPr>
          <w:p w14:paraId="7E468EAE" w14:textId="77777777" w:rsidR="002004F0" w:rsidRPr="00E435FD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11</w:t>
            </w:r>
          </w:p>
        </w:tc>
        <w:tc>
          <w:tcPr>
            <w:tcW w:w="2270" w:type="dxa"/>
          </w:tcPr>
          <w:p w14:paraId="73DC9AB9" w14:textId="53A73FBF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Grupa KAMI Sp. </w:t>
            </w:r>
            <w:r w:rsidR="00F438C6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z</w:t>
            </w:r>
            <w:r w:rsidR="00C61B1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o.o, 29-100 Włoszczowa, ul. Młynarska 12</w:t>
            </w:r>
          </w:p>
          <w:p w14:paraId="7128B29A" w14:textId="57479A04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00113CC5" w14:textId="46F97D9F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Zad.2-49,20</w:t>
            </w:r>
          </w:p>
          <w:p w14:paraId="3054F9E1" w14:textId="520525B9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Zad.3- 59,70</w:t>
            </w:r>
          </w:p>
          <w:p w14:paraId="4702FBF0" w14:textId="7F37C9DD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Zad.4- 56,58</w:t>
            </w:r>
          </w:p>
          <w:p w14:paraId="58880D70" w14:textId="077F0413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Zad.5- 53,28</w:t>
            </w:r>
          </w:p>
          <w:p w14:paraId="0416C7CD" w14:textId="4AA7B3BE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Zad.7- 48,66</w:t>
            </w:r>
          </w:p>
          <w:p w14:paraId="6E35BC76" w14:textId="6A8B050E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 xml:space="preserve">Zad.9- 54,00 </w:t>
            </w:r>
          </w:p>
          <w:p w14:paraId="1E8BE7E4" w14:textId="12FE07D9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Zad.10- 41,46</w:t>
            </w:r>
          </w:p>
        </w:tc>
        <w:tc>
          <w:tcPr>
            <w:tcW w:w="2155" w:type="dxa"/>
          </w:tcPr>
          <w:p w14:paraId="30F3A9B1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Zad.2- 40,00</w:t>
            </w:r>
          </w:p>
          <w:p w14:paraId="0EC1AA52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36AFB60D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Zad.4- 40,00</w:t>
            </w:r>
          </w:p>
          <w:p w14:paraId="0DE7D549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Zad.5- 40,00</w:t>
            </w:r>
          </w:p>
          <w:p w14:paraId="746A8EFC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Zad.7- 40,00</w:t>
            </w:r>
          </w:p>
          <w:p w14:paraId="099BD178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02B78D2F" w14:textId="39BFA2E4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282E993E" w14:textId="3B936482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Zad.2- 89,20</w:t>
            </w:r>
          </w:p>
          <w:p w14:paraId="1EB9AFC6" w14:textId="7A9C7F53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Zad.3- 99,70</w:t>
            </w:r>
          </w:p>
          <w:p w14:paraId="54990703" w14:textId="6C7C56D6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Zad.4- 96,58</w:t>
            </w:r>
          </w:p>
          <w:p w14:paraId="0DAECDE4" w14:textId="187089D8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Zad.5- 93,28</w:t>
            </w:r>
          </w:p>
          <w:p w14:paraId="061D6877" w14:textId="4F828B35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Zad.7- 88,66</w:t>
            </w:r>
          </w:p>
          <w:p w14:paraId="313D5F65" w14:textId="11DE7885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Zad.9- 94,00</w:t>
            </w:r>
          </w:p>
          <w:p w14:paraId="22C5CD3F" w14:textId="64F7411A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Zad.10-81,46</w:t>
            </w:r>
          </w:p>
        </w:tc>
      </w:tr>
      <w:tr w:rsidR="002004F0" w14:paraId="0C73F534" w14:textId="195FB8CA" w:rsidTr="007F04E6">
        <w:trPr>
          <w:trHeight w:val="1116"/>
        </w:trPr>
        <w:tc>
          <w:tcPr>
            <w:tcW w:w="532" w:type="dxa"/>
          </w:tcPr>
          <w:p w14:paraId="101FF3DF" w14:textId="7777777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270" w:type="dxa"/>
          </w:tcPr>
          <w:p w14:paraId="34DB6916" w14:textId="7777777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P.H.U </w:t>
            </w:r>
            <w:proofErr w:type="spellStart"/>
            <w:r>
              <w:rPr>
                <w:rFonts w:ascii="Times New Roman" w:hAnsi="Times New Roman"/>
                <w:sz w:val="24"/>
              </w:rPr>
              <w:t>Marbruk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Marcin Jakubczyk, 26-400 Przysucha, ul. Radomska 10/18</w:t>
            </w:r>
          </w:p>
          <w:p w14:paraId="605B37DF" w14:textId="70EC76F9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6615E8C6" w14:textId="3ACDAB43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Zad.2- 50,34</w:t>
            </w:r>
          </w:p>
          <w:p w14:paraId="718FD675" w14:textId="714F216D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76B803BA" w14:textId="2596C9C0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21F5050F" w14:textId="77777777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Zad.2- 40,00</w:t>
            </w:r>
          </w:p>
          <w:p w14:paraId="38CCA17B" w14:textId="7F2FF8FC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</w:tcPr>
          <w:p w14:paraId="75568E17" w14:textId="3B13EC48" w:rsidR="00C61B17" w:rsidRPr="00374C66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Zad.2- </w:t>
            </w:r>
            <w:r>
              <w:rPr>
                <w:b/>
              </w:rPr>
              <w:t>90</w:t>
            </w:r>
            <w:r w:rsidRPr="00374C66">
              <w:rPr>
                <w:b/>
              </w:rPr>
              <w:t>,</w:t>
            </w:r>
            <w:r>
              <w:rPr>
                <w:b/>
              </w:rPr>
              <w:t>34</w:t>
            </w:r>
          </w:p>
          <w:p w14:paraId="0840DB21" w14:textId="7777777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004F0" w14:paraId="7F035AC7" w14:textId="3B2327E0" w:rsidTr="007F04E6">
        <w:trPr>
          <w:trHeight w:val="1116"/>
        </w:trPr>
        <w:tc>
          <w:tcPr>
            <w:tcW w:w="532" w:type="dxa"/>
          </w:tcPr>
          <w:p w14:paraId="57927E77" w14:textId="7777777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2270" w:type="dxa"/>
          </w:tcPr>
          <w:p w14:paraId="2A0A8C60" w14:textId="50C52D32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Przedsiębiorstwo Robót Drogowych </w:t>
            </w:r>
            <w:proofErr w:type="spellStart"/>
            <w:r>
              <w:rPr>
                <w:rFonts w:ascii="Times New Roman" w:hAnsi="Times New Roman"/>
                <w:sz w:val="24"/>
              </w:rPr>
              <w:t>Roadstar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Sp. z</w:t>
            </w:r>
            <w:r w:rsidR="00C61B1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o.o, 27-200 Starachowice, ul. Bugaj 32</w:t>
            </w:r>
          </w:p>
          <w:p w14:paraId="71B7FCFD" w14:textId="3A9D2166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109DC427" w14:textId="5DFBA6C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Zad.3- 44,76</w:t>
            </w:r>
          </w:p>
          <w:p w14:paraId="2B82BFF2" w14:textId="77B92FC5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Zad.6- 50,10</w:t>
            </w:r>
          </w:p>
          <w:p w14:paraId="520A7630" w14:textId="0DFC32ED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Zad.8- 42,12</w:t>
            </w:r>
          </w:p>
          <w:p w14:paraId="7664F004" w14:textId="674F350D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Zad.9- </w:t>
            </w:r>
            <w:r w:rsidR="00C61B17">
              <w:rPr>
                <w:rFonts w:ascii="Times New Roman" w:hAnsi="Times New Roman"/>
                <w:b/>
                <w:sz w:val="24"/>
              </w:rPr>
              <w:t>50,58</w:t>
            </w:r>
          </w:p>
          <w:p w14:paraId="1958CED4" w14:textId="1309BD8B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Zad.10- 46,98</w:t>
            </w:r>
          </w:p>
        </w:tc>
        <w:tc>
          <w:tcPr>
            <w:tcW w:w="2155" w:type="dxa"/>
          </w:tcPr>
          <w:p w14:paraId="492F68E8" w14:textId="77777777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Zad.3- 40,00</w:t>
            </w:r>
          </w:p>
          <w:p w14:paraId="2A9EDD01" w14:textId="77777777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Zad.6- 40,00</w:t>
            </w:r>
          </w:p>
          <w:p w14:paraId="7D595C97" w14:textId="77777777" w:rsidR="002004F0" w:rsidRPr="00374C66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>Zad.8- 40,00</w:t>
            </w:r>
          </w:p>
          <w:p w14:paraId="6841F78D" w14:textId="77777777" w:rsidR="002004F0" w:rsidRPr="00CF700B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CF700B">
              <w:rPr>
                <w:b/>
              </w:rPr>
              <w:t>Zad.9- 40,00</w:t>
            </w:r>
          </w:p>
          <w:p w14:paraId="664AC51D" w14:textId="11C132E1" w:rsidR="002004F0" w:rsidRDefault="002004F0" w:rsidP="002004F0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CF700B">
              <w:rPr>
                <w:rFonts w:ascii="Times New Roman" w:hAnsi="Times New Roman"/>
                <w:b/>
                <w:sz w:val="24"/>
              </w:rPr>
              <w:t xml:space="preserve">     Zad.10-40,00</w:t>
            </w:r>
          </w:p>
        </w:tc>
        <w:tc>
          <w:tcPr>
            <w:tcW w:w="2155" w:type="dxa"/>
          </w:tcPr>
          <w:p w14:paraId="456FE17F" w14:textId="516FA028" w:rsidR="00C61B17" w:rsidRPr="00374C66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Zad.3- </w:t>
            </w:r>
            <w:r>
              <w:rPr>
                <w:b/>
              </w:rPr>
              <w:t>84,76</w:t>
            </w:r>
          </w:p>
          <w:p w14:paraId="702AAFD5" w14:textId="66A22C26" w:rsidR="00C61B17" w:rsidRPr="00374C66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Zad.6- </w:t>
            </w:r>
            <w:r>
              <w:rPr>
                <w:b/>
              </w:rPr>
              <w:t>90,10</w:t>
            </w:r>
          </w:p>
          <w:p w14:paraId="30A87165" w14:textId="3C4646B4" w:rsidR="00C61B17" w:rsidRPr="00374C66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374C66">
              <w:rPr>
                <w:b/>
              </w:rPr>
              <w:t xml:space="preserve">Zad.8- </w:t>
            </w:r>
            <w:r>
              <w:rPr>
                <w:b/>
              </w:rPr>
              <w:t>82,12</w:t>
            </w:r>
          </w:p>
          <w:p w14:paraId="491302A3" w14:textId="781EE2BD" w:rsidR="00C61B17" w:rsidRPr="00CF700B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CF700B">
              <w:rPr>
                <w:b/>
              </w:rPr>
              <w:t xml:space="preserve">Zad.9- </w:t>
            </w:r>
            <w:r>
              <w:rPr>
                <w:b/>
              </w:rPr>
              <w:t>90,58</w:t>
            </w:r>
          </w:p>
          <w:p w14:paraId="4EBDA0A1" w14:textId="4D23AF5C" w:rsidR="002004F0" w:rsidRDefault="00C61B17" w:rsidP="00C61B17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CF700B">
              <w:rPr>
                <w:rFonts w:ascii="Times New Roman" w:hAnsi="Times New Roman"/>
                <w:b/>
                <w:sz w:val="24"/>
              </w:rPr>
              <w:t xml:space="preserve">     Zad.10-</w:t>
            </w:r>
            <w:r>
              <w:rPr>
                <w:rFonts w:ascii="Times New Roman" w:hAnsi="Times New Roman"/>
                <w:b/>
                <w:sz w:val="24"/>
              </w:rPr>
              <w:t>86,98</w:t>
            </w:r>
          </w:p>
        </w:tc>
      </w:tr>
      <w:tr w:rsidR="002004F0" w14:paraId="1A6FB90F" w14:textId="5BC81BAD" w:rsidTr="007F04E6">
        <w:trPr>
          <w:trHeight w:val="1116"/>
        </w:trPr>
        <w:tc>
          <w:tcPr>
            <w:tcW w:w="532" w:type="dxa"/>
          </w:tcPr>
          <w:p w14:paraId="3EBE743C" w14:textId="77777777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2270" w:type="dxa"/>
          </w:tcPr>
          <w:p w14:paraId="2B7E0A06" w14:textId="52456C09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STAR BUDOWA INWESTYCJE Sp. </w:t>
            </w:r>
            <w:r w:rsidR="00F438C6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z</w:t>
            </w:r>
            <w:r w:rsidR="00C61B1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o.o, Tychów Stary 75, 27-220 Mirzec</w:t>
            </w:r>
          </w:p>
          <w:p w14:paraId="1D53550F" w14:textId="3917121C" w:rsidR="002004F0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</w:tcPr>
          <w:p w14:paraId="20F2E1DD" w14:textId="0E05CCD5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Zad.1- 37,56</w:t>
            </w:r>
          </w:p>
          <w:p w14:paraId="20CFA4B8" w14:textId="21A87D9A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Zad.2- 32,94</w:t>
            </w:r>
          </w:p>
          <w:p w14:paraId="58EEDA9E" w14:textId="1BC77C83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Zad.3- 40,38</w:t>
            </w:r>
          </w:p>
          <w:p w14:paraId="5E45CCF1" w14:textId="1C0C6488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Zad.4- 37,56</w:t>
            </w:r>
          </w:p>
          <w:p w14:paraId="36D428D2" w14:textId="6EBE802F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Zad.5- 35,10</w:t>
            </w:r>
          </w:p>
          <w:p w14:paraId="042ED004" w14:textId="762AD6AF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Zad.6- 40,44</w:t>
            </w:r>
          </w:p>
          <w:p w14:paraId="12EEE71F" w14:textId="4CB62E0E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Zad.7- 33,42</w:t>
            </w:r>
          </w:p>
          <w:p w14:paraId="7225568B" w14:textId="0B11076A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Zad.8- 40,32</w:t>
            </w:r>
          </w:p>
          <w:p w14:paraId="1D75FAE0" w14:textId="121ADA75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Zad.9- 36,36</w:t>
            </w:r>
          </w:p>
          <w:p w14:paraId="522617E6" w14:textId="28A06C39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Zad.10- 43,38</w:t>
            </w:r>
          </w:p>
        </w:tc>
        <w:tc>
          <w:tcPr>
            <w:tcW w:w="2155" w:type="dxa"/>
          </w:tcPr>
          <w:p w14:paraId="72A740D3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Zad.1- 40,00</w:t>
            </w:r>
          </w:p>
          <w:p w14:paraId="156ED32B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Zad.2- 40,00</w:t>
            </w:r>
          </w:p>
          <w:p w14:paraId="57A7DD7B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Zad.3- 40,00</w:t>
            </w:r>
          </w:p>
          <w:p w14:paraId="5DE88EC0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Zad.4- 40,00</w:t>
            </w:r>
          </w:p>
          <w:p w14:paraId="3DB93823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Zad.5- 40,00</w:t>
            </w:r>
          </w:p>
          <w:p w14:paraId="05AB6F22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Zad.6- 40,00</w:t>
            </w:r>
          </w:p>
          <w:p w14:paraId="1CD32BB8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Zad.7- 40,00</w:t>
            </w:r>
          </w:p>
          <w:p w14:paraId="6C40E671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Zad.8- 40,00</w:t>
            </w:r>
          </w:p>
          <w:p w14:paraId="10D56A86" w14:textId="77777777" w:rsidR="002004F0" w:rsidRPr="007570CA" w:rsidRDefault="002004F0" w:rsidP="002004F0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Zad.9- 40,00</w:t>
            </w:r>
          </w:p>
          <w:p w14:paraId="01C2F3D0" w14:textId="666458B1" w:rsidR="002004F0" w:rsidRPr="007570CA" w:rsidRDefault="002004F0" w:rsidP="002004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Zad.10-40,00</w:t>
            </w:r>
          </w:p>
        </w:tc>
        <w:tc>
          <w:tcPr>
            <w:tcW w:w="2155" w:type="dxa"/>
          </w:tcPr>
          <w:p w14:paraId="66807CC9" w14:textId="6C5197DD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Zad.1- 77,56</w:t>
            </w:r>
          </w:p>
          <w:p w14:paraId="6A4018DD" w14:textId="022826BB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Zad.2- 72,94</w:t>
            </w:r>
          </w:p>
          <w:p w14:paraId="3806BB11" w14:textId="4137E4C3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Zad.3- 80,38</w:t>
            </w:r>
          </w:p>
          <w:p w14:paraId="75433A6A" w14:textId="5147CAAB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Zad.4- 77,56</w:t>
            </w:r>
          </w:p>
          <w:p w14:paraId="2F24DA09" w14:textId="74A0D37F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Zad.5- 75,10</w:t>
            </w:r>
          </w:p>
          <w:p w14:paraId="33CD69E8" w14:textId="47CE22C1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Zad.6- 80,44</w:t>
            </w:r>
          </w:p>
          <w:p w14:paraId="6A64AC91" w14:textId="137F1569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Zad.7- 73,42</w:t>
            </w:r>
          </w:p>
          <w:p w14:paraId="333D14DD" w14:textId="13280310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Zad.8- 80,32</w:t>
            </w:r>
          </w:p>
          <w:p w14:paraId="49562220" w14:textId="64F4B5B3" w:rsidR="00C61B17" w:rsidRPr="007570CA" w:rsidRDefault="00C61B17" w:rsidP="00C61B17">
            <w:pPr>
              <w:pStyle w:val="Domynie"/>
              <w:tabs>
                <w:tab w:val="left" w:pos="426"/>
              </w:tabs>
              <w:autoSpaceDE/>
              <w:jc w:val="center"/>
              <w:rPr>
                <w:b/>
              </w:rPr>
            </w:pPr>
            <w:r w:rsidRPr="007570CA">
              <w:rPr>
                <w:b/>
              </w:rPr>
              <w:t>Zad.9- 76,36</w:t>
            </w:r>
          </w:p>
          <w:p w14:paraId="26DA97DD" w14:textId="71395334" w:rsidR="002004F0" w:rsidRPr="007570CA" w:rsidRDefault="00C61B17" w:rsidP="00C61B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570CA">
              <w:rPr>
                <w:rFonts w:ascii="Times New Roman" w:hAnsi="Times New Roman"/>
                <w:b/>
                <w:sz w:val="24"/>
              </w:rPr>
              <w:t>Zad.10-83,38</w:t>
            </w:r>
          </w:p>
        </w:tc>
      </w:tr>
    </w:tbl>
    <w:p w14:paraId="2AF3DEC2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183C84CA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0FAD9644" w14:textId="77C0ADDD" w:rsidR="00D37F79" w:rsidRPr="002C33D2" w:rsidRDefault="00D37F79" w:rsidP="002C33D2">
      <w:pPr>
        <w:rPr>
          <w:rFonts w:ascii="Times New Roman" w:hAnsi="Times New Roman"/>
          <w:sz w:val="24"/>
        </w:rPr>
      </w:pPr>
    </w:p>
    <w:p w14:paraId="3762661C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33CA746F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031AB950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4EB2B1D7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73A27DF8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6EE6E4E8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3809408D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13B9D72C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670478C1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6670ABE2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211ED2A4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7240A228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0D6452BD" w14:textId="77777777" w:rsidR="00D37F79" w:rsidRDefault="00D37F79" w:rsidP="00DB5FE0">
      <w:pPr>
        <w:rPr>
          <w:rFonts w:ascii="Times New Roman" w:hAnsi="Times New Roman"/>
          <w:sz w:val="24"/>
        </w:rPr>
      </w:pPr>
    </w:p>
    <w:p w14:paraId="53E92C57" w14:textId="77777777" w:rsidR="00D37F79" w:rsidRDefault="00D37F79" w:rsidP="00DB5FE0">
      <w:pPr>
        <w:rPr>
          <w:rFonts w:ascii="Times New Roman" w:hAnsi="Times New Roman"/>
          <w:sz w:val="24"/>
        </w:rPr>
      </w:pPr>
    </w:p>
    <w:sectPr w:rsidR="00D37F79" w:rsidSect="00BF32F8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E494" w14:textId="77777777" w:rsidR="00331239" w:rsidRDefault="00331239" w:rsidP="00E06595">
      <w:pPr>
        <w:spacing w:line="240" w:lineRule="auto"/>
      </w:pPr>
      <w:r>
        <w:separator/>
      </w:r>
    </w:p>
  </w:endnote>
  <w:endnote w:type="continuationSeparator" w:id="0">
    <w:p w14:paraId="7C1606BF" w14:textId="77777777" w:rsidR="00331239" w:rsidRDefault="00331239" w:rsidP="00E065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SansUnicode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ora">
    <w:charset w:val="EE"/>
    <w:family w:val="auto"/>
    <w:pitch w:val="variable"/>
    <w:sig w:usb0="A00002FF" w:usb1="5000204B" w:usb2="00000000" w:usb3="00000000" w:csb0="00000097" w:csb1="00000000"/>
  </w:font>
  <w:font w:name="Nexa Light">
    <w:altName w:val="Calibri"/>
    <w:panose1 w:val="00000000000000000000"/>
    <w:charset w:val="00"/>
    <w:family w:val="modern"/>
    <w:notTrueType/>
    <w:pitch w:val="variable"/>
    <w:sig w:usb0="A00000AF" w:usb1="40002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C7CF9" w14:textId="77777777" w:rsidR="00331239" w:rsidRDefault="00331239" w:rsidP="00E06595">
      <w:pPr>
        <w:spacing w:line="240" w:lineRule="auto"/>
      </w:pPr>
      <w:r>
        <w:separator/>
      </w:r>
    </w:p>
  </w:footnote>
  <w:footnote w:type="continuationSeparator" w:id="0">
    <w:p w14:paraId="3097C1A3" w14:textId="77777777" w:rsidR="00331239" w:rsidRDefault="00331239" w:rsidP="00E065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shd w:val="clear" w:color="auto" w:fill="FFFFFF" w:themeFill="background1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21"/>
      <w:gridCol w:w="3571"/>
      <w:gridCol w:w="3454"/>
    </w:tblGrid>
    <w:tr w:rsidR="000C17E1" w14:paraId="05EAE042" w14:textId="77777777" w:rsidTr="00BC3C5A">
      <w:tc>
        <w:tcPr>
          <w:tcW w:w="1396" w:type="pct"/>
          <w:shd w:val="clear" w:color="auto" w:fill="FFFFFF" w:themeFill="background1"/>
        </w:tcPr>
        <w:p w14:paraId="4808E377" w14:textId="77777777" w:rsidR="000C17E1" w:rsidRDefault="000C17E1" w:rsidP="00BC3C5A">
          <w:pPr>
            <w:spacing w:line="240" w:lineRule="auto"/>
            <w:jc w:val="left"/>
            <w:rPr>
              <w:rFonts w:asciiTheme="minorHAnsi" w:hAnsiTheme="minorHAnsi"/>
              <w:noProof/>
              <w:lang w:eastAsia="pl-PL"/>
            </w:rPr>
          </w:pPr>
        </w:p>
      </w:tc>
      <w:tc>
        <w:tcPr>
          <w:tcW w:w="1832" w:type="pct"/>
          <w:shd w:val="clear" w:color="auto" w:fill="FFFFFF" w:themeFill="background1"/>
        </w:tcPr>
        <w:p w14:paraId="180B227A" w14:textId="77777777" w:rsidR="000C17E1" w:rsidRDefault="000C17E1" w:rsidP="00BC3C5A">
          <w:pPr>
            <w:spacing w:line="240" w:lineRule="auto"/>
            <w:ind w:left="-58" w:right="130"/>
            <w:jc w:val="center"/>
            <w:rPr>
              <w:rFonts w:asciiTheme="minorHAnsi" w:hAnsiTheme="minorHAnsi"/>
              <w:noProof/>
              <w:lang w:eastAsia="pl-PL"/>
            </w:rPr>
          </w:pPr>
        </w:p>
      </w:tc>
      <w:tc>
        <w:tcPr>
          <w:tcW w:w="1772" w:type="pct"/>
          <w:shd w:val="clear" w:color="auto" w:fill="FFFFFF" w:themeFill="background1"/>
        </w:tcPr>
        <w:p w14:paraId="7E36586A" w14:textId="77777777" w:rsidR="000C17E1" w:rsidRDefault="000C17E1" w:rsidP="00BC3C5A">
          <w:pPr>
            <w:spacing w:line="240" w:lineRule="auto"/>
            <w:jc w:val="right"/>
            <w:rPr>
              <w:rFonts w:asciiTheme="minorHAnsi" w:hAnsiTheme="minorHAnsi"/>
              <w:noProof/>
              <w:lang w:eastAsia="pl-PL"/>
            </w:rPr>
          </w:pPr>
        </w:p>
      </w:tc>
    </w:tr>
  </w:tbl>
  <w:p w14:paraId="1EAA004C" w14:textId="6D8950C7" w:rsidR="001E4514" w:rsidRDefault="001E4514" w:rsidP="001E4514">
    <w:pPr>
      <w:pStyle w:val="Default"/>
      <w:jc w:val="both"/>
      <w:rPr>
        <w:sz w:val="17"/>
        <w:szCs w:val="17"/>
      </w:rPr>
    </w:pPr>
  </w:p>
  <w:p w14:paraId="7ADA1F8C" w14:textId="77777777" w:rsidR="001E4514" w:rsidRDefault="001E4514" w:rsidP="001E4514">
    <w:pPr>
      <w:pStyle w:val="Default"/>
      <w:jc w:val="both"/>
      <w:rPr>
        <w:sz w:val="17"/>
        <w:szCs w:val="17"/>
      </w:rPr>
    </w:pPr>
  </w:p>
  <w:p w14:paraId="216A1409" w14:textId="08DEED8D" w:rsidR="001E4514" w:rsidRPr="003B404E" w:rsidRDefault="001E4514" w:rsidP="003B404E">
    <w:pPr>
      <w:pStyle w:val="Default"/>
      <w:jc w:val="both"/>
      <w:rPr>
        <w:sz w:val="17"/>
        <w:szCs w:val="17"/>
      </w:rPr>
    </w:pPr>
    <w:r>
      <w:rPr>
        <w:sz w:val="17"/>
        <w:szCs w:val="17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D84F3E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804EA31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560"/>
        </w:tabs>
        <w:ind w:left="560" w:hanging="360"/>
      </w:pPr>
      <w:rPr>
        <w:sz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sz w:val="24"/>
        <w:szCs w:val="24"/>
        <w:lang w:eastAsia="pl-PL"/>
      </w:rPr>
    </w:lvl>
  </w:abstractNum>
  <w:abstractNum w:abstractNumId="8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  <w:sz w:val="24"/>
        <w:szCs w:val="24"/>
      </w:rPr>
    </w:lvl>
  </w:abstractNum>
  <w:abstractNum w:abstractNumId="10" w15:restartNumberingAfterBreak="0">
    <w:nsid w:val="0000000E"/>
    <w:multiLevelType w:val="singleLevel"/>
    <w:tmpl w:val="374A9E58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  <w:lang w:eastAsia="pl-PL"/>
      </w:rPr>
    </w:lvl>
  </w:abstractNum>
  <w:abstractNum w:abstractNumId="11" w15:restartNumberingAfterBreak="0">
    <w:nsid w:val="00000010"/>
    <w:multiLevelType w:val="multilevel"/>
    <w:tmpl w:val="00000010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4"/>
    <w:multiLevelType w:val="multilevel"/>
    <w:tmpl w:val="00000014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5"/>
    <w:multiLevelType w:val="multi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560"/>
        </w:tabs>
        <w:ind w:left="5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18"/>
    <w:multiLevelType w:val="multi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E"/>
    <w:multiLevelType w:val="multilevel"/>
    <w:tmpl w:val="0000001E"/>
    <w:name w:val="WW8Num3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65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0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0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7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75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0" w:hanging="1800"/>
      </w:pPr>
      <w:rPr>
        <w:rFonts w:hint="default"/>
        <w:sz w:val="24"/>
      </w:rPr>
    </w:lvl>
  </w:abstractNum>
  <w:abstractNum w:abstractNumId="18" w15:restartNumberingAfterBreak="0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eastAsia="TimesNewRoman"/>
        <w:sz w:val="24"/>
      </w:rPr>
    </w:lvl>
  </w:abstractNum>
  <w:abstractNum w:abstractNumId="19" w15:restartNumberingAfterBreak="0">
    <w:nsid w:val="00000020"/>
    <w:multiLevelType w:val="multilevel"/>
    <w:tmpl w:val="00000020"/>
    <w:name w:val="WW8Num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ascii="Times New Roman" w:hAnsi="Times New Roman" w:cs="Times New Roman" w:hint="default"/>
        <w:color w:val="auto"/>
      </w:rPr>
    </w:lvl>
  </w:abstractNum>
  <w:abstractNum w:abstractNumId="20" w15:restartNumberingAfterBreak="0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  <w:rPr>
        <w:color w:val="auto"/>
        <w:sz w:val="24"/>
      </w:rPr>
    </w:lvl>
  </w:abstractNum>
  <w:abstractNum w:abstractNumId="21" w15:restartNumberingAfterBreak="0">
    <w:nsid w:val="00000022"/>
    <w:multiLevelType w:val="multilevel"/>
    <w:tmpl w:val="00000022"/>
    <w:name w:val="WW8Num4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23"/>
    <w:multiLevelType w:val="multilevel"/>
    <w:tmpl w:val="00000023"/>
    <w:name w:val="WW8Num41"/>
    <w:lvl w:ilvl="0">
      <w:start w:val="3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New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NewRoman" w:hAnsi="Times New Roman" w:cs="Times New Roman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NewRoman" w:hAnsi="Times New Roman"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New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New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New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2" w:hanging="360"/>
      </w:pPr>
      <w:rPr>
        <w:rFonts w:ascii="Times New Roman" w:eastAsia="TimesNewRoman" w:hAnsi="Times New Roman"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NewRoman" w:hAnsi="Times New Roman" w:cs="Times New Roman"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NewRoman" w:hAnsi="Times New Roman" w:cs="Times New Roman" w:hint="default"/>
        <w:color w:val="auto"/>
      </w:rPr>
    </w:lvl>
  </w:abstractNum>
  <w:abstractNum w:abstractNumId="23" w15:restartNumberingAfterBreak="0">
    <w:nsid w:val="00000024"/>
    <w:multiLevelType w:val="multilevel"/>
    <w:tmpl w:val="00000024"/>
    <w:name w:val="WW8Num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4"/>
      </w:rPr>
    </w:lvl>
  </w:abstractNum>
  <w:abstractNum w:abstractNumId="24" w15:restartNumberingAfterBreak="0">
    <w:nsid w:val="00000026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sz w:val="24"/>
        <w:szCs w:val="24"/>
      </w:rPr>
    </w:lvl>
  </w:abstractNum>
  <w:abstractNum w:abstractNumId="25" w15:restartNumberingAfterBreak="0">
    <w:nsid w:val="00000029"/>
    <w:multiLevelType w:val="multilevel"/>
    <w:tmpl w:val="B4BE4D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A"/>
    <w:multiLevelType w:val="multilevel"/>
    <w:tmpl w:val="000000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B"/>
    <w:multiLevelType w:val="multilevel"/>
    <w:tmpl w:val="0000002B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8" w15:restartNumberingAfterBreak="0">
    <w:nsid w:val="0000002F"/>
    <w:multiLevelType w:val="multilevel"/>
    <w:tmpl w:val="AA9A4F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32"/>
    <w:multiLevelType w:val="multilevel"/>
    <w:tmpl w:val="000000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42"/>
    <w:multiLevelType w:val="multilevel"/>
    <w:tmpl w:val="00000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560"/>
        </w:tabs>
        <w:ind w:left="5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00000043"/>
    <w:multiLevelType w:val="multilevel"/>
    <w:tmpl w:val="C0E48E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44"/>
    <w:multiLevelType w:val="multilevel"/>
    <w:tmpl w:val="000000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45"/>
    <w:multiLevelType w:val="multilevel"/>
    <w:tmpl w:val="000000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46"/>
    <w:multiLevelType w:val="multilevel"/>
    <w:tmpl w:val="000000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7"/>
    <w:multiLevelType w:val="multilevel"/>
    <w:tmpl w:val="000000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48"/>
    <w:multiLevelType w:val="multilevel"/>
    <w:tmpl w:val="00000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560"/>
        </w:tabs>
        <w:ind w:left="5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139A3B02"/>
    <w:multiLevelType w:val="hybridMultilevel"/>
    <w:tmpl w:val="5024EE3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b w:val="0"/>
        <w:i w:val="0"/>
      </w:rPr>
    </w:lvl>
    <w:lvl w:ilvl="3" w:tplc="25F6D54C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8817E2F"/>
    <w:multiLevelType w:val="hybridMultilevel"/>
    <w:tmpl w:val="27346BF4"/>
    <w:lvl w:ilvl="0" w:tplc="0000001D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86F327F"/>
    <w:multiLevelType w:val="singleLevel"/>
    <w:tmpl w:val="BD84F3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  <w:sz w:val="24"/>
        <w:szCs w:val="24"/>
      </w:rPr>
    </w:lvl>
  </w:abstractNum>
  <w:num w:numId="1" w16cid:durableId="1082069448">
    <w:abstractNumId w:val="0"/>
  </w:num>
  <w:num w:numId="2" w16cid:durableId="1046830381">
    <w:abstractNumId w:val="1"/>
  </w:num>
  <w:num w:numId="3" w16cid:durableId="1370498737">
    <w:abstractNumId w:val="2"/>
  </w:num>
  <w:num w:numId="4" w16cid:durableId="1954096332">
    <w:abstractNumId w:val="3"/>
  </w:num>
  <w:num w:numId="5" w16cid:durableId="106314649">
    <w:abstractNumId w:val="4"/>
  </w:num>
  <w:num w:numId="6" w16cid:durableId="426777379">
    <w:abstractNumId w:val="5"/>
  </w:num>
  <w:num w:numId="7" w16cid:durableId="1624001591">
    <w:abstractNumId w:val="6"/>
  </w:num>
  <w:num w:numId="8" w16cid:durableId="2109692341">
    <w:abstractNumId w:val="7"/>
  </w:num>
  <w:num w:numId="9" w16cid:durableId="1119571715">
    <w:abstractNumId w:val="8"/>
  </w:num>
  <w:num w:numId="10" w16cid:durableId="862128587">
    <w:abstractNumId w:val="9"/>
  </w:num>
  <w:num w:numId="11" w16cid:durableId="1616056516">
    <w:abstractNumId w:val="10"/>
  </w:num>
  <w:num w:numId="12" w16cid:durableId="813719236">
    <w:abstractNumId w:val="11"/>
  </w:num>
  <w:num w:numId="13" w16cid:durableId="1432896311">
    <w:abstractNumId w:val="12"/>
  </w:num>
  <w:num w:numId="14" w16cid:durableId="1483504721">
    <w:abstractNumId w:val="13"/>
  </w:num>
  <w:num w:numId="15" w16cid:durableId="1268079063">
    <w:abstractNumId w:val="14"/>
  </w:num>
  <w:num w:numId="16" w16cid:durableId="36709576">
    <w:abstractNumId w:val="15"/>
  </w:num>
  <w:num w:numId="17" w16cid:durableId="1900246880">
    <w:abstractNumId w:val="17"/>
  </w:num>
  <w:num w:numId="18" w16cid:durableId="1123884230">
    <w:abstractNumId w:val="18"/>
  </w:num>
  <w:num w:numId="19" w16cid:durableId="1148747666">
    <w:abstractNumId w:val="19"/>
  </w:num>
  <w:num w:numId="20" w16cid:durableId="1019434652">
    <w:abstractNumId w:val="21"/>
  </w:num>
  <w:num w:numId="21" w16cid:durableId="495996755">
    <w:abstractNumId w:val="22"/>
  </w:num>
  <w:num w:numId="22" w16cid:durableId="1666519009">
    <w:abstractNumId w:val="23"/>
  </w:num>
  <w:num w:numId="23" w16cid:durableId="2124497545">
    <w:abstractNumId w:val="24"/>
  </w:num>
  <w:num w:numId="24" w16cid:durableId="1054550849">
    <w:abstractNumId w:val="25"/>
  </w:num>
  <w:num w:numId="25" w16cid:durableId="1343968923">
    <w:abstractNumId w:val="26"/>
  </w:num>
  <w:num w:numId="26" w16cid:durableId="910846065">
    <w:abstractNumId w:val="27"/>
  </w:num>
  <w:num w:numId="27" w16cid:durableId="1692027586">
    <w:abstractNumId w:val="38"/>
  </w:num>
  <w:num w:numId="28" w16cid:durableId="4259252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2588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20307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2690676">
    <w:abstractNumId w:val="39"/>
  </w:num>
  <w:num w:numId="32" w16cid:durableId="115383169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8518416">
    <w:abstractNumId w:val="16"/>
    <w:lvlOverride w:ilvl="0">
      <w:startOverride w:val="2"/>
    </w:lvlOverride>
  </w:num>
  <w:num w:numId="34" w16cid:durableId="10257924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39230716">
    <w:abstractNumId w:val="20"/>
    <w:lvlOverride w:ilvl="0">
      <w:startOverride w:val="3"/>
    </w:lvlOverride>
  </w:num>
  <w:num w:numId="36" w16cid:durableId="7244508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6902625">
    <w:abstractNumId w:val="19"/>
    <w:lvlOverride w:ilvl="0">
      <w:startOverride w:val="5"/>
    </w:lvlOverride>
  </w:num>
  <w:num w:numId="38" w16cid:durableId="15363079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833819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8651202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6155223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9E"/>
    <w:rsid w:val="00001057"/>
    <w:rsid w:val="0000155B"/>
    <w:rsid w:val="00001A66"/>
    <w:rsid w:val="00002C30"/>
    <w:rsid w:val="00003373"/>
    <w:rsid w:val="000037A0"/>
    <w:rsid w:val="00003FE1"/>
    <w:rsid w:val="000040E9"/>
    <w:rsid w:val="00004144"/>
    <w:rsid w:val="000045C7"/>
    <w:rsid w:val="000053C5"/>
    <w:rsid w:val="00005E75"/>
    <w:rsid w:val="00007548"/>
    <w:rsid w:val="0000793D"/>
    <w:rsid w:val="00007F5E"/>
    <w:rsid w:val="0001011E"/>
    <w:rsid w:val="00012A04"/>
    <w:rsid w:val="00013991"/>
    <w:rsid w:val="0001412E"/>
    <w:rsid w:val="00014A15"/>
    <w:rsid w:val="0001518D"/>
    <w:rsid w:val="000160CE"/>
    <w:rsid w:val="00016896"/>
    <w:rsid w:val="0001753A"/>
    <w:rsid w:val="000203A9"/>
    <w:rsid w:val="00020CD9"/>
    <w:rsid w:val="00023788"/>
    <w:rsid w:val="000243DD"/>
    <w:rsid w:val="00024661"/>
    <w:rsid w:val="00025D69"/>
    <w:rsid w:val="00031A59"/>
    <w:rsid w:val="00031BB5"/>
    <w:rsid w:val="000322A1"/>
    <w:rsid w:val="00033ECB"/>
    <w:rsid w:val="00036953"/>
    <w:rsid w:val="00036BA3"/>
    <w:rsid w:val="00036EA6"/>
    <w:rsid w:val="000403DF"/>
    <w:rsid w:val="00041FC1"/>
    <w:rsid w:val="000433CE"/>
    <w:rsid w:val="00044D35"/>
    <w:rsid w:val="00047AFA"/>
    <w:rsid w:val="00050A39"/>
    <w:rsid w:val="00052492"/>
    <w:rsid w:val="0005293D"/>
    <w:rsid w:val="00053128"/>
    <w:rsid w:val="00053640"/>
    <w:rsid w:val="00053694"/>
    <w:rsid w:val="0005391E"/>
    <w:rsid w:val="00053E6E"/>
    <w:rsid w:val="00054372"/>
    <w:rsid w:val="000543FE"/>
    <w:rsid w:val="00055EBD"/>
    <w:rsid w:val="00056191"/>
    <w:rsid w:val="00060A19"/>
    <w:rsid w:val="00060FE0"/>
    <w:rsid w:val="0006219C"/>
    <w:rsid w:val="00062672"/>
    <w:rsid w:val="000656C9"/>
    <w:rsid w:val="00067C09"/>
    <w:rsid w:val="000704C6"/>
    <w:rsid w:val="00070E89"/>
    <w:rsid w:val="0007181E"/>
    <w:rsid w:val="00072544"/>
    <w:rsid w:val="00073C27"/>
    <w:rsid w:val="000745CC"/>
    <w:rsid w:val="00074FAE"/>
    <w:rsid w:val="000800ED"/>
    <w:rsid w:val="000812E7"/>
    <w:rsid w:val="00081637"/>
    <w:rsid w:val="0008289F"/>
    <w:rsid w:val="00082903"/>
    <w:rsid w:val="00084CAE"/>
    <w:rsid w:val="00086087"/>
    <w:rsid w:val="0008615F"/>
    <w:rsid w:val="00086942"/>
    <w:rsid w:val="000874B2"/>
    <w:rsid w:val="000875A6"/>
    <w:rsid w:val="00090CB0"/>
    <w:rsid w:val="00091089"/>
    <w:rsid w:val="000914C7"/>
    <w:rsid w:val="00093B22"/>
    <w:rsid w:val="0009579C"/>
    <w:rsid w:val="00095A8F"/>
    <w:rsid w:val="00095D2E"/>
    <w:rsid w:val="00096610"/>
    <w:rsid w:val="000968B3"/>
    <w:rsid w:val="00096F9C"/>
    <w:rsid w:val="000974C0"/>
    <w:rsid w:val="00097E21"/>
    <w:rsid w:val="000A15FF"/>
    <w:rsid w:val="000A2950"/>
    <w:rsid w:val="000A2F64"/>
    <w:rsid w:val="000A4431"/>
    <w:rsid w:val="000A6403"/>
    <w:rsid w:val="000A6E6E"/>
    <w:rsid w:val="000A718F"/>
    <w:rsid w:val="000B076F"/>
    <w:rsid w:val="000B0F6A"/>
    <w:rsid w:val="000B2113"/>
    <w:rsid w:val="000B306F"/>
    <w:rsid w:val="000B48B1"/>
    <w:rsid w:val="000B48E8"/>
    <w:rsid w:val="000B4BE3"/>
    <w:rsid w:val="000B68D2"/>
    <w:rsid w:val="000B6F24"/>
    <w:rsid w:val="000C01EA"/>
    <w:rsid w:val="000C12B2"/>
    <w:rsid w:val="000C17E1"/>
    <w:rsid w:val="000C2240"/>
    <w:rsid w:val="000C2F34"/>
    <w:rsid w:val="000C3D6A"/>
    <w:rsid w:val="000C54F4"/>
    <w:rsid w:val="000C5C44"/>
    <w:rsid w:val="000C68DB"/>
    <w:rsid w:val="000D0C87"/>
    <w:rsid w:val="000D1B5E"/>
    <w:rsid w:val="000D2A88"/>
    <w:rsid w:val="000D2B3A"/>
    <w:rsid w:val="000D42EA"/>
    <w:rsid w:val="000D4CF4"/>
    <w:rsid w:val="000D53DA"/>
    <w:rsid w:val="000D6DE1"/>
    <w:rsid w:val="000D7AA2"/>
    <w:rsid w:val="000D7B19"/>
    <w:rsid w:val="000D7C98"/>
    <w:rsid w:val="000E0736"/>
    <w:rsid w:val="000E0E86"/>
    <w:rsid w:val="000E0F2E"/>
    <w:rsid w:val="000E1D50"/>
    <w:rsid w:val="000E1FC8"/>
    <w:rsid w:val="000E206C"/>
    <w:rsid w:val="000E32E8"/>
    <w:rsid w:val="000E36D6"/>
    <w:rsid w:val="000E378A"/>
    <w:rsid w:val="000E53A1"/>
    <w:rsid w:val="000E59B4"/>
    <w:rsid w:val="000E6897"/>
    <w:rsid w:val="000E6B8E"/>
    <w:rsid w:val="000F01F1"/>
    <w:rsid w:val="000F0D2B"/>
    <w:rsid w:val="000F1D47"/>
    <w:rsid w:val="000F1D69"/>
    <w:rsid w:val="000F1E02"/>
    <w:rsid w:val="000F1FC5"/>
    <w:rsid w:val="000F249D"/>
    <w:rsid w:val="000F3D04"/>
    <w:rsid w:val="000F4A7D"/>
    <w:rsid w:val="000F4C58"/>
    <w:rsid w:val="000F52D0"/>
    <w:rsid w:val="000F5B89"/>
    <w:rsid w:val="000F6380"/>
    <w:rsid w:val="000F675B"/>
    <w:rsid w:val="000F6764"/>
    <w:rsid w:val="000F6A89"/>
    <w:rsid w:val="000F7365"/>
    <w:rsid w:val="000F7CC9"/>
    <w:rsid w:val="0010103E"/>
    <w:rsid w:val="00101703"/>
    <w:rsid w:val="001030C2"/>
    <w:rsid w:val="001030D8"/>
    <w:rsid w:val="001040E5"/>
    <w:rsid w:val="0010479A"/>
    <w:rsid w:val="00105C77"/>
    <w:rsid w:val="00105EC4"/>
    <w:rsid w:val="001068A6"/>
    <w:rsid w:val="00106DBE"/>
    <w:rsid w:val="0011000E"/>
    <w:rsid w:val="001103E5"/>
    <w:rsid w:val="00110C30"/>
    <w:rsid w:val="001110F3"/>
    <w:rsid w:val="00112117"/>
    <w:rsid w:val="001136BE"/>
    <w:rsid w:val="00113948"/>
    <w:rsid w:val="00113985"/>
    <w:rsid w:val="00114C59"/>
    <w:rsid w:val="00115758"/>
    <w:rsid w:val="00115EDF"/>
    <w:rsid w:val="00116B00"/>
    <w:rsid w:val="0011753F"/>
    <w:rsid w:val="00120C58"/>
    <w:rsid w:val="00121289"/>
    <w:rsid w:val="00121FD6"/>
    <w:rsid w:val="001241BF"/>
    <w:rsid w:val="00124603"/>
    <w:rsid w:val="0012497F"/>
    <w:rsid w:val="00125BCC"/>
    <w:rsid w:val="001261EC"/>
    <w:rsid w:val="00126A3E"/>
    <w:rsid w:val="00126A45"/>
    <w:rsid w:val="00126C78"/>
    <w:rsid w:val="00130A76"/>
    <w:rsid w:val="00130E08"/>
    <w:rsid w:val="001313C3"/>
    <w:rsid w:val="001315D5"/>
    <w:rsid w:val="001316CE"/>
    <w:rsid w:val="0013470F"/>
    <w:rsid w:val="00136749"/>
    <w:rsid w:val="001373AE"/>
    <w:rsid w:val="00137C35"/>
    <w:rsid w:val="00140088"/>
    <w:rsid w:val="00141A6F"/>
    <w:rsid w:val="00142CF6"/>
    <w:rsid w:val="0014557A"/>
    <w:rsid w:val="001465A5"/>
    <w:rsid w:val="00146F30"/>
    <w:rsid w:val="00147A56"/>
    <w:rsid w:val="001507C4"/>
    <w:rsid w:val="0015089C"/>
    <w:rsid w:val="001519FA"/>
    <w:rsid w:val="00152C08"/>
    <w:rsid w:val="00152ECA"/>
    <w:rsid w:val="00153276"/>
    <w:rsid w:val="00153AF4"/>
    <w:rsid w:val="00153C7E"/>
    <w:rsid w:val="00154BC7"/>
    <w:rsid w:val="00155649"/>
    <w:rsid w:val="00156357"/>
    <w:rsid w:val="00161A1F"/>
    <w:rsid w:val="00162500"/>
    <w:rsid w:val="001632AE"/>
    <w:rsid w:val="001640BF"/>
    <w:rsid w:val="00164D90"/>
    <w:rsid w:val="00165506"/>
    <w:rsid w:val="00165847"/>
    <w:rsid w:val="001704D7"/>
    <w:rsid w:val="00171129"/>
    <w:rsid w:val="00174388"/>
    <w:rsid w:val="00176A08"/>
    <w:rsid w:val="00180376"/>
    <w:rsid w:val="00180C3D"/>
    <w:rsid w:val="00181197"/>
    <w:rsid w:val="001814A7"/>
    <w:rsid w:val="00181902"/>
    <w:rsid w:val="00182169"/>
    <w:rsid w:val="001826D8"/>
    <w:rsid w:val="00182BB2"/>
    <w:rsid w:val="00183782"/>
    <w:rsid w:val="00184087"/>
    <w:rsid w:val="0018469E"/>
    <w:rsid w:val="001878D6"/>
    <w:rsid w:val="00191741"/>
    <w:rsid w:val="001935DC"/>
    <w:rsid w:val="001938A3"/>
    <w:rsid w:val="00195DD5"/>
    <w:rsid w:val="00196DD6"/>
    <w:rsid w:val="001973B1"/>
    <w:rsid w:val="001977FC"/>
    <w:rsid w:val="00197FC3"/>
    <w:rsid w:val="001A04AB"/>
    <w:rsid w:val="001A098C"/>
    <w:rsid w:val="001A1172"/>
    <w:rsid w:val="001A3C66"/>
    <w:rsid w:val="001A5325"/>
    <w:rsid w:val="001A57FC"/>
    <w:rsid w:val="001A799F"/>
    <w:rsid w:val="001B042C"/>
    <w:rsid w:val="001B0FD7"/>
    <w:rsid w:val="001B143C"/>
    <w:rsid w:val="001B24D8"/>
    <w:rsid w:val="001B3DE6"/>
    <w:rsid w:val="001B41D0"/>
    <w:rsid w:val="001B45DF"/>
    <w:rsid w:val="001B4F12"/>
    <w:rsid w:val="001B6C3D"/>
    <w:rsid w:val="001B70CC"/>
    <w:rsid w:val="001B7626"/>
    <w:rsid w:val="001B7E56"/>
    <w:rsid w:val="001C00D7"/>
    <w:rsid w:val="001C1A33"/>
    <w:rsid w:val="001C20DF"/>
    <w:rsid w:val="001C2195"/>
    <w:rsid w:val="001C304C"/>
    <w:rsid w:val="001C4144"/>
    <w:rsid w:val="001C4A63"/>
    <w:rsid w:val="001C4AF3"/>
    <w:rsid w:val="001C53C9"/>
    <w:rsid w:val="001C6715"/>
    <w:rsid w:val="001C6A3D"/>
    <w:rsid w:val="001D17C0"/>
    <w:rsid w:val="001D28BF"/>
    <w:rsid w:val="001D3C83"/>
    <w:rsid w:val="001D4838"/>
    <w:rsid w:val="001D5A9E"/>
    <w:rsid w:val="001D6830"/>
    <w:rsid w:val="001E0322"/>
    <w:rsid w:val="001E0E86"/>
    <w:rsid w:val="001E100E"/>
    <w:rsid w:val="001E1CE2"/>
    <w:rsid w:val="001E2B0F"/>
    <w:rsid w:val="001E2E2F"/>
    <w:rsid w:val="001E4450"/>
    <w:rsid w:val="001E4514"/>
    <w:rsid w:val="001E48C3"/>
    <w:rsid w:val="001E4F75"/>
    <w:rsid w:val="001E5EA3"/>
    <w:rsid w:val="001E684F"/>
    <w:rsid w:val="001E6F01"/>
    <w:rsid w:val="001E7A74"/>
    <w:rsid w:val="001E7C49"/>
    <w:rsid w:val="001F0E92"/>
    <w:rsid w:val="001F1CB4"/>
    <w:rsid w:val="001F1DC0"/>
    <w:rsid w:val="001F2261"/>
    <w:rsid w:val="001F2C0F"/>
    <w:rsid w:val="001F522C"/>
    <w:rsid w:val="001F640C"/>
    <w:rsid w:val="001F65D3"/>
    <w:rsid w:val="001F6C5D"/>
    <w:rsid w:val="002004F0"/>
    <w:rsid w:val="00200832"/>
    <w:rsid w:val="00200D92"/>
    <w:rsid w:val="0020189E"/>
    <w:rsid w:val="002019E4"/>
    <w:rsid w:val="00201A30"/>
    <w:rsid w:val="00201ABB"/>
    <w:rsid w:val="002028D4"/>
    <w:rsid w:val="00202E2D"/>
    <w:rsid w:val="00202EC3"/>
    <w:rsid w:val="002030CD"/>
    <w:rsid w:val="00203FA6"/>
    <w:rsid w:val="00203FF0"/>
    <w:rsid w:val="00204C3F"/>
    <w:rsid w:val="00205013"/>
    <w:rsid w:val="00205501"/>
    <w:rsid w:val="00205C81"/>
    <w:rsid w:val="00206845"/>
    <w:rsid w:val="00206FCE"/>
    <w:rsid w:val="002072A3"/>
    <w:rsid w:val="00210F04"/>
    <w:rsid w:val="0021136A"/>
    <w:rsid w:val="002122ED"/>
    <w:rsid w:val="002140BD"/>
    <w:rsid w:val="002140C1"/>
    <w:rsid w:val="002159F3"/>
    <w:rsid w:val="00215AEC"/>
    <w:rsid w:val="00215BC2"/>
    <w:rsid w:val="002163D5"/>
    <w:rsid w:val="00216FFF"/>
    <w:rsid w:val="00217130"/>
    <w:rsid w:val="00217B1A"/>
    <w:rsid w:val="002203C2"/>
    <w:rsid w:val="00221BD7"/>
    <w:rsid w:val="00222195"/>
    <w:rsid w:val="002232D1"/>
    <w:rsid w:val="0022335E"/>
    <w:rsid w:val="00224382"/>
    <w:rsid w:val="00224C69"/>
    <w:rsid w:val="00225149"/>
    <w:rsid w:val="00225387"/>
    <w:rsid w:val="002259AF"/>
    <w:rsid w:val="00225BAA"/>
    <w:rsid w:val="00225DFF"/>
    <w:rsid w:val="00226B69"/>
    <w:rsid w:val="002271B1"/>
    <w:rsid w:val="00227291"/>
    <w:rsid w:val="0023090B"/>
    <w:rsid w:val="00230F9B"/>
    <w:rsid w:val="00231343"/>
    <w:rsid w:val="0023207B"/>
    <w:rsid w:val="002328FF"/>
    <w:rsid w:val="00232C0B"/>
    <w:rsid w:val="00232C56"/>
    <w:rsid w:val="00232CBB"/>
    <w:rsid w:val="00233A61"/>
    <w:rsid w:val="00235D2C"/>
    <w:rsid w:val="00236730"/>
    <w:rsid w:val="00236BC1"/>
    <w:rsid w:val="00236EBE"/>
    <w:rsid w:val="00243924"/>
    <w:rsid w:val="0024404B"/>
    <w:rsid w:val="00244310"/>
    <w:rsid w:val="0024462E"/>
    <w:rsid w:val="0024593E"/>
    <w:rsid w:val="002467F8"/>
    <w:rsid w:val="00246F6C"/>
    <w:rsid w:val="0024768A"/>
    <w:rsid w:val="0025225E"/>
    <w:rsid w:val="00252AF2"/>
    <w:rsid w:val="002538F8"/>
    <w:rsid w:val="00255536"/>
    <w:rsid w:val="00255ACF"/>
    <w:rsid w:val="00255C4B"/>
    <w:rsid w:val="00256064"/>
    <w:rsid w:val="0025681F"/>
    <w:rsid w:val="00256B59"/>
    <w:rsid w:val="00256FAE"/>
    <w:rsid w:val="0026118E"/>
    <w:rsid w:val="00262E7F"/>
    <w:rsid w:val="002646F1"/>
    <w:rsid w:val="0026597A"/>
    <w:rsid w:val="00265B43"/>
    <w:rsid w:val="00265CCF"/>
    <w:rsid w:val="0026627C"/>
    <w:rsid w:val="00266970"/>
    <w:rsid w:val="002671AC"/>
    <w:rsid w:val="002677A1"/>
    <w:rsid w:val="00271332"/>
    <w:rsid w:val="00272AF2"/>
    <w:rsid w:val="00273E3C"/>
    <w:rsid w:val="002740AB"/>
    <w:rsid w:val="002741B0"/>
    <w:rsid w:val="00276F3E"/>
    <w:rsid w:val="00280F9D"/>
    <w:rsid w:val="00282349"/>
    <w:rsid w:val="00282FBB"/>
    <w:rsid w:val="00283C27"/>
    <w:rsid w:val="00284483"/>
    <w:rsid w:val="00284999"/>
    <w:rsid w:val="002852AA"/>
    <w:rsid w:val="00285951"/>
    <w:rsid w:val="0028657D"/>
    <w:rsid w:val="00286D98"/>
    <w:rsid w:val="00290D5E"/>
    <w:rsid w:val="002918CD"/>
    <w:rsid w:val="00293A05"/>
    <w:rsid w:val="00293AF2"/>
    <w:rsid w:val="00293B36"/>
    <w:rsid w:val="00293D60"/>
    <w:rsid w:val="002970F0"/>
    <w:rsid w:val="00297C7B"/>
    <w:rsid w:val="00297D6C"/>
    <w:rsid w:val="002A1919"/>
    <w:rsid w:val="002A3157"/>
    <w:rsid w:val="002A3DBE"/>
    <w:rsid w:val="002A3E07"/>
    <w:rsid w:val="002A6A36"/>
    <w:rsid w:val="002A6C7F"/>
    <w:rsid w:val="002A7DEE"/>
    <w:rsid w:val="002B075D"/>
    <w:rsid w:val="002B0E28"/>
    <w:rsid w:val="002B1240"/>
    <w:rsid w:val="002B2073"/>
    <w:rsid w:val="002B271B"/>
    <w:rsid w:val="002B2B52"/>
    <w:rsid w:val="002B348B"/>
    <w:rsid w:val="002B3A1D"/>
    <w:rsid w:val="002B3D68"/>
    <w:rsid w:val="002B55C4"/>
    <w:rsid w:val="002B58E0"/>
    <w:rsid w:val="002B7FA1"/>
    <w:rsid w:val="002C11A2"/>
    <w:rsid w:val="002C33D2"/>
    <w:rsid w:val="002C3683"/>
    <w:rsid w:val="002C5083"/>
    <w:rsid w:val="002C6874"/>
    <w:rsid w:val="002C746F"/>
    <w:rsid w:val="002D0B20"/>
    <w:rsid w:val="002D0D71"/>
    <w:rsid w:val="002D1B9B"/>
    <w:rsid w:val="002D42D4"/>
    <w:rsid w:val="002D4437"/>
    <w:rsid w:val="002D55F4"/>
    <w:rsid w:val="002D58A8"/>
    <w:rsid w:val="002D71B2"/>
    <w:rsid w:val="002D72B5"/>
    <w:rsid w:val="002D7890"/>
    <w:rsid w:val="002D7AC7"/>
    <w:rsid w:val="002E023A"/>
    <w:rsid w:val="002E03EF"/>
    <w:rsid w:val="002E0B6D"/>
    <w:rsid w:val="002E0B76"/>
    <w:rsid w:val="002E0E1F"/>
    <w:rsid w:val="002E26F7"/>
    <w:rsid w:val="002E27B6"/>
    <w:rsid w:val="002E379E"/>
    <w:rsid w:val="002E4BD8"/>
    <w:rsid w:val="002E56FD"/>
    <w:rsid w:val="002E6E24"/>
    <w:rsid w:val="002E7613"/>
    <w:rsid w:val="002E7874"/>
    <w:rsid w:val="002F0815"/>
    <w:rsid w:val="002F0FDB"/>
    <w:rsid w:val="002F1BEA"/>
    <w:rsid w:val="002F1C0C"/>
    <w:rsid w:val="002F1D95"/>
    <w:rsid w:val="002F2620"/>
    <w:rsid w:val="002F64BF"/>
    <w:rsid w:val="002F6E94"/>
    <w:rsid w:val="002F7376"/>
    <w:rsid w:val="003002A8"/>
    <w:rsid w:val="00300315"/>
    <w:rsid w:val="003008E3"/>
    <w:rsid w:val="003008F0"/>
    <w:rsid w:val="00301848"/>
    <w:rsid w:val="00303566"/>
    <w:rsid w:val="00303CC9"/>
    <w:rsid w:val="00303E3A"/>
    <w:rsid w:val="00303E8A"/>
    <w:rsid w:val="00304FD0"/>
    <w:rsid w:val="003056C2"/>
    <w:rsid w:val="003057C9"/>
    <w:rsid w:val="00306CF0"/>
    <w:rsid w:val="0030702C"/>
    <w:rsid w:val="0030709B"/>
    <w:rsid w:val="00311D20"/>
    <w:rsid w:val="00311F5C"/>
    <w:rsid w:val="003127B4"/>
    <w:rsid w:val="00313A2C"/>
    <w:rsid w:val="00313C51"/>
    <w:rsid w:val="00313EAB"/>
    <w:rsid w:val="00317B59"/>
    <w:rsid w:val="00321326"/>
    <w:rsid w:val="00321FB7"/>
    <w:rsid w:val="00322838"/>
    <w:rsid w:val="00323D0F"/>
    <w:rsid w:val="00325A0C"/>
    <w:rsid w:val="003268A8"/>
    <w:rsid w:val="003269C7"/>
    <w:rsid w:val="00330EF5"/>
    <w:rsid w:val="00331239"/>
    <w:rsid w:val="0033126B"/>
    <w:rsid w:val="0033293B"/>
    <w:rsid w:val="00333914"/>
    <w:rsid w:val="00333F0D"/>
    <w:rsid w:val="00334EFB"/>
    <w:rsid w:val="003358FB"/>
    <w:rsid w:val="00335EBB"/>
    <w:rsid w:val="00335ED5"/>
    <w:rsid w:val="003362AD"/>
    <w:rsid w:val="00340AD5"/>
    <w:rsid w:val="00341F1C"/>
    <w:rsid w:val="00342206"/>
    <w:rsid w:val="00342D41"/>
    <w:rsid w:val="003434E8"/>
    <w:rsid w:val="00343B26"/>
    <w:rsid w:val="00345192"/>
    <w:rsid w:val="003468C7"/>
    <w:rsid w:val="00347E62"/>
    <w:rsid w:val="0035023C"/>
    <w:rsid w:val="003503E6"/>
    <w:rsid w:val="00351161"/>
    <w:rsid w:val="00351CB3"/>
    <w:rsid w:val="003521C4"/>
    <w:rsid w:val="00352D85"/>
    <w:rsid w:val="003535FD"/>
    <w:rsid w:val="00353A17"/>
    <w:rsid w:val="003543B5"/>
    <w:rsid w:val="00354CFF"/>
    <w:rsid w:val="00355E67"/>
    <w:rsid w:val="003572F9"/>
    <w:rsid w:val="00360E92"/>
    <w:rsid w:val="00361D32"/>
    <w:rsid w:val="00362473"/>
    <w:rsid w:val="003624CF"/>
    <w:rsid w:val="0036300A"/>
    <w:rsid w:val="003632E5"/>
    <w:rsid w:val="003640FA"/>
    <w:rsid w:val="0036745F"/>
    <w:rsid w:val="00367E30"/>
    <w:rsid w:val="00370197"/>
    <w:rsid w:val="003714AA"/>
    <w:rsid w:val="00371C52"/>
    <w:rsid w:val="00372C12"/>
    <w:rsid w:val="003736C3"/>
    <w:rsid w:val="00373A36"/>
    <w:rsid w:val="00374C66"/>
    <w:rsid w:val="003750CD"/>
    <w:rsid w:val="003751E8"/>
    <w:rsid w:val="00376677"/>
    <w:rsid w:val="00377539"/>
    <w:rsid w:val="00380536"/>
    <w:rsid w:val="00380B05"/>
    <w:rsid w:val="00381A6F"/>
    <w:rsid w:val="003832C4"/>
    <w:rsid w:val="00383AB5"/>
    <w:rsid w:val="0038484B"/>
    <w:rsid w:val="003854BC"/>
    <w:rsid w:val="003855F9"/>
    <w:rsid w:val="00386A91"/>
    <w:rsid w:val="00387C65"/>
    <w:rsid w:val="003900A8"/>
    <w:rsid w:val="003900CB"/>
    <w:rsid w:val="00391926"/>
    <w:rsid w:val="0039375B"/>
    <w:rsid w:val="00396330"/>
    <w:rsid w:val="00396574"/>
    <w:rsid w:val="003A104A"/>
    <w:rsid w:val="003A10E0"/>
    <w:rsid w:val="003A1471"/>
    <w:rsid w:val="003A2C1F"/>
    <w:rsid w:val="003A3046"/>
    <w:rsid w:val="003A360A"/>
    <w:rsid w:val="003A36EA"/>
    <w:rsid w:val="003A37FD"/>
    <w:rsid w:val="003A3D1E"/>
    <w:rsid w:val="003A4EC8"/>
    <w:rsid w:val="003A51EB"/>
    <w:rsid w:val="003A64EA"/>
    <w:rsid w:val="003A6C09"/>
    <w:rsid w:val="003A7067"/>
    <w:rsid w:val="003A7DFF"/>
    <w:rsid w:val="003B1771"/>
    <w:rsid w:val="003B37ED"/>
    <w:rsid w:val="003B404E"/>
    <w:rsid w:val="003B52EE"/>
    <w:rsid w:val="003B64A6"/>
    <w:rsid w:val="003B7147"/>
    <w:rsid w:val="003B7416"/>
    <w:rsid w:val="003B776B"/>
    <w:rsid w:val="003B7AC7"/>
    <w:rsid w:val="003C04FD"/>
    <w:rsid w:val="003C1274"/>
    <w:rsid w:val="003C1B75"/>
    <w:rsid w:val="003C1D73"/>
    <w:rsid w:val="003C1F6F"/>
    <w:rsid w:val="003C20EE"/>
    <w:rsid w:val="003C2208"/>
    <w:rsid w:val="003C35C1"/>
    <w:rsid w:val="003C3872"/>
    <w:rsid w:val="003C4902"/>
    <w:rsid w:val="003C58C2"/>
    <w:rsid w:val="003C5A9B"/>
    <w:rsid w:val="003C5D8D"/>
    <w:rsid w:val="003C6E19"/>
    <w:rsid w:val="003C7186"/>
    <w:rsid w:val="003C72D3"/>
    <w:rsid w:val="003C7B8A"/>
    <w:rsid w:val="003D19D8"/>
    <w:rsid w:val="003D1E9B"/>
    <w:rsid w:val="003D36BB"/>
    <w:rsid w:val="003D427E"/>
    <w:rsid w:val="003D4631"/>
    <w:rsid w:val="003D4BAA"/>
    <w:rsid w:val="003D4F6B"/>
    <w:rsid w:val="003D54C4"/>
    <w:rsid w:val="003D573A"/>
    <w:rsid w:val="003D6B58"/>
    <w:rsid w:val="003D788C"/>
    <w:rsid w:val="003E0023"/>
    <w:rsid w:val="003E022F"/>
    <w:rsid w:val="003E0395"/>
    <w:rsid w:val="003E0F76"/>
    <w:rsid w:val="003E1FD3"/>
    <w:rsid w:val="003E33DB"/>
    <w:rsid w:val="003E3980"/>
    <w:rsid w:val="003E564B"/>
    <w:rsid w:val="003E68D7"/>
    <w:rsid w:val="003E692E"/>
    <w:rsid w:val="003F0B0C"/>
    <w:rsid w:val="003F0B13"/>
    <w:rsid w:val="003F200B"/>
    <w:rsid w:val="003F4F1C"/>
    <w:rsid w:val="003F52CF"/>
    <w:rsid w:val="004001EE"/>
    <w:rsid w:val="00400B0A"/>
    <w:rsid w:val="004012F8"/>
    <w:rsid w:val="00402EE7"/>
    <w:rsid w:val="00403A5F"/>
    <w:rsid w:val="00406A64"/>
    <w:rsid w:val="00406B5D"/>
    <w:rsid w:val="00407380"/>
    <w:rsid w:val="00407B3F"/>
    <w:rsid w:val="004120A6"/>
    <w:rsid w:val="00412965"/>
    <w:rsid w:val="004134FC"/>
    <w:rsid w:val="00413D37"/>
    <w:rsid w:val="00415A5A"/>
    <w:rsid w:val="00415DE8"/>
    <w:rsid w:val="00416D66"/>
    <w:rsid w:val="0041736C"/>
    <w:rsid w:val="0041739C"/>
    <w:rsid w:val="004202B0"/>
    <w:rsid w:val="00421694"/>
    <w:rsid w:val="00421BF3"/>
    <w:rsid w:val="00421E83"/>
    <w:rsid w:val="0042219B"/>
    <w:rsid w:val="0042296A"/>
    <w:rsid w:val="00422E4D"/>
    <w:rsid w:val="004239CC"/>
    <w:rsid w:val="00424759"/>
    <w:rsid w:val="004255C5"/>
    <w:rsid w:val="00425B90"/>
    <w:rsid w:val="00427B66"/>
    <w:rsid w:val="00427ED5"/>
    <w:rsid w:val="0043064F"/>
    <w:rsid w:val="00431559"/>
    <w:rsid w:val="00432A73"/>
    <w:rsid w:val="004333CB"/>
    <w:rsid w:val="004334CF"/>
    <w:rsid w:val="004351CC"/>
    <w:rsid w:val="00436069"/>
    <w:rsid w:val="00436C53"/>
    <w:rsid w:val="004372CC"/>
    <w:rsid w:val="00437565"/>
    <w:rsid w:val="0044033F"/>
    <w:rsid w:val="004434A5"/>
    <w:rsid w:val="00443A37"/>
    <w:rsid w:val="00443DD6"/>
    <w:rsid w:val="00444895"/>
    <w:rsid w:val="00444B7E"/>
    <w:rsid w:val="00445F45"/>
    <w:rsid w:val="00446124"/>
    <w:rsid w:val="0044641E"/>
    <w:rsid w:val="0044679A"/>
    <w:rsid w:val="004473C1"/>
    <w:rsid w:val="00447F29"/>
    <w:rsid w:val="00450AA2"/>
    <w:rsid w:val="00452051"/>
    <w:rsid w:val="00452993"/>
    <w:rsid w:val="0045401C"/>
    <w:rsid w:val="0045513F"/>
    <w:rsid w:val="0045536C"/>
    <w:rsid w:val="004553FB"/>
    <w:rsid w:val="004559DC"/>
    <w:rsid w:val="00456FE0"/>
    <w:rsid w:val="00457F65"/>
    <w:rsid w:val="00461AE0"/>
    <w:rsid w:val="00461F6B"/>
    <w:rsid w:val="00462275"/>
    <w:rsid w:val="00463026"/>
    <w:rsid w:val="00463AD7"/>
    <w:rsid w:val="0046543F"/>
    <w:rsid w:val="00466F29"/>
    <w:rsid w:val="0047004A"/>
    <w:rsid w:val="0047020C"/>
    <w:rsid w:val="00471BF3"/>
    <w:rsid w:val="00471E2D"/>
    <w:rsid w:val="00472456"/>
    <w:rsid w:val="004728B3"/>
    <w:rsid w:val="004729C2"/>
    <w:rsid w:val="004730BB"/>
    <w:rsid w:val="00474941"/>
    <w:rsid w:val="00474C97"/>
    <w:rsid w:val="00474F9F"/>
    <w:rsid w:val="00476C74"/>
    <w:rsid w:val="00477AB3"/>
    <w:rsid w:val="00480516"/>
    <w:rsid w:val="00481BFA"/>
    <w:rsid w:val="0048317C"/>
    <w:rsid w:val="004839AF"/>
    <w:rsid w:val="0048437D"/>
    <w:rsid w:val="00484705"/>
    <w:rsid w:val="0048571F"/>
    <w:rsid w:val="00485E94"/>
    <w:rsid w:val="00487005"/>
    <w:rsid w:val="004873AB"/>
    <w:rsid w:val="00490614"/>
    <w:rsid w:val="00491B91"/>
    <w:rsid w:val="004926B5"/>
    <w:rsid w:val="00493B05"/>
    <w:rsid w:val="0049443D"/>
    <w:rsid w:val="00494493"/>
    <w:rsid w:val="00495318"/>
    <w:rsid w:val="00495382"/>
    <w:rsid w:val="0049608F"/>
    <w:rsid w:val="00496228"/>
    <w:rsid w:val="00497215"/>
    <w:rsid w:val="00497B7C"/>
    <w:rsid w:val="004A0FE0"/>
    <w:rsid w:val="004A1C06"/>
    <w:rsid w:val="004A1ECF"/>
    <w:rsid w:val="004A2121"/>
    <w:rsid w:val="004A28FB"/>
    <w:rsid w:val="004A3732"/>
    <w:rsid w:val="004A3787"/>
    <w:rsid w:val="004A462E"/>
    <w:rsid w:val="004A507C"/>
    <w:rsid w:val="004A5C98"/>
    <w:rsid w:val="004A6268"/>
    <w:rsid w:val="004A653F"/>
    <w:rsid w:val="004A6A2C"/>
    <w:rsid w:val="004A6C77"/>
    <w:rsid w:val="004A762C"/>
    <w:rsid w:val="004B03AB"/>
    <w:rsid w:val="004B0400"/>
    <w:rsid w:val="004B1395"/>
    <w:rsid w:val="004B2EDC"/>
    <w:rsid w:val="004B3CA3"/>
    <w:rsid w:val="004B5434"/>
    <w:rsid w:val="004B55DF"/>
    <w:rsid w:val="004B7244"/>
    <w:rsid w:val="004C05B6"/>
    <w:rsid w:val="004C1354"/>
    <w:rsid w:val="004C1B06"/>
    <w:rsid w:val="004C246B"/>
    <w:rsid w:val="004C2D54"/>
    <w:rsid w:val="004C403F"/>
    <w:rsid w:val="004C4739"/>
    <w:rsid w:val="004C5DEB"/>
    <w:rsid w:val="004C7C85"/>
    <w:rsid w:val="004C7FAB"/>
    <w:rsid w:val="004D0AB5"/>
    <w:rsid w:val="004D0BC1"/>
    <w:rsid w:val="004D0C7B"/>
    <w:rsid w:val="004D15EE"/>
    <w:rsid w:val="004D236B"/>
    <w:rsid w:val="004D379E"/>
    <w:rsid w:val="004D53FD"/>
    <w:rsid w:val="004D6369"/>
    <w:rsid w:val="004D644C"/>
    <w:rsid w:val="004D6AAF"/>
    <w:rsid w:val="004D7310"/>
    <w:rsid w:val="004D7504"/>
    <w:rsid w:val="004D77A4"/>
    <w:rsid w:val="004E00C4"/>
    <w:rsid w:val="004E157B"/>
    <w:rsid w:val="004E1A47"/>
    <w:rsid w:val="004E2BF2"/>
    <w:rsid w:val="004E54ED"/>
    <w:rsid w:val="004E7B64"/>
    <w:rsid w:val="004F0FFE"/>
    <w:rsid w:val="004F2724"/>
    <w:rsid w:val="004F299D"/>
    <w:rsid w:val="004F2BF9"/>
    <w:rsid w:val="004F402B"/>
    <w:rsid w:val="004F4612"/>
    <w:rsid w:val="004F4707"/>
    <w:rsid w:val="004F471C"/>
    <w:rsid w:val="004F490D"/>
    <w:rsid w:val="004F4943"/>
    <w:rsid w:val="004F6839"/>
    <w:rsid w:val="004F7F76"/>
    <w:rsid w:val="005005A5"/>
    <w:rsid w:val="00500789"/>
    <w:rsid w:val="00500921"/>
    <w:rsid w:val="00500F85"/>
    <w:rsid w:val="00501199"/>
    <w:rsid w:val="005033AC"/>
    <w:rsid w:val="00503627"/>
    <w:rsid w:val="00505AE7"/>
    <w:rsid w:val="00505B38"/>
    <w:rsid w:val="00507059"/>
    <w:rsid w:val="00507354"/>
    <w:rsid w:val="00507945"/>
    <w:rsid w:val="00507C85"/>
    <w:rsid w:val="00507FEF"/>
    <w:rsid w:val="005101DF"/>
    <w:rsid w:val="00510500"/>
    <w:rsid w:val="00510EAA"/>
    <w:rsid w:val="00511A50"/>
    <w:rsid w:val="00511C0D"/>
    <w:rsid w:val="00512B8D"/>
    <w:rsid w:val="00513DDF"/>
    <w:rsid w:val="0051458F"/>
    <w:rsid w:val="005146F9"/>
    <w:rsid w:val="00516366"/>
    <w:rsid w:val="0051687F"/>
    <w:rsid w:val="00516AFA"/>
    <w:rsid w:val="00517D0A"/>
    <w:rsid w:val="005202FC"/>
    <w:rsid w:val="00520913"/>
    <w:rsid w:val="0052174F"/>
    <w:rsid w:val="0052300F"/>
    <w:rsid w:val="00523B3E"/>
    <w:rsid w:val="00524766"/>
    <w:rsid w:val="00525265"/>
    <w:rsid w:val="0052529E"/>
    <w:rsid w:val="005268D8"/>
    <w:rsid w:val="00527EDE"/>
    <w:rsid w:val="00531309"/>
    <w:rsid w:val="0053239A"/>
    <w:rsid w:val="005328FE"/>
    <w:rsid w:val="00532D35"/>
    <w:rsid w:val="0053391C"/>
    <w:rsid w:val="00533F25"/>
    <w:rsid w:val="00535FB8"/>
    <w:rsid w:val="00536D15"/>
    <w:rsid w:val="00537467"/>
    <w:rsid w:val="00537B67"/>
    <w:rsid w:val="0054109E"/>
    <w:rsid w:val="005422E9"/>
    <w:rsid w:val="00542D44"/>
    <w:rsid w:val="00542DA0"/>
    <w:rsid w:val="00544056"/>
    <w:rsid w:val="0054413A"/>
    <w:rsid w:val="00544DD1"/>
    <w:rsid w:val="00544DF6"/>
    <w:rsid w:val="00544F3C"/>
    <w:rsid w:val="005455A2"/>
    <w:rsid w:val="0054692A"/>
    <w:rsid w:val="00547200"/>
    <w:rsid w:val="00547E2F"/>
    <w:rsid w:val="005501F8"/>
    <w:rsid w:val="005504DF"/>
    <w:rsid w:val="005516A6"/>
    <w:rsid w:val="00555213"/>
    <w:rsid w:val="00555302"/>
    <w:rsid w:val="005555A2"/>
    <w:rsid w:val="00556C55"/>
    <w:rsid w:val="00556D1E"/>
    <w:rsid w:val="005573D3"/>
    <w:rsid w:val="005575A3"/>
    <w:rsid w:val="005600FD"/>
    <w:rsid w:val="00560844"/>
    <w:rsid w:val="00560C38"/>
    <w:rsid w:val="00560C58"/>
    <w:rsid w:val="00561394"/>
    <w:rsid w:val="005613C3"/>
    <w:rsid w:val="00562166"/>
    <w:rsid w:val="00562967"/>
    <w:rsid w:val="005641F7"/>
    <w:rsid w:val="00570AF0"/>
    <w:rsid w:val="00571721"/>
    <w:rsid w:val="00571CDC"/>
    <w:rsid w:val="0057216E"/>
    <w:rsid w:val="00572604"/>
    <w:rsid w:val="00572D20"/>
    <w:rsid w:val="005737EB"/>
    <w:rsid w:val="00574376"/>
    <w:rsid w:val="005743E8"/>
    <w:rsid w:val="00574DB1"/>
    <w:rsid w:val="0057595B"/>
    <w:rsid w:val="00575D8A"/>
    <w:rsid w:val="00575D97"/>
    <w:rsid w:val="00575E06"/>
    <w:rsid w:val="005769D0"/>
    <w:rsid w:val="00576CEE"/>
    <w:rsid w:val="00576D74"/>
    <w:rsid w:val="00577135"/>
    <w:rsid w:val="00580F5C"/>
    <w:rsid w:val="005817A2"/>
    <w:rsid w:val="00582F8D"/>
    <w:rsid w:val="00583F63"/>
    <w:rsid w:val="005840B7"/>
    <w:rsid w:val="0058731A"/>
    <w:rsid w:val="00591388"/>
    <w:rsid w:val="0059249E"/>
    <w:rsid w:val="0059514C"/>
    <w:rsid w:val="005956CD"/>
    <w:rsid w:val="005971E4"/>
    <w:rsid w:val="00597591"/>
    <w:rsid w:val="005A06C4"/>
    <w:rsid w:val="005A0E4C"/>
    <w:rsid w:val="005A11D3"/>
    <w:rsid w:val="005A1A46"/>
    <w:rsid w:val="005A3FA6"/>
    <w:rsid w:val="005A461A"/>
    <w:rsid w:val="005A61B9"/>
    <w:rsid w:val="005A63E0"/>
    <w:rsid w:val="005A68FB"/>
    <w:rsid w:val="005B05E7"/>
    <w:rsid w:val="005B080E"/>
    <w:rsid w:val="005B10D2"/>
    <w:rsid w:val="005B371A"/>
    <w:rsid w:val="005B434B"/>
    <w:rsid w:val="005B4BCE"/>
    <w:rsid w:val="005B57EC"/>
    <w:rsid w:val="005B7887"/>
    <w:rsid w:val="005B7E24"/>
    <w:rsid w:val="005C1D28"/>
    <w:rsid w:val="005C2437"/>
    <w:rsid w:val="005C396A"/>
    <w:rsid w:val="005C5F8F"/>
    <w:rsid w:val="005C6B1E"/>
    <w:rsid w:val="005C75F4"/>
    <w:rsid w:val="005D1490"/>
    <w:rsid w:val="005D3537"/>
    <w:rsid w:val="005D49A2"/>
    <w:rsid w:val="005D51B4"/>
    <w:rsid w:val="005D59EF"/>
    <w:rsid w:val="005D6363"/>
    <w:rsid w:val="005D7822"/>
    <w:rsid w:val="005E189F"/>
    <w:rsid w:val="005E2A25"/>
    <w:rsid w:val="005E37CE"/>
    <w:rsid w:val="005E37D4"/>
    <w:rsid w:val="005E425C"/>
    <w:rsid w:val="005E4422"/>
    <w:rsid w:val="005E4E38"/>
    <w:rsid w:val="005E4F5E"/>
    <w:rsid w:val="005E4FBE"/>
    <w:rsid w:val="005E6771"/>
    <w:rsid w:val="005E709F"/>
    <w:rsid w:val="005E7905"/>
    <w:rsid w:val="005F0552"/>
    <w:rsid w:val="005F0FAB"/>
    <w:rsid w:val="005F18E6"/>
    <w:rsid w:val="005F1F30"/>
    <w:rsid w:val="005F23D6"/>
    <w:rsid w:val="005F2F39"/>
    <w:rsid w:val="005F3388"/>
    <w:rsid w:val="005F464C"/>
    <w:rsid w:val="005F7BD3"/>
    <w:rsid w:val="00600EAE"/>
    <w:rsid w:val="00601C40"/>
    <w:rsid w:val="006027A1"/>
    <w:rsid w:val="006027F1"/>
    <w:rsid w:val="00602F92"/>
    <w:rsid w:val="00603B71"/>
    <w:rsid w:val="006050AD"/>
    <w:rsid w:val="0060671E"/>
    <w:rsid w:val="00606AF4"/>
    <w:rsid w:val="00607BC8"/>
    <w:rsid w:val="00610120"/>
    <w:rsid w:val="00611BFA"/>
    <w:rsid w:val="00611CEE"/>
    <w:rsid w:val="00612532"/>
    <w:rsid w:val="00612533"/>
    <w:rsid w:val="00612551"/>
    <w:rsid w:val="006127C6"/>
    <w:rsid w:val="00612A58"/>
    <w:rsid w:val="00613512"/>
    <w:rsid w:val="00613663"/>
    <w:rsid w:val="006138BB"/>
    <w:rsid w:val="00613A30"/>
    <w:rsid w:val="00613F20"/>
    <w:rsid w:val="00614155"/>
    <w:rsid w:val="006152F6"/>
    <w:rsid w:val="00615DE6"/>
    <w:rsid w:val="0061608F"/>
    <w:rsid w:val="006171B2"/>
    <w:rsid w:val="00617F85"/>
    <w:rsid w:val="00620EBF"/>
    <w:rsid w:val="00620F21"/>
    <w:rsid w:val="0062119F"/>
    <w:rsid w:val="00621F82"/>
    <w:rsid w:val="00622064"/>
    <w:rsid w:val="006228D0"/>
    <w:rsid w:val="00622A39"/>
    <w:rsid w:val="006233B2"/>
    <w:rsid w:val="006239EA"/>
    <w:rsid w:val="006261DE"/>
    <w:rsid w:val="006261EF"/>
    <w:rsid w:val="00626891"/>
    <w:rsid w:val="00626E36"/>
    <w:rsid w:val="006278C9"/>
    <w:rsid w:val="00627E7D"/>
    <w:rsid w:val="00630794"/>
    <w:rsid w:val="00630AF2"/>
    <w:rsid w:val="00632078"/>
    <w:rsid w:val="00632251"/>
    <w:rsid w:val="00633E56"/>
    <w:rsid w:val="00633F3C"/>
    <w:rsid w:val="006341AB"/>
    <w:rsid w:val="00634E57"/>
    <w:rsid w:val="00634FD3"/>
    <w:rsid w:val="00637AB5"/>
    <w:rsid w:val="00640238"/>
    <w:rsid w:val="00641165"/>
    <w:rsid w:val="00642026"/>
    <w:rsid w:val="00642CBD"/>
    <w:rsid w:val="00644003"/>
    <w:rsid w:val="00646CCA"/>
    <w:rsid w:val="00650181"/>
    <w:rsid w:val="00651777"/>
    <w:rsid w:val="00652816"/>
    <w:rsid w:val="00652D52"/>
    <w:rsid w:val="00653337"/>
    <w:rsid w:val="00653625"/>
    <w:rsid w:val="00653C34"/>
    <w:rsid w:val="00653EDC"/>
    <w:rsid w:val="00654716"/>
    <w:rsid w:val="006550EC"/>
    <w:rsid w:val="00655245"/>
    <w:rsid w:val="00655D88"/>
    <w:rsid w:val="00656498"/>
    <w:rsid w:val="00657BB2"/>
    <w:rsid w:val="00657C97"/>
    <w:rsid w:val="00657E1F"/>
    <w:rsid w:val="00660126"/>
    <w:rsid w:val="00660345"/>
    <w:rsid w:val="006607D0"/>
    <w:rsid w:val="00661ABD"/>
    <w:rsid w:val="00662729"/>
    <w:rsid w:val="00662746"/>
    <w:rsid w:val="00662A61"/>
    <w:rsid w:val="00667297"/>
    <w:rsid w:val="00670073"/>
    <w:rsid w:val="0067133F"/>
    <w:rsid w:val="00671541"/>
    <w:rsid w:val="006718C4"/>
    <w:rsid w:val="00671907"/>
    <w:rsid w:val="006719AB"/>
    <w:rsid w:val="006728CB"/>
    <w:rsid w:val="00672C0C"/>
    <w:rsid w:val="00673080"/>
    <w:rsid w:val="0067378F"/>
    <w:rsid w:val="00673E4F"/>
    <w:rsid w:val="006746C5"/>
    <w:rsid w:val="00675C93"/>
    <w:rsid w:val="00676066"/>
    <w:rsid w:val="006768FA"/>
    <w:rsid w:val="00676BA8"/>
    <w:rsid w:val="006773DD"/>
    <w:rsid w:val="00677C51"/>
    <w:rsid w:val="00680FCB"/>
    <w:rsid w:val="00681A28"/>
    <w:rsid w:val="006827A6"/>
    <w:rsid w:val="006831AC"/>
    <w:rsid w:val="00683572"/>
    <w:rsid w:val="006836DE"/>
    <w:rsid w:val="00683760"/>
    <w:rsid w:val="00684B3B"/>
    <w:rsid w:val="0068594D"/>
    <w:rsid w:val="00686049"/>
    <w:rsid w:val="00686911"/>
    <w:rsid w:val="00686F9B"/>
    <w:rsid w:val="00686FAF"/>
    <w:rsid w:val="0069252D"/>
    <w:rsid w:val="006926CC"/>
    <w:rsid w:val="006926FC"/>
    <w:rsid w:val="0069284B"/>
    <w:rsid w:val="006929CB"/>
    <w:rsid w:val="00692A6F"/>
    <w:rsid w:val="00693C8A"/>
    <w:rsid w:val="00696377"/>
    <w:rsid w:val="006A059E"/>
    <w:rsid w:val="006A072E"/>
    <w:rsid w:val="006A1883"/>
    <w:rsid w:val="006A19EC"/>
    <w:rsid w:val="006A1CE2"/>
    <w:rsid w:val="006A209F"/>
    <w:rsid w:val="006A2FB2"/>
    <w:rsid w:val="006A3383"/>
    <w:rsid w:val="006A34DD"/>
    <w:rsid w:val="006A36D4"/>
    <w:rsid w:val="006A4B46"/>
    <w:rsid w:val="006A5DBD"/>
    <w:rsid w:val="006A7296"/>
    <w:rsid w:val="006B04E7"/>
    <w:rsid w:val="006B1BB3"/>
    <w:rsid w:val="006B2392"/>
    <w:rsid w:val="006B2637"/>
    <w:rsid w:val="006B2C6A"/>
    <w:rsid w:val="006B3DC3"/>
    <w:rsid w:val="006B410E"/>
    <w:rsid w:val="006B70A6"/>
    <w:rsid w:val="006B7425"/>
    <w:rsid w:val="006B7958"/>
    <w:rsid w:val="006B7D31"/>
    <w:rsid w:val="006B7E16"/>
    <w:rsid w:val="006C0084"/>
    <w:rsid w:val="006C03CB"/>
    <w:rsid w:val="006C071E"/>
    <w:rsid w:val="006C1883"/>
    <w:rsid w:val="006C1908"/>
    <w:rsid w:val="006C2EB5"/>
    <w:rsid w:val="006C3162"/>
    <w:rsid w:val="006C4B83"/>
    <w:rsid w:val="006C775C"/>
    <w:rsid w:val="006D06BC"/>
    <w:rsid w:val="006D18AD"/>
    <w:rsid w:val="006D3809"/>
    <w:rsid w:val="006D4055"/>
    <w:rsid w:val="006D41DE"/>
    <w:rsid w:val="006D4510"/>
    <w:rsid w:val="006D4C8B"/>
    <w:rsid w:val="006D6893"/>
    <w:rsid w:val="006D7CBB"/>
    <w:rsid w:val="006E0466"/>
    <w:rsid w:val="006E09F5"/>
    <w:rsid w:val="006E0B55"/>
    <w:rsid w:val="006E0F1D"/>
    <w:rsid w:val="006E0F9E"/>
    <w:rsid w:val="006E1E4A"/>
    <w:rsid w:val="006E25F0"/>
    <w:rsid w:val="006E29A6"/>
    <w:rsid w:val="006E3B81"/>
    <w:rsid w:val="006E42A9"/>
    <w:rsid w:val="006E466D"/>
    <w:rsid w:val="006E523D"/>
    <w:rsid w:val="006E5353"/>
    <w:rsid w:val="006E5C00"/>
    <w:rsid w:val="006E6FD0"/>
    <w:rsid w:val="006F0766"/>
    <w:rsid w:val="006F14E3"/>
    <w:rsid w:val="006F167A"/>
    <w:rsid w:val="006F1B1B"/>
    <w:rsid w:val="006F2666"/>
    <w:rsid w:val="006F4DB8"/>
    <w:rsid w:val="006F4FC9"/>
    <w:rsid w:val="006F6DA4"/>
    <w:rsid w:val="006F7390"/>
    <w:rsid w:val="006F73E0"/>
    <w:rsid w:val="0070021A"/>
    <w:rsid w:val="00700342"/>
    <w:rsid w:val="00700BEF"/>
    <w:rsid w:val="00701127"/>
    <w:rsid w:val="0070146D"/>
    <w:rsid w:val="0070191C"/>
    <w:rsid w:val="0070356C"/>
    <w:rsid w:val="00703D5E"/>
    <w:rsid w:val="007070AC"/>
    <w:rsid w:val="0070790B"/>
    <w:rsid w:val="00710420"/>
    <w:rsid w:val="00710924"/>
    <w:rsid w:val="00712A50"/>
    <w:rsid w:val="0071450C"/>
    <w:rsid w:val="007147FB"/>
    <w:rsid w:val="0071482F"/>
    <w:rsid w:val="0071639D"/>
    <w:rsid w:val="00716B0A"/>
    <w:rsid w:val="00716E9A"/>
    <w:rsid w:val="00717476"/>
    <w:rsid w:val="007174C1"/>
    <w:rsid w:val="00717700"/>
    <w:rsid w:val="007201E1"/>
    <w:rsid w:val="00720AF7"/>
    <w:rsid w:val="0072157A"/>
    <w:rsid w:val="00721F93"/>
    <w:rsid w:val="0072209B"/>
    <w:rsid w:val="00722912"/>
    <w:rsid w:val="0072300A"/>
    <w:rsid w:val="007243DC"/>
    <w:rsid w:val="00724852"/>
    <w:rsid w:val="0072521D"/>
    <w:rsid w:val="0072725E"/>
    <w:rsid w:val="0072771A"/>
    <w:rsid w:val="007302CE"/>
    <w:rsid w:val="00730481"/>
    <w:rsid w:val="00730CF2"/>
    <w:rsid w:val="007317B1"/>
    <w:rsid w:val="00732374"/>
    <w:rsid w:val="007324F4"/>
    <w:rsid w:val="0073286C"/>
    <w:rsid w:val="0073356F"/>
    <w:rsid w:val="007342AC"/>
    <w:rsid w:val="007356BF"/>
    <w:rsid w:val="00735A82"/>
    <w:rsid w:val="00735E89"/>
    <w:rsid w:val="007371EC"/>
    <w:rsid w:val="00737E23"/>
    <w:rsid w:val="007419A6"/>
    <w:rsid w:val="00741BB7"/>
    <w:rsid w:val="00743073"/>
    <w:rsid w:val="0074375C"/>
    <w:rsid w:val="0074412E"/>
    <w:rsid w:val="007442AF"/>
    <w:rsid w:val="007449EF"/>
    <w:rsid w:val="00745182"/>
    <w:rsid w:val="007452CE"/>
    <w:rsid w:val="00745F6D"/>
    <w:rsid w:val="00745FE6"/>
    <w:rsid w:val="00746447"/>
    <w:rsid w:val="0074732E"/>
    <w:rsid w:val="00747694"/>
    <w:rsid w:val="00747F6E"/>
    <w:rsid w:val="007501B7"/>
    <w:rsid w:val="00751139"/>
    <w:rsid w:val="00751410"/>
    <w:rsid w:val="007526D3"/>
    <w:rsid w:val="00752CD5"/>
    <w:rsid w:val="00753CF9"/>
    <w:rsid w:val="00754167"/>
    <w:rsid w:val="00754B31"/>
    <w:rsid w:val="00754EA0"/>
    <w:rsid w:val="00754FD0"/>
    <w:rsid w:val="00755913"/>
    <w:rsid w:val="00755A0B"/>
    <w:rsid w:val="007561F9"/>
    <w:rsid w:val="0075657B"/>
    <w:rsid w:val="007570CA"/>
    <w:rsid w:val="007579E0"/>
    <w:rsid w:val="00761067"/>
    <w:rsid w:val="00761B80"/>
    <w:rsid w:val="00762088"/>
    <w:rsid w:val="007627BC"/>
    <w:rsid w:val="007628A7"/>
    <w:rsid w:val="00763C96"/>
    <w:rsid w:val="00763F95"/>
    <w:rsid w:val="00764CED"/>
    <w:rsid w:val="007671AB"/>
    <w:rsid w:val="0076782D"/>
    <w:rsid w:val="00767962"/>
    <w:rsid w:val="00770780"/>
    <w:rsid w:val="00770EF2"/>
    <w:rsid w:val="0077140B"/>
    <w:rsid w:val="00771581"/>
    <w:rsid w:val="00772950"/>
    <w:rsid w:val="0077507E"/>
    <w:rsid w:val="0077518F"/>
    <w:rsid w:val="00775193"/>
    <w:rsid w:val="007777FC"/>
    <w:rsid w:val="00777B0E"/>
    <w:rsid w:val="00777BFE"/>
    <w:rsid w:val="007801CC"/>
    <w:rsid w:val="0078031E"/>
    <w:rsid w:val="0078142E"/>
    <w:rsid w:val="007818CC"/>
    <w:rsid w:val="00783B78"/>
    <w:rsid w:val="00784ABB"/>
    <w:rsid w:val="00784CD0"/>
    <w:rsid w:val="00785862"/>
    <w:rsid w:val="0078683A"/>
    <w:rsid w:val="00787338"/>
    <w:rsid w:val="00787A72"/>
    <w:rsid w:val="007903B1"/>
    <w:rsid w:val="007915AF"/>
    <w:rsid w:val="007924AB"/>
    <w:rsid w:val="007937D9"/>
    <w:rsid w:val="00793DB7"/>
    <w:rsid w:val="00794DA4"/>
    <w:rsid w:val="00795E7C"/>
    <w:rsid w:val="00796B21"/>
    <w:rsid w:val="00796E6F"/>
    <w:rsid w:val="00797B46"/>
    <w:rsid w:val="007A1903"/>
    <w:rsid w:val="007A22A0"/>
    <w:rsid w:val="007A29A8"/>
    <w:rsid w:val="007A2CB2"/>
    <w:rsid w:val="007A440D"/>
    <w:rsid w:val="007A4C25"/>
    <w:rsid w:val="007A6D61"/>
    <w:rsid w:val="007A7BD9"/>
    <w:rsid w:val="007B0787"/>
    <w:rsid w:val="007B0D9A"/>
    <w:rsid w:val="007B1C29"/>
    <w:rsid w:val="007B3749"/>
    <w:rsid w:val="007B3D73"/>
    <w:rsid w:val="007B4511"/>
    <w:rsid w:val="007B5C4C"/>
    <w:rsid w:val="007B7883"/>
    <w:rsid w:val="007B7B87"/>
    <w:rsid w:val="007C0185"/>
    <w:rsid w:val="007C0DB2"/>
    <w:rsid w:val="007C0FD3"/>
    <w:rsid w:val="007C21F2"/>
    <w:rsid w:val="007C5440"/>
    <w:rsid w:val="007C5471"/>
    <w:rsid w:val="007C5CAE"/>
    <w:rsid w:val="007C6476"/>
    <w:rsid w:val="007C6779"/>
    <w:rsid w:val="007C6C74"/>
    <w:rsid w:val="007D135B"/>
    <w:rsid w:val="007D17A6"/>
    <w:rsid w:val="007D272B"/>
    <w:rsid w:val="007D2B22"/>
    <w:rsid w:val="007D2BC7"/>
    <w:rsid w:val="007D3604"/>
    <w:rsid w:val="007D3F2E"/>
    <w:rsid w:val="007D4717"/>
    <w:rsid w:val="007D5966"/>
    <w:rsid w:val="007D67F8"/>
    <w:rsid w:val="007D6847"/>
    <w:rsid w:val="007D6D2A"/>
    <w:rsid w:val="007D74E6"/>
    <w:rsid w:val="007E059D"/>
    <w:rsid w:val="007E1A9B"/>
    <w:rsid w:val="007E3580"/>
    <w:rsid w:val="007E3927"/>
    <w:rsid w:val="007E3D12"/>
    <w:rsid w:val="007E43FB"/>
    <w:rsid w:val="007E5642"/>
    <w:rsid w:val="007E5871"/>
    <w:rsid w:val="007E6865"/>
    <w:rsid w:val="007F0FDB"/>
    <w:rsid w:val="007F148B"/>
    <w:rsid w:val="007F2637"/>
    <w:rsid w:val="007F2C3E"/>
    <w:rsid w:val="007F2ED7"/>
    <w:rsid w:val="007F2F18"/>
    <w:rsid w:val="008004D7"/>
    <w:rsid w:val="008004DE"/>
    <w:rsid w:val="00802D3A"/>
    <w:rsid w:val="0080323C"/>
    <w:rsid w:val="008039F4"/>
    <w:rsid w:val="00804053"/>
    <w:rsid w:val="008045C4"/>
    <w:rsid w:val="00804DED"/>
    <w:rsid w:val="0080594D"/>
    <w:rsid w:val="00805956"/>
    <w:rsid w:val="00805DC8"/>
    <w:rsid w:val="00806FE0"/>
    <w:rsid w:val="00810700"/>
    <w:rsid w:val="008108B4"/>
    <w:rsid w:val="00810CBA"/>
    <w:rsid w:val="008117D3"/>
    <w:rsid w:val="008119CE"/>
    <w:rsid w:val="00814293"/>
    <w:rsid w:val="00815328"/>
    <w:rsid w:val="00815EA1"/>
    <w:rsid w:val="00815FE9"/>
    <w:rsid w:val="00817E9E"/>
    <w:rsid w:val="008200E6"/>
    <w:rsid w:val="008203AB"/>
    <w:rsid w:val="00820C26"/>
    <w:rsid w:val="00821524"/>
    <w:rsid w:val="008219E8"/>
    <w:rsid w:val="00823BAA"/>
    <w:rsid w:val="00823EB9"/>
    <w:rsid w:val="00824191"/>
    <w:rsid w:val="0082578C"/>
    <w:rsid w:val="00827043"/>
    <w:rsid w:val="00830CC8"/>
    <w:rsid w:val="00831F29"/>
    <w:rsid w:val="00832B59"/>
    <w:rsid w:val="00834016"/>
    <w:rsid w:val="008344DD"/>
    <w:rsid w:val="008348C3"/>
    <w:rsid w:val="00834BC1"/>
    <w:rsid w:val="00834E5E"/>
    <w:rsid w:val="00836AC0"/>
    <w:rsid w:val="00840222"/>
    <w:rsid w:val="00841634"/>
    <w:rsid w:val="008441DE"/>
    <w:rsid w:val="00845748"/>
    <w:rsid w:val="00846F72"/>
    <w:rsid w:val="00850C42"/>
    <w:rsid w:val="00850DE0"/>
    <w:rsid w:val="00851815"/>
    <w:rsid w:val="00851C25"/>
    <w:rsid w:val="0085242C"/>
    <w:rsid w:val="00853F69"/>
    <w:rsid w:val="0085438E"/>
    <w:rsid w:val="00854570"/>
    <w:rsid w:val="00854FC4"/>
    <w:rsid w:val="00855220"/>
    <w:rsid w:val="008556BA"/>
    <w:rsid w:val="0085586B"/>
    <w:rsid w:val="00855BEB"/>
    <w:rsid w:val="00857BAA"/>
    <w:rsid w:val="0086012C"/>
    <w:rsid w:val="00860305"/>
    <w:rsid w:val="00860F5F"/>
    <w:rsid w:val="0086130F"/>
    <w:rsid w:val="0086217D"/>
    <w:rsid w:val="00863C84"/>
    <w:rsid w:val="00865702"/>
    <w:rsid w:val="00867087"/>
    <w:rsid w:val="008676F8"/>
    <w:rsid w:val="00870502"/>
    <w:rsid w:val="00870FAE"/>
    <w:rsid w:val="008712C8"/>
    <w:rsid w:val="00872CE3"/>
    <w:rsid w:val="0087304A"/>
    <w:rsid w:val="00873F8E"/>
    <w:rsid w:val="0087415C"/>
    <w:rsid w:val="00875D04"/>
    <w:rsid w:val="00876280"/>
    <w:rsid w:val="00876352"/>
    <w:rsid w:val="008769F5"/>
    <w:rsid w:val="00876C2E"/>
    <w:rsid w:val="00876D67"/>
    <w:rsid w:val="00877ED8"/>
    <w:rsid w:val="0088013A"/>
    <w:rsid w:val="008805D5"/>
    <w:rsid w:val="00881529"/>
    <w:rsid w:val="00882241"/>
    <w:rsid w:val="00882434"/>
    <w:rsid w:val="0088245B"/>
    <w:rsid w:val="00883F53"/>
    <w:rsid w:val="00884D41"/>
    <w:rsid w:val="0088526B"/>
    <w:rsid w:val="00885E2D"/>
    <w:rsid w:val="00885FFC"/>
    <w:rsid w:val="008901AF"/>
    <w:rsid w:val="00891829"/>
    <w:rsid w:val="008933B4"/>
    <w:rsid w:val="008938AB"/>
    <w:rsid w:val="00894183"/>
    <w:rsid w:val="00895392"/>
    <w:rsid w:val="00895839"/>
    <w:rsid w:val="0089713D"/>
    <w:rsid w:val="00897C86"/>
    <w:rsid w:val="00897DBD"/>
    <w:rsid w:val="008A1DDD"/>
    <w:rsid w:val="008A37FA"/>
    <w:rsid w:val="008A4287"/>
    <w:rsid w:val="008A571A"/>
    <w:rsid w:val="008A5830"/>
    <w:rsid w:val="008A5F4F"/>
    <w:rsid w:val="008A5FC9"/>
    <w:rsid w:val="008A675E"/>
    <w:rsid w:val="008A6B39"/>
    <w:rsid w:val="008A6CF4"/>
    <w:rsid w:val="008B0330"/>
    <w:rsid w:val="008B0F00"/>
    <w:rsid w:val="008B296B"/>
    <w:rsid w:val="008B3831"/>
    <w:rsid w:val="008B46B1"/>
    <w:rsid w:val="008B4B97"/>
    <w:rsid w:val="008B4BF8"/>
    <w:rsid w:val="008B54F8"/>
    <w:rsid w:val="008B56E4"/>
    <w:rsid w:val="008B6A68"/>
    <w:rsid w:val="008C0F40"/>
    <w:rsid w:val="008C1251"/>
    <w:rsid w:val="008C1AC3"/>
    <w:rsid w:val="008C1C7C"/>
    <w:rsid w:val="008C1CE3"/>
    <w:rsid w:val="008C215C"/>
    <w:rsid w:val="008C3808"/>
    <w:rsid w:val="008C394A"/>
    <w:rsid w:val="008C6557"/>
    <w:rsid w:val="008C70C7"/>
    <w:rsid w:val="008C7492"/>
    <w:rsid w:val="008C7CF1"/>
    <w:rsid w:val="008D06F8"/>
    <w:rsid w:val="008D28B6"/>
    <w:rsid w:val="008D2970"/>
    <w:rsid w:val="008D3354"/>
    <w:rsid w:val="008D435E"/>
    <w:rsid w:val="008D56D5"/>
    <w:rsid w:val="008D6FB9"/>
    <w:rsid w:val="008D718F"/>
    <w:rsid w:val="008D7993"/>
    <w:rsid w:val="008E0CE5"/>
    <w:rsid w:val="008E1440"/>
    <w:rsid w:val="008E1E3A"/>
    <w:rsid w:val="008E211B"/>
    <w:rsid w:val="008E28E6"/>
    <w:rsid w:val="008E3956"/>
    <w:rsid w:val="008E4918"/>
    <w:rsid w:val="008E5A0D"/>
    <w:rsid w:val="008E5D84"/>
    <w:rsid w:val="008E60B0"/>
    <w:rsid w:val="008E780B"/>
    <w:rsid w:val="008E7FE2"/>
    <w:rsid w:val="008F081C"/>
    <w:rsid w:val="008F4342"/>
    <w:rsid w:val="008F6334"/>
    <w:rsid w:val="008F6613"/>
    <w:rsid w:val="008F6DDE"/>
    <w:rsid w:val="008F6EF2"/>
    <w:rsid w:val="008F7450"/>
    <w:rsid w:val="008F79B7"/>
    <w:rsid w:val="00900400"/>
    <w:rsid w:val="0090067A"/>
    <w:rsid w:val="00901504"/>
    <w:rsid w:val="009030AC"/>
    <w:rsid w:val="009038C6"/>
    <w:rsid w:val="00905FDB"/>
    <w:rsid w:val="009073A5"/>
    <w:rsid w:val="009077A0"/>
    <w:rsid w:val="00911924"/>
    <w:rsid w:val="009126EA"/>
    <w:rsid w:val="00913BB1"/>
    <w:rsid w:val="00914DA1"/>
    <w:rsid w:val="009151C2"/>
    <w:rsid w:val="00915DBB"/>
    <w:rsid w:val="00916590"/>
    <w:rsid w:val="0091786B"/>
    <w:rsid w:val="009206DD"/>
    <w:rsid w:val="00920E5F"/>
    <w:rsid w:val="00921C8B"/>
    <w:rsid w:val="00922060"/>
    <w:rsid w:val="00922408"/>
    <w:rsid w:val="00922841"/>
    <w:rsid w:val="009246D5"/>
    <w:rsid w:val="009247EB"/>
    <w:rsid w:val="009255B7"/>
    <w:rsid w:val="009256D1"/>
    <w:rsid w:val="00925973"/>
    <w:rsid w:val="009259D1"/>
    <w:rsid w:val="009307F5"/>
    <w:rsid w:val="00931226"/>
    <w:rsid w:val="00932D73"/>
    <w:rsid w:val="00933DB5"/>
    <w:rsid w:val="00934D35"/>
    <w:rsid w:val="0094040A"/>
    <w:rsid w:val="00940856"/>
    <w:rsid w:val="00941107"/>
    <w:rsid w:val="00941A0A"/>
    <w:rsid w:val="00941B9B"/>
    <w:rsid w:val="00943A40"/>
    <w:rsid w:val="00943B0C"/>
    <w:rsid w:val="00943B43"/>
    <w:rsid w:val="00944C5F"/>
    <w:rsid w:val="00944CFE"/>
    <w:rsid w:val="00946768"/>
    <w:rsid w:val="00946BF4"/>
    <w:rsid w:val="00946D40"/>
    <w:rsid w:val="009474D3"/>
    <w:rsid w:val="009476B2"/>
    <w:rsid w:val="00951559"/>
    <w:rsid w:val="00952644"/>
    <w:rsid w:val="0095281E"/>
    <w:rsid w:val="00952905"/>
    <w:rsid w:val="00953092"/>
    <w:rsid w:val="00953ADB"/>
    <w:rsid w:val="00955BF3"/>
    <w:rsid w:val="00956630"/>
    <w:rsid w:val="00957B14"/>
    <w:rsid w:val="009607C0"/>
    <w:rsid w:val="00963353"/>
    <w:rsid w:val="00963575"/>
    <w:rsid w:val="00963E9A"/>
    <w:rsid w:val="00963F01"/>
    <w:rsid w:val="00965A89"/>
    <w:rsid w:val="00965B95"/>
    <w:rsid w:val="00965BDD"/>
    <w:rsid w:val="0097020E"/>
    <w:rsid w:val="00972837"/>
    <w:rsid w:val="00972A09"/>
    <w:rsid w:val="00972C4B"/>
    <w:rsid w:val="00972CD1"/>
    <w:rsid w:val="0097485E"/>
    <w:rsid w:val="00974A2B"/>
    <w:rsid w:val="0097615B"/>
    <w:rsid w:val="00976205"/>
    <w:rsid w:val="00976751"/>
    <w:rsid w:val="00977A63"/>
    <w:rsid w:val="00977F04"/>
    <w:rsid w:val="00980EFC"/>
    <w:rsid w:val="009814FE"/>
    <w:rsid w:val="00981775"/>
    <w:rsid w:val="00981AF2"/>
    <w:rsid w:val="00982827"/>
    <w:rsid w:val="00982E32"/>
    <w:rsid w:val="00985BA9"/>
    <w:rsid w:val="00986085"/>
    <w:rsid w:val="009864DF"/>
    <w:rsid w:val="00986554"/>
    <w:rsid w:val="00987C87"/>
    <w:rsid w:val="00990373"/>
    <w:rsid w:val="00990933"/>
    <w:rsid w:val="009915E2"/>
    <w:rsid w:val="00991677"/>
    <w:rsid w:val="00993A57"/>
    <w:rsid w:val="009944DF"/>
    <w:rsid w:val="00995094"/>
    <w:rsid w:val="009A1939"/>
    <w:rsid w:val="009A2269"/>
    <w:rsid w:val="009A4337"/>
    <w:rsid w:val="009A4B47"/>
    <w:rsid w:val="009A51A1"/>
    <w:rsid w:val="009A597E"/>
    <w:rsid w:val="009A69E1"/>
    <w:rsid w:val="009A71B3"/>
    <w:rsid w:val="009A7550"/>
    <w:rsid w:val="009A7688"/>
    <w:rsid w:val="009A7D2B"/>
    <w:rsid w:val="009B014A"/>
    <w:rsid w:val="009B09FF"/>
    <w:rsid w:val="009B0AD2"/>
    <w:rsid w:val="009B3BD5"/>
    <w:rsid w:val="009B3CE3"/>
    <w:rsid w:val="009B4B34"/>
    <w:rsid w:val="009C0058"/>
    <w:rsid w:val="009C03A8"/>
    <w:rsid w:val="009C0841"/>
    <w:rsid w:val="009C2594"/>
    <w:rsid w:val="009C341B"/>
    <w:rsid w:val="009C3E2F"/>
    <w:rsid w:val="009C5563"/>
    <w:rsid w:val="009C582C"/>
    <w:rsid w:val="009C5848"/>
    <w:rsid w:val="009C745E"/>
    <w:rsid w:val="009C75EF"/>
    <w:rsid w:val="009D0268"/>
    <w:rsid w:val="009D041B"/>
    <w:rsid w:val="009D0679"/>
    <w:rsid w:val="009D4BBE"/>
    <w:rsid w:val="009D52D8"/>
    <w:rsid w:val="009D6415"/>
    <w:rsid w:val="009D6C32"/>
    <w:rsid w:val="009D73C6"/>
    <w:rsid w:val="009D74D8"/>
    <w:rsid w:val="009D788E"/>
    <w:rsid w:val="009E12FE"/>
    <w:rsid w:val="009E1386"/>
    <w:rsid w:val="009E2870"/>
    <w:rsid w:val="009E413F"/>
    <w:rsid w:val="009E481D"/>
    <w:rsid w:val="009E48A1"/>
    <w:rsid w:val="009E4C12"/>
    <w:rsid w:val="009E672A"/>
    <w:rsid w:val="009E69DA"/>
    <w:rsid w:val="009E6C61"/>
    <w:rsid w:val="009E7025"/>
    <w:rsid w:val="009F0713"/>
    <w:rsid w:val="009F07B0"/>
    <w:rsid w:val="009F0DA9"/>
    <w:rsid w:val="009F3CCF"/>
    <w:rsid w:val="009F43FB"/>
    <w:rsid w:val="009F4447"/>
    <w:rsid w:val="009F5156"/>
    <w:rsid w:val="009F5CAE"/>
    <w:rsid w:val="009F6598"/>
    <w:rsid w:val="009F6973"/>
    <w:rsid w:val="009F6F53"/>
    <w:rsid w:val="009F7743"/>
    <w:rsid w:val="009F7E29"/>
    <w:rsid w:val="00A0025C"/>
    <w:rsid w:val="00A006B8"/>
    <w:rsid w:val="00A00C6E"/>
    <w:rsid w:val="00A01A98"/>
    <w:rsid w:val="00A0307F"/>
    <w:rsid w:val="00A04598"/>
    <w:rsid w:val="00A0688A"/>
    <w:rsid w:val="00A071E0"/>
    <w:rsid w:val="00A1182F"/>
    <w:rsid w:val="00A11FB9"/>
    <w:rsid w:val="00A11FF0"/>
    <w:rsid w:val="00A123CE"/>
    <w:rsid w:val="00A12C67"/>
    <w:rsid w:val="00A13573"/>
    <w:rsid w:val="00A14001"/>
    <w:rsid w:val="00A14A3F"/>
    <w:rsid w:val="00A1545D"/>
    <w:rsid w:val="00A158B6"/>
    <w:rsid w:val="00A15B20"/>
    <w:rsid w:val="00A1729D"/>
    <w:rsid w:val="00A21F22"/>
    <w:rsid w:val="00A228BE"/>
    <w:rsid w:val="00A22C25"/>
    <w:rsid w:val="00A22DEA"/>
    <w:rsid w:val="00A23D93"/>
    <w:rsid w:val="00A247E6"/>
    <w:rsid w:val="00A2498F"/>
    <w:rsid w:val="00A25370"/>
    <w:rsid w:val="00A27109"/>
    <w:rsid w:val="00A27A1A"/>
    <w:rsid w:val="00A3015D"/>
    <w:rsid w:val="00A31ECA"/>
    <w:rsid w:val="00A3309F"/>
    <w:rsid w:val="00A34336"/>
    <w:rsid w:val="00A35904"/>
    <w:rsid w:val="00A35F3A"/>
    <w:rsid w:val="00A36778"/>
    <w:rsid w:val="00A36DD3"/>
    <w:rsid w:val="00A4209A"/>
    <w:rsid w:val="00A4483F"/>
    <w:rsid w:val="00A454A2"/>
    <w:rsid w:val="00A45FD4"/>
    <w:rsid w:val="00A466FA"/>
    <w:rsid w:val="00A46AD4"/>
    <w:rsid w:val="00A47780"/>
    <w:rsid w:val="00A50DA8"/>
    <w:rsid w:val="00A52F7A"/>
    <w:rsid w:val="00A532BD"/>
    <w:rsid w:val="00A53EEA"/>
    <w:rsid w:val="00A54D7C"/>
    <w:rsid w:val="00A56515"/>
    <w:rsid w:val="00A61EAD"/>
    <w:rsid w:val="00A62356"/>
    <w:rsid w:val="00A64808"/>
    <w:rsid w:val="00A663DD"/>
    <w:rsid w:val="00A66825"/>
    <w:rsid w:val="00A70268"/>
    <w:rsid w:val="00A71319"/>
    <w:rsid w:val="00A72648"/>
    <w:rsid w:val="00A745FE"/>
    <w:rsid w:val="00A74716"/>
    <w:rsid w:val="00A7660F"/>
    <w:rsid w:val="00A774D3"/>
    <w:rsid w:val="00A77A96"/>
    <w:rsid w:val="00A80428"/>
    <w:rsid w:val="00A80716"/>
    <w:rsid w:val="00A8421E"/>
    <w:rsid w:val="00A84878"/>
    <w:rsid w:val="00A86B5D"/>
    <w:rsid w:val="00A875F9"/>
    <w:rsid w:val="00A87ACA"/>
    <w:rsid w:val="00A90333"/>
    <w:rsid w:val="00A91FFD"/>
    <w:rsid w:val="00A949E2"/>
    <w:rsid w:val="00A9579E"/>
    <w:rsid w:val="00A96742"/>
    <w:rsid w:val="00A97155"/>
    <w:rsid w:val="00AA18BD"/>
    <w:rsid w:val="00AA18FF"/>
    <w:rsid w:val="00AA200B"/>
    <w:rsid w:val="00AA28A7"/>
    <w:rsid w:val="00AA5A6A"/>
    <w:rsid w:val="00AA6BC1"/>
    <w:rsid w:val="00AA7E15"/>
    <w:rsid w:val="00AB03E1"/>
    <w:rsid w:val="00AB0E93"/>
    <w:rsid w:val="00AB1A0F"/>
    <w:rsid w:val="00AB1DB1"/>
    <w:rsid w:val="00AB2297"/>
    <w:rsid w:val="00AB2635"/>
    <w:rsid w:val="00AB2A3A"/>
    <w:rsid w:val="00AB3FA1"/>
    <w:rsid w:val="00AB49C2"/>
    <w:rsid w:val="00AB5120"/>
    <w:rsid w:val="00AB57DD"/>
    <w:rsid w:val="00AB5C4D"/>
    <w:rsid w:val="00AB6518"/>
    <w:rsid w:val="00AB7EAA"/>
    <w:rsid w:val="00AC0925"/>
    <w:rsid w:val="00AC09E2"/>
    <w:rsid w:val="00AC1123"/>
    <w:rsid w:val="00AC2238"/>
    <w:rsid w:val="00AC298C"/>
    <w:rsid w:val="00AC4307"/>
    <w:rsid w:val="00AC4B54"/>
    <w:rsid w:val="00AC5CFC"/>
    <w:rsid w:val="00AC746E"/>
    <w:rsid w:val="00AD01E2"/>
    <w:rsid w:val="00AD148E"/>
    <w:rsid w:val="00AD2D9A"/>
    <w:rsid w:val="00AD5669"/>
    <w:rsid w:val="00AD567D"/>
    <w:rsid w:val="00AD56C8"/>
    <w:rsid w:val="00AD5773"/>
    <w:rsid w:val="00AD5AF2"/>
    <w:rsid w:val="00AD5B01"/>
    <w:rsid w:val="00AD6359"/>
    <w:rsid w:val="00AE0AB3"/>
    <w:rsid w:val="00AE0FDC"/>
    <w:rsid w:val="00AE1D94"/>
    <w:rsid w:val="00AE2A45"/>
    <w:rsid w:val="00AE5BFA"/>
    <w:rsid w:val="00AE645E"/>
    <w:rsid w:val="00AE67E3"/>
    <w:rsid w:val="00AE7CB7"/>
    <w:rsid w:val="00AF594F"/>
    <w:rsid w:val="00AF6065"/>
    <w:rsid w:val="00AF636B"/>
    <w:rsid w:val="00B01834"/>
    <w:rsid w:val="00B01F9B"/>
    <w:rsid w:val="00B03B3D"/>
    <w:rsid w:val="00B042FA"/>
    <w:rsid w:val="00B051FF"/>
    <w:rsid w:val="00B0573A"/>
    <w:rsid w:val="00B06ED2"/>
    <w:rsid w:val="00B1035C"/>
    <w:rsid w:val="00B1037A"/>
    <w:rsid w:val="00B1063C"/>
    <w:rsid w:val="00B1242D"/>
    <w:rsid w:val="00B12608"/>
    <w:rsid w:val="00B1318D"/>
    <w:rsid w:val="00B13A97"/>
    <w:rsid w:val="00B13C03"/>
    <w:rsid w:val="00B13E3E"/>
    <w:rsid w:val="00B14A3A"/>
    <w:rsid w:val="00B15A76"/>
    <w:rsid w:val="00B16028"/>
    <w:rsid w:val="00B177FB"/>
    <w:rsid w:val="00B22DB3"/>
    <w:rsid w:val="00B2315C"/>
    <w:rsid w:val="00B2393C"/>
    <w:rsid w:val="00B23C36"/>
    <w:rsid w:val="00B24B76"/>
    <w:rsid w:val="00B24E2F"/>
    <w:rsid w:val="00B25246"/>
    <w:rsid w:val="00B265F0"/>
    <w:rsid w:val="00B275D3"/>
    <w:rsid w:val="00B276D0"/>
    <w:rsid w:val="00B27B9D"/>
    <w:rsid w:val="00B3152B"/>
    <w:rsid w:val="00B321D8"/>
    <w:rsid w:val="00B3255B"/>
    <w:rsid w:val="00B33A49"/>
    <w:rsid w:val="00B33A76"/>
    <w:rsid w:val="00B34343"/>
    <w:rsid w:val="00B34555"/>
    <w:rsid w:val="00B34900"/>
    <w:rsid w:val="00B35DCB"/>
    <w:rsid w:val="00B3670D"/>
    <w:rsid w:val="00B3677A"/>
    <w:rsid w:val="00B3691A"/>
    <w:rsid w:val="00B40311"/>
    <w:rsid w:val="00B40380"/>
    <w:rsid w:val="00B414E2"/>
    <w:rsid w:val="00B41801"/>
    <w:rsid w:val="00B41F1A"/>
    <w:rsid w:val="00B42021"/>
    <w:rsid w:val="00B42D8D"/>
    <w:rsid w:val="00B442B2"/>
    <w:rsid w:val="00B4607E"/>
    <w:rsid w:val="00B475B6"/>
    <w:rsid w:val="00B47BEE"/>
    <w:rsid w:val="00B47CCF"/>
    <w:rsid w:val="00B50627"/>
    <w:rsid w:val="00B5066C"/>
    <w:rsid w:val="00B51C82"/>
    <w:rsid w:val="00B52582"/>
    <w:rsid w:val="00B52780"/>
    <w:rsid w:val="00B542D0"/>
    <w:rsid w:val="00B55117"/>
    <w:rsid w:val="00B56905"/>
    <w:rsid w:val="00B56DDB"/>
    <w:rsid w:val="00B56ED1"/>
    <w:rsid w:val="00B5733F"/>
    <w:rsid w:val="00B57E76"/>
    <w:rsid w:val="00B60779"/>
    <w:rsid w:val="00B6085C"/>
    <w:rsid w:val="00B60CF9"/>
    <w:rsid w:val="00B6215B"/>
    <w:rsid w:val="00B629D0"/>
    <w:rsid w:val="00B62AC7"/>
    <w:rsid w:val="00B63163"/>
    <w:rsid w:val="00B64DE2"/>
    <w:rsid w:val="00B6529F"/>
    <w:rsid w:val="00B66956"/>
    <w:rsid w:val="00B67AD4"/>
    <w:rsid w:val="00B67C02"/>
    <w:rsid w:val="00B70D08"/>
    <w:rsid w:val="00B7255E"/>
    <w:rsid w:val="00B73789"/>
    <w:rsid w:val="00B74629"/>
    <w:rsid w:val="00B77D6D"/>
    <w:rsid w:val="00B807C5"/>
    <w:rsid w:val="00B810B9"/>
    <w:rsid w:val="00B81177"/>
    <w:rsid w:val="00B81289"/>
    <w:rsid w:val="00B82F5D"/>
    <w:rsid w:val="00B8322F"/>
    <w:rsid w:val="00B8581D"/>
    <w:rsid w:val="00B902CD"/>
    <w:rsid w:val="00B90350"/>
    <w:rsid w:val="00B91D63"/>
    <w:rsid w:val="00B91E5F"/>
    <w:rsid w:val="00B91F43"/>
    <w:rsid w:val="00B92CEE"/>
    <w:rsid w:val="00B937D9"/>
    <w:rsid w:val="00B94257"/>
    <w:rsid w:val="00B94C0B"/>
    <w:rsid w:val="00B95B73"/>
    <w:rsid w:val="00B9760E"/>
    <w:rsid w:val="00BA0F37"/>
    <w:rsid w:val="00BA12D4"/>
    <w:rsid w:val="00BA2EEF"/>
    <w:rsid w:val="00BA3B8E"/>
    <w:rsid w:val="00BA3CED"/>
    <w:rsid w:val="00BA4F7E"/>
    <w:rsid w:val="00BA5521"/>
    <w:rsid w:val="00BA634D"/>
    <w:rsid w:val="00BA67C4"/>
    <w:rsid w:val="00BA77CF"/>
    <w:rsid w:val="00BA7B2E"/>
    <w:rsid w:val="00BB00CB"/>
    <w:rsid w:val="00BB035E"/>
    <w:rsid w:val="00BB0CA3"/>
    <w:rsid w:val="00BB1652"/>
    <w:rsid w:val="00BB1CEA"/>
    <w:rsid w:val="00BB2685"/>
    <w:rsid w:val="00BB2FCA"/>
    <w:rsid w:val="00BB3E7F"/>
    <w:rsid w:val="00BB46C8"/>
    <w:rsid w:val="00BB5714"/>
    <w:rsid w:val="00BB606B"/>
    <w:rsid w:val="00BB7991"/>
    <w:rsid w:val="00BC07D9"/>
    <w:rsid w:val="00BC2488"/>
    <w:rsid w:val="00BC2647"/>
    <w:rsid w:val="00BC2FBA"/>
    <w:rsid w:val="00BC30B8"/>
    <w:rsid w:val="00BC3C5A"/>
    <w:rsid w:val="00BC48DF"/>
    <w:rsid w:val="00BC6E3E"/>
    <w:rsid w:val="00BD072A"/>
    <w:rsid w:val="00BD0A29"/>
    <w:rsid w:val="00BD14C8"/>
    <w:rsid w:val="00BD159D"/>
    <w:rsid w:val="00BD1746"/>
    <w:rsid w:val="00BD37AB"/>
    <w:rsid w:val="00BD55FF"/>
    <w:rsid w:val="00BD56BE"/>
    <w:rsid w:val="00BD6809"/>
    <w:rsid w:val="00BD6A81"/>
    <w:rsid w:val="00BD7D2F"/>
    <w:rsid w:val="00BE05F0"/>
    <w:rsid w:val="00BE1B99"/>
    <w:rsid w:val="00BE4ACD"/>
    <w:rsid w:val="00BE57D1"/>
    <w:rsid w:val="00BE588D"/>
    <w:rsid w:val="00BE59CB"/>
    <w:rsid w:val="00BE5C03"/>
    <w:rsid w:val="00BE5C1A"/>
    <w:rsid w:val="00BE5EE2"/>
    <w:rsid w:val="00BE607E"/>
    <w:rsid w:val="00BE7929"/>
    <w:rsid w:val="00BF0667"/>
    <w:rsid w:val="00BF1450"/>
    <w:rsid w:val="00BF31FB"/>
    <w:rsid w:val="00BF32F8"/>
    <w:rsid w:val="00BF3576"/>
    <w:rsid w:val="00BF470F"/>
    <w:rsid w:val="00BF60DF"/>
    <w:rsid w:val="00BF6ADF"/>
    <w:rsid w:val="00BF770A"/>
    <w:rsid w:val="00BF7D50"/>
    <w:rsid w:val="00BF7F0E"/>
    <w:rsid w:val="00C00690"/>
    <w:rsid w:val="00C00B9A"/>
    <w:rsid w:val="00C01919"/>
    <w:rsid w:val="00C03B24"/>
    <w:rsid w:val="00C042CF"/>
    <w:rsid w:val="00C04BB4"/>
    <w:rsid w:val="00C04E7D"/>
    <w:rsid w:val="00C05AB9"/>
    <w:rsid w:val="00C06A91"/>
    <w:rsid w:val="00C06AD7"/>
    <w:rsid w:val="00C06B91"/>
    <w:rsid w:val="00C07F60"/>
    <w:rsid w:val="00C10C89"/>
    <w:rsid w:val="00C12AF8"/>
    <w:rsid w:val="00C12CA9"/>
    <w:rsid w:val="00C134A2"/>
    <w:rsid w:val="00C144F3"/>
    <w:rsid w:val="00C15F66"/>
    <w:rsid w:val="00C17AB6"/>
    <w:rsid w:val="00C214AE"/>
    <w:rsid w:val="00C22732"/>
    <w:rsid w:val="00C22BAE"/>
    <w:rsid w:val="00C23388"/>
    <w:rsid w:val="00C235FC"/>
    <w:rsid w:val="00C23FF9"/>
    <w:rsid w:val="00C2445A"/>
    <w:rsid w:val="00C254B8"/>
    <w:rsid w:val="00C25659"/>
    <w:rsid w:val="00C261D2"/>
    <w:rsid w:val="00C2747C"/>
    <w:rsid w:val="00C27B80"/>
    <w:rsid w:val="00C30035"/>
    <w:rsid w:val="00C33C1C"/>
    <w:rsid w:val="00C365CE"/>
    <w:rsid w:val="00C401F2"/>
    <w:rsid w:val="00C40EE6"/>
    <w:rsid w:val="00C42063"/>
    <w:rsid w:val="00C4268B"/>
    <w:rsid w:val="00C43281"/>
    <w:rsid w:val="00C437D7"/>
    <w:rsid w:val="00C45095"/>
    <w:rsid w:val="00C467B3"/>
    <w:rsid w:val="00C47119"/>
    <w:rsid w:val="00C47393"/>
    <w:rsid w:val="00C50050"/>
    <w:rsid w:val="00C50C99"/>
    <w:rsid w:val="00C51159"/>
    <w:rsid w:val="00C511AB"/>
    <w:rsid w:val="00C51240"/>
    <w:rsid w:val="00C5125E"/>
    <w:rsid w:val="00C53A6B"/>
    <w:rsid w:val="00C54295"/>
    <w:rsid w:val="00C542A7"/>
    <w:rsid w:val="00C54A6A"/>
    <w:rsid w:val="00C570D9"/>
    <w:rsid w:val="00C5755C"/>
    <w:rsid w:val="00C57968"/>
    <w:rsid w:val="00C61B17"/>
    <w:rsid w:val="00C62198"/>
    <w:rsid w:val="00C62A16"/>
    <w:rsid w:val="00C63BFE"/>
    <w:rsid w:val="00C654BE"/>
    <w:rsid w:val="00C66111"/>
    <w:rsid w:val="00C6750F"/>
    <w:rsid w:val="00C676AB"/>
    <w:rsid w:val="00C6781C"/>
    <w:rsid w:val="00C70782"/>
    <w:rsid w:val="00C70AA8"/>
    <w:rsid w:val="00C720CF"/>
    <w:rsid w:val="00C7214B"/>
    <w:rsid w:val="00C72A1B"/>
    <w:rsid w:val="00C738BD"/>
    <w:rsid w:val="00C73EB0"/>
    <w:rsid w:val="00C73F76"/>
    <w:rsid w:val="00C74B4F"/>
    <w:rsid w:val="00C76620"/>
    <w:rsid w:val="00C76FAC"/>
    <w:rsid w:val="00C810DA"/>
    <w:rsid w:val="00C84796"/>
    <w:rsid w:val="00C85529"/>
    <w:rsid w:val="00C86FC4"/>
    <w:rsid w:val="00C8712D"/>
    <w:rsid w:val="00C8754C"/>
    <w:rsid w:val="00C90824"/>
    <w:rsid w:val="00C90F0A"/>
    <w:rsid w:val="00C91E5D"/>
    <w:rsid w:val="00C922DB"/>
    <w:rsid w:val="00C92A9B"/>
    <w:rsid w:val="00C955CE"/>
    <w:rsid w:val="00C958C2"/>
    <w:rsid w:val="00C95AA5"/>
    <w:rsid w:val="00C95B63"/>
    <w:rsid w:val="00C95E20"/>
    <w:rsid w:val="00C9709F"/>
    <w:rsid w:val="00C97359"/>
    <w:rsid w:val="00C9772B"/>
    <w:rsid w:val="00CA1028"/>
    <w:rsid w:val="00CA1146"/>
    <w:rsid w:val="00CA2294"/>
    <w:rsid w:val="00CA2592"/>
    <w:rsid w:val="00CA276D"/>
    <w:rsid w:val="00CA2A5B"/>
    <w:rsid w:val="00CA5B68"/>
    <w:rsid w:val="00CA5C7F"/>
    <w:rsid w:val="00CA5FFB"/>
    <w:rsid w:val="00CB05AE"/>
    <w:rsid w:val="00CB0AF3"/>
    <w:rsid w:val="00CB1E2D"/>
    <w:rsid w:val="00CB33FA"/>
    <w:rsid w:val="00CB360B"/>
    <w:rsid w:val="00CB5065"/>
    <w:rsid w:val="00CB63E7"/>
    <w:rsid w:val="00CB6F01"/>
    <w:rsid w:val="00CB6F3D"/>
    <w:rsid w:val="00CB7D99"/>
    <w:rsid w:val="00CB7DFC"/>
    <w:rsid w:val="00CC0FBC"/>
    <w:rsid w:val="00CC161B"/>
    <w:rsid w:val="00CC1A57"/>
    <w:rsid w:val="00CC2593"/>
    <w:rsid w:val="00CC2664"/>
    <w:rsid w:val="00CC2F11"/>
    <w:rsid w:val="00CC3412"/>
    <w:rsid w:val="00CC5C97"/>
    <w:rsid w:val="00CC5D85"/>
    <w:rsid w:val="00CC6003"/>
    <w:rsid w:val="00CC60EE"/>
    <w:rsid w:val="00CC6E06"/>
    <w:rsid w:val="00CD1B6D"/>
    <w:rsid w:val="00CD26CB"/>
    <w:rsid w:val="00CD2873"/>
    <w:rsid w:val="00CD2EEB"/>
    <w:rsid w:val="00CD2FC3"/>
    <w:rsid w:val="00CD329E"/>
    <w:rsid w:val="00CD3976"/>
    <w:rsid w:val="00CD39EC"/>
    <w:rsid w:val="00CD3DBF"/>
    <w:rsid w:val="00CD43DC"/>
    <w:rsid w:val="00CD58A2"/>
    <w:rsid w:val="00CD698C"/>
    <w:rsid w:val="00CD6B53"/>
    <w:rsid w:val="00CD79FF"/>
    <w:rsid w:val="00CE0AB3"/>
    <w:rsid w:val="00CE2AA2"/>
    <w:rsid w:val="00CE2C83"/>
    <w:rsid w:val="00CE30D2"/>
    <w:rsid w:val="00CE7301"/>
    <w:rsid w:val="00CF0890"/>
    <w:rsid w:val="00CF0A76"/>
    <w:rsid w:val="00CF0F93"/>
    <w:rsid w:val="00CF33AA"/>
    <w:rsid w:val="00CF4B97"/>
    <w:rsid w:val="00CF4D32"/>
    <w:rsid w:val="00CF5014"/>
    <w:rsid w:val="00CF517B"/>
    <w:rsid w:val="00CF5C1A"/>
    <w:rsid w:val="00CF700B"/>
    <w:rsid w:val="00CF74F2"/>
    <w:rsid w:val="00CF75DD"/>
    <w:rsid w:val="00D005D3"/>
    <w:rsid w:val="00D04253"/>
    <w:rsid w:val="00D045DD"/>
    <w:rsid w:val="00D05188"/>
    <w:rsid w:val="00D059BB"/>
    <w:rsid w:val="00D05C45"/>
    <w:rsid w:val="00D07C56"/>
    <w:rsid w:val="00D10FBD"/>
    <w:rsid w:val="00D11EAE"/>
    <w:rsid w:val="00D12114"/>
    <w:rsid w:val="00D13318"/>
    <w:rsid w:val="00D14ACC"/>
    <w:rsid w:val="00D1619E"/>
    <w:rsid w:val="00D1655B"/>
    <w:rsid w:val="00D169B8"/>
    <w:rsid w:val="00D171A4"/>
    <w:rsid w:val="00D2298D"/>
    <w:rsid w:val="00D230FE"/>
    <w:rsid w:val="00D2353A"/>
    <w:rsid w:val="00D23978"/>
    <w:rsid w:val="00D2417F"/>
    <w:rsid w:val="00D25AB8"/>
    <w:rsid w:val="00D2636A"/>
    <w:rsid w:val="00D26DF0"/>
    <w:rsid w:val="00D30520"/>
    <w:rsid w:val="00D334F0"/>
    <w:rsid w:val="00D3477A"/>
    <w:rsid w:val="00D3608F"/>
    <w:rsid w:val="00D374DC"/>
    <w:rsid w:val="00D3797B"/>
    <w:rsid w:val="00D37F79"/>
    <w:rsid w:val="00D401DA"/>
    <w:rsid w:val="00D4152A"/>
    <w:rsid w:val="00D41783"/>
    <w:rsid w:val="00D4287F"/>
    <w:rsid w:val="00D43810"/>
    <w:rsid w:val="00D44A86"/>
    <w:rsid w:val="00D46763"/>
    <w:rsid w:val="00D47642"/>
    <w:rsid w:val="00D50708"/>
    <w:rsid w:val="00D507DF"/>
    <w:rsid w:val="00D512B8"/>
    <w:rsid w:val="00D51EB9"/>
    <w:rsid w:val="00D52059"/>
    <w:rsid w:val="00D52494"/>
    <w:rsid w:val="00D52E56"/>
    <w:rsid w:val="00D54711"/>
    <w:rsid w:val="00D55D3F"/>
    <w:rsid w:val="00D568C7"/>
    <w:rsid w:val="00D56DA2"/>
    <w:rsid w:val="00D57094"/>
    <w:rsid w:val="00D57B37"/>
    <w:rsid w:val="00D608D3"/>
    <w:rsid w:val="00D6120F"/>
    <w:rsid w:val="00D6155A"/>
    <w:rsid w:val="00D62AD6"/>
    <w:rsid w:val="00D63AA6"/>
    <w:rsid w:val="00D650DE"/>
    <w:rsid w:val="00D65606"/>
    <w:rsid w:val="00D67093"/>
    <w:rsid w:val="00D67216"/>
    <w:rsid w:val="00D67B83"/>
    <w:rsid w:val="00D710C5"/>
    <w:rsid w:val="00D71CC8"/>
    <w:rsid w:val="00D729DC"/>
    <w:rsid w:val="00D73281"/>
    <w:rsid w:val="00D733AE"/>
    <w:rsid w:val="00D7352D"/>
    <w:rsid w:val="00D7691A"/>
    <w:rsid w:val="00D80D01"/>
    <w:rsid w:val="00D80E17"/>
    <w:rsid w:val="00D815DC"/>
    <w:rsid w:val="00D827A0"/>
    <w:rsid w:val="00D83647"/>
    <w:rsid w:val="00D842D7"/>
    <w:rsid w:val="00D84D03"/>
    <w:rsid w:val="00D85901"/>
    <w:rsid w:val="00D87730"/>
    <w:rsid w:val="00D8782E"/>
    <w:rsid w:val="00D90BAF"/>
    <w:rsid w:val="00D91967"/>
    <w:rsid w:val="00D91F03"/>
    <w:rsid w:val="00D93538"/>
    <w:rsid w:val="00D9425A"/>
    <w:rsid w:val="00D94E9E"/>
    <w:rsid w:val="00D95867"/>
    <w:rsid w:val="00D95E7C"/>
    <w:rsid w:val="00D96BF4"/>
    <w:rsid w:val="00D9734A"/>
    <w:rsid w:val="00D97A2F"/>
    <w:rsid w:val="00D97B87"/>
    <w:rsid w:val="00DA00E2"/>
    <w:rsid w:val="00DA0753"/>
    <w:rsid w:val="00DA17C9"/>
    <w:rsid w:val="00DA308F"/>
    <w:rsid w:val="00DA44D1"/>
    <w:rsid w:val="00DA48A6"/>
    <w:rsid w:val="00DA4AE5"/>
    <w:rsid w:val="00DA536A"/>
    <w:rsid w:val="00DA65DC"/>
    <w:rsid w:val="00DA7CE9"/>
    <w:rsid w:val="00DA7F23"/>
    <w:rsid w:val="00DB186F"/>
    <w:rsid w:val="00DB1907"/>
    <w:rsid w:val="00DB286B"/>
    <w:rsid w:val="00DB2CAA"/>
    <w:rsid w:val="00DB2CCF"/>
    <w:rsid w:val="00DB32EB"/>
    <w:rsid w:val="00DB512F"/>
    <w:rsid w:val="00DB526F"/>
    <w:rsid w:val="00DB5FE0"/>
    <w:rsid w:val="00DC2580"/>
    <w:rsid w:val="00DC2E55"/>
    <w:rsid w:val="00DC33C8"/>
    <w:rsid w:val="00DC35DD"/>
    <w:rsid w:val="00DC4340"/>
    <w:rsid w:val="00DC4F6B"/>
    <w:rsid w:val="00DC520F"/>
    <w:rsid w:val="00DC5628"/>
    <w:rsid w:val="00DC5F87"/>
    <w:rsid w:val="00DC632E"/>
    <w:rsid w:val="00DC7018"/>
    <w:rsid w:val="00DC7536"/>
    <w:rsid w:val="00DC76AD"/>
    <w:rsid w:val="00DC778E"/>
    <w:rsid w:val="00DC7BF1"/>
    <w:rsid w:val="00DD1467"/>
    <w:rsid w:val="00DD147B"/>
    <w:rsid w:val="00DD1E70"/>
    <w:rsid w:val="00DD2393"/>
    <w:rsid w:val="00DD3520"/>
    <w:rsid w:val="00DD47CE"/>
    <w:rsid w:val="00DE19AD"/>
    <w:rsid w:val="00DE1A56"/>
    <w:rsid w:val="00DE3741"/>
    <w:rsid w:val="00DE464A"/>
    <w:rsid w:val="00DE5CA1"/>
    <w:rsid w:val="00DE723B"/>
    <w:rsid w:val="00DE775E"/>
    <w:rsid w:val="00DF047D"/>
    <w:rsid w:val="00DF1A4D"/>
    <w:rsid w:val="00DF2EFE"/>
    <w:rsid w:val="00DF3308"/>
    <w:rsid w:val="00DF4B5A"/>
    <w:rsid w:val="00DF4E32"/>
    <w:rsid w:val="00DF5D6F"/>
    <w:rsid w:val="00DF7563"/>
    <w:rsid w:val="00DF75D6"/>
    <w:rsid w:val="00DF7955"/>
    <w:rsid w:val="00E0069A"/>
    <w:rsid w:val="00E01856"/>
    <w:rsid w:val="00E022F5"/>
    <w:rsid w:val="00E02313"/>
    <w:rsid w:val="00E02CDA"/>
    <w:rsid w:val="00E05655"/>
    <w:rsid w:val="00E05E1B"/>
    <w:rsid w:val="00E0641D"/>
    <w:rsid w:val="00E06595"/>
    <w:rsid w:val="00E070AC"/>
    <w:rsid w:val="00E072D9"/>
    <w:rsid w:val="00E0762A"/>
    <w:rsid w:val="00E07D38"/>
    <w:rsid w:val="00E10215"/>
    <w:rsid w:val="00E104E8"/>
    <w:rsid w:val="00E10B17"/>
    <w:rsid w:val="00E10BAA"/>
    <w:rsid w:val="00E11E08"/>
    <w:rsid w:val="00E12BDE"/>
    <w:rsid w:val="00E1549C"/>
    <w:rsid w:val="00E15A5A"/>
    <w:rsid w:val="00E17961"/>
    <w:rsid w:val="00E20B6B"/>
    <w:rsid w:val="00E212C0"/>
    <w:rsid w:val="00E22E2D"/>
    <w:rsid w:val="00E231A5"/>
    <w:rsid w:val="00E23B91"/>
    <w:rsid w:val="00E23E1C"/>
    <w:rsid w:val="00E24FDD"/>
    <w:rsid w:val="00E254B0"/>
    <w:rsid w:val="00E256A3"/>
    <w:rsid w:val="00E260DC"/>
    <w:rsid w:val="00E305FA"/>
    <w:rsid w:val="00E30766"/>
    <w:rsid w:val="00E312DC"/>
    <w:rsid w:val="00E3479D"/>
    <w:rsid w:val="00E34DF4"/>
    <w:rsid w:val="00E36E5B"/>
    <w:rsid w:val="00E3718C"/>
    <w:rsid w:val="00E37987"/>
    <w:rsid w:val="00E37B47"/>
    <w:rsid w:val="00E40F3C"/>
    <w:rsid w:val="00E41B76"/>
    <w:rsid w:val="00E4231E"/>
    <w:rsid w:val="00E4269D"/>
    <w:rsid w:val="00E43268"/>
    <w:rsid w:val="00E43423"/>
    <w:rsid w:val="00E435FD"/>
    <w:rsid w:val="00E45003"/>
    <w:rsid w:val="00E46F4E"/>
    <w:rsid w:val="00E50546"/>
    <w:rsid w:val="00E5092A"/>
    <w:rsid w:val="00E512AE"/>
    <w:rsid w:val="00E51E86"/>
    <w:rsid w:val="00E51EF6"/>
    <w:rsid w:val="00E52014"/>
    <w:rsid w:val="00E5363D"/>
    <w:rsid w:val="00E537FD"/>
    <w:rsid w:val="00E542F7"/>
    <w:rsid w:val="00E56EEC"/>
    <w:rsid w:val="00E57BB7"/>
    <w:rsid w:val="00E57ED0"/>
    <w:rsid w:val="00E60005"/>
    <w:rsid w:val="00E6038D"/>
    <w:rsid w:val="00E6101D"/>
    <w:rsid w:val="00E6285B"/>
    <w:rsid w:val="00E62D68"/>
    <w:rsid w:val="00E635F7"/>
    <w:rsid w:val="00E63DCA"/>
    <w:rsid w:val="00E64414"/>
    <w:rsid w:val="00E64FEA"/>
    <w:rsid w:val="00E659ED"/>
    <w:rsid w:val="00E65B2B"/>
    <w:rsid w:val="00E65CA1"/>
    <w:rsid w:val="00E65D14"/>
    <w:rsid w:val="00E65E1F"/>
    <w:rsid w:val="00E66149"/>
    <w:rsid w:val="00E664AB"/>
    <w:rsid w:val="00E71268"/>
    <w:rsid w:val="00E733ED"/>
    <w:rsid w:val="00E74459"/>
    <w:rsid w:val="00E74C69"/>
    <w:rsid w:val="00E766AC"/>
    <w:rsid w:val="00E76CC2"/>
    <w:rsid w:val="00E773A1"/>
    <w:rsid w:val="00E8040E"/>
    <w:rsid w:val="00E81B1F"/>
    <w:rsid w:val="00E81EE1"/>
    <w:rsid w:val="00E82833"/>
    <w:rsid w:val="00E82B1F"/>
    <w:rsid w:val="00E8323C"/>
    <w:rsid w:val="00E83BEE"/>
    <w:rsid w:val="00E83C80"/>
    <w:rsid w:val="00E854F0"/>
    <w:rsid w:val="00E85855"/>
    <w:rsid w:val="00E859FF"/>
    <w:rsid w:val="00E8701C"/>
    <w:rsid w:val="00E870CE"/>
    <w:rsid w:val="00E87A2E"/>
    <w:rsid w:val="00E87C71"/>
    <w:rsid w:val="00E90184"/>
    <w:rsid w:val="00E902F1"/>
    <w:rsid w:val="00E918E9"/>
    <w:rsid w:val="00E92090"/>
    <w:rsid w:val="00E923EB"/>
    <w:rsid w:val="00E92E79"/>
    <w:rsid w:val="00E93354"/>
    <w:rsid w:val="00E94097"/>
    <w:rsid w:val="00E95177"/>
    <w:rsid w:val="00E9518A"/>
    <w:rsid w:val="00E95F96"/>
    <w:rsid w:val="00E96194"/>
    <w:rsid w:val="00E96280"/>
    <w:rsid w:val="00E97928"/>
    <w:rsid w:val="00E97CD1"/>
    <w:rsid w:val="00EA297A"/>
    <w:rsid w:val="00EA2BAC"/>
    <w:rsid w:val="00EA4E28"/>
    <w:rsid w:val="00EA6664"/>
    <w:rsid w:val="00EA7B87"/>
    <w:rsid w:val="00EA7D73"/>
    <w:rsid w:val="00EB015B"/>
    <w:rsid w:val="00EB028F"/>
    <w:rsid w:val="00EB044F"/>
    <w:rsid w:val="00EB08F4"/>
    <w:rsid w:val="00EB0952"/>
    <w:rsid w:val="00EB0ADC"/>
    <w:rsid w:val="00EB0CDE"/>
    <w:rsid w:val="00EB1979"/>
    <w:rsid w:val="00EB206E"/>
    <w:rsid w:val="00EB2FC1"/>
    <w:rsid w:val="00EB3458"/>
    <w:rsid w:val="00EB39C7"/>
    <w:rsid w:val="00EB3DD7"/>
    <w:rsid w:val="00EB3EA1"/>
    <w:rsid w:val="00EB474C"/>
    <w:rsid w:val="00EB5CBA"/>
    <w:rsid w:val="00EB6B8C"/>
    <w:rsid w:val="00EB6CD0"/>
    <w:rsid w:val="00EB729A"/>
    <w:rsid w:val="00EC149C"/>
    <w:rsid w:val="00EC15CC"/>
    <w:rsid w:val="00EC1D0A"/>
    <w:rsid w:val="00EC2396"/>
    <w:rsid w:val="00EC3562"/>
    <w:rsid w:val="00EC3BD2"/>
    <w:rsid w:val="00EC5863"/>
    <w:rsid w:val="00EC661E"/>
    <w:rsid w:val="00ED00B2"/>
    <w:rsid w:val="00ED0647"/>
    <w:rsid w:val="00ED0D59"/>
    <w:rsid w:val="00ED1FE9"/>
    <w:rsid w:val="00ED33B3"/>
    <w:rsid w:val="00ED46D6"/>
    <w:rsid w:val="00ED476E"/>
    <w:rsid w:val="00ED4EBC"/>
    <w:rsid w:val="00ED641F"/>
    <w:rsid w:val="00EE0A9A"/>
    <w:rsid w:val="00EE19AB"/>
    <w:rsid w:val="00EE3E56"/>
    <w:rsid w:val="00EE45B0"/>
    <w:rsid w:val="00EE7040"/>
    <w:rsid w:val="00EF0A81"/>
    <w:rsid w:val="00EF2579"/>
    <w:rsid w:val="00EF2E30"/>
    <w:rsid w:val="00EF3E41"/>
    <w:rsid w:val="00EF4046"/>
    <w:rsid w:val="00EF40F1"/>
    <w:rsid w:val="00EF4D49"/>
    <w:rsid w:val="00EF6B67"/>
    <w:rsid w:val="00EF6C69"/>
    <w:rsid w:val="00EF7414"/>
    <w:rsid w:val="00EF7B07"/>
    <w:rsid w:val="00F00FC5"/>
    <w:rsid w:val="00F02A71"/>
    <w:rsid w:val="00F03734"/>
    <w:rsid w:val="00F03752"/>
    <w:rsid w:val="00F040DF"/>
    <w:rsid w:val="00F0437D"/>
    <w:rsid w:val="00F0454B"/>
    <w:rsid w:val="00F04D42"/>
    <w:rsid w:val="00F04E5F"/>
    <w:rsid w:val="00F0585E"/>
    <w:rsid w:val="00F060FF"/>
    <w:rsid w:val="00F07390"/>
    <w:rsid w:val="00F07D7C"/>
    <w:rsid w:val="00F1004C"/>
    <w:rsid w:val="00F12671"/>
    <w:rsid w:val="00F138BC"/>
    <w:rsid w:val="00F13C7C"/>
    <w:rsid w:val="00F13E55"/>
    <w:rsid w:val="00F141F2"/>
    <w:rsid w:val="00F1509C"/>
    <w:rsid w:val="00F1546D"/>
    <w:rsid w:val="00F16D50"/>
    <w:rsid w:val="00F214E0"/>
    <w:rsid w:val="00F22C44"/>
    <w:rsid w:val="00F23427"/>
    <w:rsid w:val="00F23461"/>
    <w:rsid w:val="00F2485D"/>
    <w:rsid w:val="00F25208"/>
    <w:rsid w:val="00F269CE"/>
    <w:rsid w:val="00F26FE1"/>
    <w:rsid w:val="00F30AD9"/>
    <w:rsid w:val="00F319F8"/>
    <w:rsid w:val="00F33394"/>
    <w:rsid w:val="00F33421"/>
    <w:rsid w:val="00F3470B"/>
    <w:rsid w:val="00F36A28"/>
    <w:rsid w:val="00F36F7A"/>
    <w:rsid w:val="00F3716D"/>
    <w:rsid w:val="00F40202"/>
    <w:rsid w:val="00F41976"/>
    <w:rsid w:val="00F41C8A"/>
    <w:rsid w:val="00F420E7"/>
    <w:rsid w:val="00F4247B"/>
    <w:rsid w:val="00F42482"/>
    <w:rsid w:val="00F42C75"/>
    <w:rsid w:val="00F4352D"/>
    <w:rsid w:val="00F438C6"/>
    <w:rsid w:val="00F43C34"/>
    <w:rsid w:val="00F43D24"/>
    <w:rsid w:val="00F44476"/>
    <w:rsid w:val="00F44B8A"/>
    <w:rsid w:val="00F4587F"/>
    <w:rsid w:val="00F45DFF"/>
    <w:rsid w:val="00F47B5D"/>
    <w:rsid w:val="00F50685"/>
    <w:rsid w:val="00F53102"/>
    <w:rsid w:val="00F53B5F"/>
    <w:rsid w:val="00F54643"/>
    <w:rsid w:val="00F5484E"/>
    <w:rsid w:val="00F54C59"/>
    <w:rsid w:val="00F56002"/>
    <w:rsid w:val="00F57440"/>
    <w:rsid w:val="00F57886"/>
    <w:rsid w:val="00F613E2"/>
    <w:rsid w:val="00F622DB"/>
    <w:rsid w:val="00F626EA"/>
    <w:rsid w:val="00F628F4"/>
    <w:rsid w:val="00F6352B"/>
    <w:rsid w:val="00F638D0"/>
    <w:rsid w:val="00F63E6D"/>
    <w:rsid w:val="00F6480E"/>
    <w:rsid w:val="00F65423"/>
    <w:rsid w:val="00F65D7A"/>
    <w:rsid w:val="00F67474"/>
    <w:rsid w:val="00F70A39"/>
    <w:rsid w:val="00F712B2"/>
    <w:rsid w:val="00F71FA7"/>
    <w:rsid w:val="00F72AAB"/>
    <w:rsid w:val="00F72C7F"/>
    <w:rsid w:val="00F74B0D"/>
    <w:rsid w:val="00F75A09"/>
    <w:rsid w:val="00F76B6D"/>
    <w:rsid w:val="00F771AD"/>
    <w:rsid w:val="00F77324"/>
    <w:rsid w:val="00F77B6A"/>
    <w:rsid w:val="00F81C1B"/>
    <w:rsid w:val="00F8239D"/>
    <w:rsid w:val="00F82E9E"/>
    <w:rsid w:val="00F84B63"/>
    <w:rsid w:val="00F8571B"/>
    <w:rsid w:val="00F85A78"/>
    <w:rsid w:val="00F85B34"/>
    <w:rsid w:val="00F85B77"/>
    <w:rsid w:val="00F86DCA"/>
    <w:rsid w:val="00F91DF9"/>
    <w:rsid w:val="00F91FB8"/>
    <w:rsid w:val="00F9272A"/>
    <w:rsid w:val="00F9299B"/>
    <w:rsid w:val="00F9464A"/>
    <w:rsid w:val="00F9471B"/>
    <w:rsid w:val="00F948D0"/>
    <w:rsid w:val="00F94921"/>
    <w:rsid w:val="00F95603"/>
    <w:rsid w:val="00F95EE5"/>
    <w:rsid w:val="00F96A68"/>
    <w:rsid w:val="00F96F98"/>
    <w:rsid w:val="00F970EF"/>
    <w:rsid w:val="00FA07DC"/>
    <w:rsid w:val="00FA0E41"/>
    <w:rsid w:val="00FA1183"/>
    <w:rsid w:val="00FA3BAD"/>
    <w:rsid w:val="00FA3D46"/>
    <w:rsid w:val="00FA4E42"/>
    <w:rsid w:val="00FA545F"/>
    <w:rsid w:val="00FB055B"/>
    <w:rsid w:val="00FB0645"/>
    <w:rsid w:val="00FB0B93"/>
    <w:rsid w:val="00FB0BD6"/>
    <w:rsid w:val="00FB0FB7"/>
    <w:rsid w:val="00FB14D0"/>
    <w:rsid w:val="00FB1E19"/>
    <w:rsid w:val="00FB2679"/>
    <w:rsid w:val="00FB2684"/>
    <w:rsid w:val="00FB2FC1"/>
    <w:rsid w:val="00FB33F4"/>
    <w:rsid w:val="00FB3A33"/>
    <w:rsid w:val="00FB3AD3"/>
    <w:rsid w:val="00FB53CD"/>
    <w:rsid w:val="00FB58FC"/>
    <w:rsid w:val="00FB6DD3"/>
    <w:rsid w:val="00FB6E90"/>
    <w:rsid w:val="00FB6EC2"/>
    <w:rsid w:val="00FB7046"/>
    <w:rsid w:val="00FB7750"/>
    <w:rsid w:val="00FB7AD2"/>
    <w:rsid w:val="00FC0097"/>
    <w:rsid w:val="00FC0415"/>
    <w:rsid w:val="00FC1FF3"/>
    <w:rsid w:val="00FC32EA"/>
    <w:rsid w:val="00FC413E"/>
    <w:rsid w:val="00FC66A9"/>
    <w:rsid w:val="00FC6BED"/>
    <w:rsid w:val="00FC719D"/>
    <w:rsid w:val="00FC7E6F"/>
    <w:rsid w:val="00FD1F81"/>
    <w:rsid w:val="00FD44F4"/>
    <w:rsid w:val="00FD465A"/>
    <w:rsid w:val="00FD4CCC"/>
    <w:rsid w:val="00FD740E"/>
    <w:rsid w:val="00FE06F9"/>
    <w:rsid w:val="00FE3BDF"/>
    <w:rsid w:val="00FE4F66"/>
    <w:rsid w:val="00FE7F0A"/>
    <w:rsid w:val="00FF06BF"/>
    <w:rsid w:val="00FF1241"/>
    <w:rsid w:val="00FF4A0A"/>
    <w:rsid w:val="00FF5908"/>
    <w:rsid w:val="00FF5C44"/>
    <w:rsid w:val="00FF5D6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FC207"/>
  <w15:docId w15:val="{DC757B24-CFAF-4922-97C2-14BDF277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03"/>
    <w:pPr>
      <w:spacing w:line="360" w:lineRule="auto"/>
      <w:jc w:val="both"/>
    </w:pPr>
    <w:rPr>
      <w:rFonts w:ascii="Arial" w:eastAsiaTheme="minorEastAsia" w:hAnsi="Arial"/>
      <w:sz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57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BC3C5A"/>
    <w:pPr>
      <w:keepNext/>
      <w:keepLines/>
      <w:spacing w:before="40" w:line="276" w:lineRule="auto"/>
      <w:jc w:val="left"/>
      <w:outlineLvl w:val="2"/>
    </w:pPr>
    <w:rPr>
      <w:rFonts w:ascii="Calibri Light" w:eastAsia="Times New Roman" w:hAnsi="Calibri Light" w:cs="Calibri Light"/>
      <w:color w:val="1F376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BC3C5A"/>
    <w:rPr>
      <w:rFonts w:ascii="Calibri Light" w:eastAsia="Times New Roman" w:hAnsi="Calibri Light" w:cs="Calibri Light"/>
      <w:color w:val="1F3763"/>
    </w:rPr>
  </w:style>
  <w:style w:type="table" w:styleId="Tabela-Siatka">
    <w:name w:val="Table Grid"/>
    <w:basedOn w:val="Standardowy"/>
    <w:uiPriority w:val="39"/>
    <w:rsid w:val="00EB3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3D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DD7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aliases w:val="Numerowanie,Akapit z listą BS"/>
    <w:basedOn w:val="Normalny"/>
    <w:link w:val="AkapitzlistZnak"/>
    <w:uiPriority w:val="34"/>
    <w:qFormat/>
    <w:rsid w:val="000F1D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659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595"/>
    <w:rPr>
      <w:rFonts w:ascii="Arial" w:eastAsiaTheme="minorEastAsia" w:hAnsi="Arial"/>
      <w:sz w:val="22"/>
    </w:rPr>
  </w:style>
  <w:style w:type="paragraph" w:styleId="Stopka">
    <w:name w:val="footer"/>
    <w:basedOn w:val="Normalny"/>
    <w:link w:val="StopkaZnak"/>
    <w:uiPriority w:val="99"/>
    <w:unhideWhenUsed/>
    <w:rsid w:val="00E0659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595"/>
    <w:rPr>
      <w:rFonts w:ascii="Arial" w:eastAsiaTheme="minorEastAsia" w:hAnsi="Arial"/>
      <w:sz w:val="22"/>
    </w:rPr>
  </w:style>
  <w:style w:type="table" w:customStyle="1" w:styleId="Tabela-Siatka1">
    <w:name w:val="Tabela - Siatka1"/>
    <w:basedOn w:val="Standardowy"/>
    <w:next w:val="Tabela-Siatka"/>
    <w:uiPriority w:val="59"/>
    <w:rsid w:val="00146F30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BC3C5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eastAsia="pl-PL"/>
    </w:rPr>
  </w:style>
  <w:style w:type="character" w:customStyle="1" w:styleId="fontstyle01">
    <w:name w:val="fontstyle01"/>
    <w:uiPriority w:val="99"/>
    <w:rsid w:val="00BC3C5A"/>
    <w:rPr>
      <w:rFonts w:ascii="LucidaSansUnicode" w:hAnsi="LucidaSansUnicode" w:cs="LucidaSansUnicode" w:hint="default"/>
      <w:color w:val="auto"/>
      <w:sz w:val="72"/>
      <w:szCs w:val="72"/>
    </w:rPr>
  </w:style>
  <w:style w:type="character" w:customStyle="1" w:styleId="fontstyle21">
    <w:name w:val="fontstyle21"/>
    <w:uiPriority w:val="99"/>
    <w:rsid w:val="00BC3C5A"/>
    <w:rPr>
      <w:rFonts w:ascii="LucidaSansUnicode" w:hAnsi="LucidaSansUnicode" w:cs="LucidaSansUnicode" w:hint="default"/>
      <w:color w:val="000000"/>
      <w:sz w:val="22"/>
      <w:szCs w:val="22"/>
    </w:rPr>
  </w:style>
  <w:style w:type="paragraph" w:customStyle="1" w:styleId="Tabelanr">
    <w:name w:val="Tabela nr"/>
    <w:basedOn w:val="Normalny"/>
    <w:autoRedefine/>
    <w:qFormat/>
    <w:rsid w:val="00FB7046"/>
    <w:pPr>
      <w:spacing w:line="240" w:lineRule="auto"/>
    </w:pPr>
    <w:rPr>
      <w:rFonts w:ascii="Verdana" w:hAnsi="Verdana" w:cstheme="minorBidi"/>
      <w:sz w:val="20"/>
      <w:szCs w:val="21"/>
    </w:rPr>
  </w:style>
  <w:style w:type="paragraph" w:customStyle="1" w:styleId="TabelaLPR">
    <w:name w:val="Tabela LPR"/>
    <w:basedOn w:val="Normalny"/>
    <w:autoRedefine/>
    <w:rsid w:val="00FB7046"/>
    <w:pPr>
      <w:widowControl w:val="0"/>
      <w:suppressAutoHyphens/>
      <w:spacing w:before="60" w:after="60" w:line="240" w:lineRule="auto"/>
    </w:pPr>
    <w:rPr>
      <w:rFonts w:ascii="Verdana" w:eastAsia="Times New Roman" w:hAnsi="Verdana"/>
      <w:sz w:val="20"/>
      <w:szCs w:val="1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372CC"/>
  </w:style>
  <w:style w:type="paragraph" w:styleId="Bezodstpw">
    <w:name w:val="No Spacing"/>
    <w:uiPriority w:val="1"/>
    <w:qFormat/>
    <w:rsid w:val="004372CC"/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Numerowanie Znak,Akapit z listą BS Znak"/>
    <w:link w:val="Akapitzlist"/>
    <w:uiPriority w:val="34"/>
    <w:locked/>
    <w:rsid w:val="004372CC"/>
    <w:rPr>
      <w:rFonts w:ascii="Arial" w:eastAsiaTheme="minorEastAsia" w:hAnsi="Arial"/>
      <w:sz w:val="22"/>
    </w:rPr>
  </w:style>
  <w:style w:type="paragraph" w:customStyle="1" w:styleId="Default">
    <w:name w:val="Default"/>
    <w:rsid w:val="004372CC"/>
    <w:rPr>
      <w:rFonts w:ascii="Arial" w:eastAsia="Calibri" w:hAnsi="Arial" w:cs="Arial"/>
      <w:color w:val="000000"/>
    </w:rPr>
  </w:style>
  <w:style w:type="paragraph" w:customStyle="1" w:styleId="Standard">
    <w:name w:val="Standard"/>
    <w:qFormat/>
    <w:rsid w:val="004372CC"/>
    <w:pPr>
      <w:widowControl w:val="0"/>
      <w:suppressAutoHyphens/>
      <w:autoSpaceDN w:val="0"/>
      <w:textAlignment w:val="baseline"/>
    </w:pPr>
    <w:rPr>
      <w:rFonts w:ascii="Liberation Serif" w:eastAsia="SimSun" w:hAnsi="Liberation Serif" w:cs="Liberation Serif"/>
      <w:kern w:val="3"/>
      <w:lang w:eastAsia="zh-CN"/>
    </w:rPr>
  </w:style>
  <w:style w:type="paragraph" w:customStyle="1" w:styleId="Textbody">
    <w:name w:val="Text body"/>
    <w:basedOn w:val="Standard"/>
    <w:uiPriority w:val="99"/>
    <w:rsid w:val="004372CC"/>
    <w:pPr>
      <w:spacing w:after="140" w:line="288" w:lineRule="auto"/>
    </w:pPr>
  </w:style>
  <w:style w:type="character" w:customStyle="1" w:styleId="StrongEmphasis">
    <w:name w:val="Strong Emphasis"/>
    <w:uiPriority w:val="99"/>
    <w:rsid w:val="004372CC"/>
    <w:rPr>
      <w:b/>
      <w:bCs/>
    </w:rPr>
  </w:style>
  <w:style w:type="character" w:styleId="Hipercze">
    <w:name w:val="Hyperlink"/>
    <w:uiPriority w:val="99"/>
    <w:rsid w:val="004372CC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4372CC"/>
    <w:rPr>
      <w:color w:val="808080"/>
      <w:shd w:val="clear" w:color="auto" w:fill="auto"/>
    </w:rPr>
  </w:style>
  <w:style w:type="paragraph" w:customStyle="1" w:styleId="Tabelapozycja">
    <w:name w:val="Tabela pozycja"/>
    <w:basedOn w:val="Normalny"/>
    <w:uiPriority w:val="99"/>
    <w:rsid w:val="004372CC"/>
    <w:pPr>
      <w:spacing w:line="240" w:lineRule="auto"/>
      <w:jc w:val="left"/>
    </w:pPr>
    <w:rPr>
      <w:rFonts w:eastAsia="Calibri" w:cs="Arial"/>
      <w:szCs w:val="22"/>
      <w:lang w:eastAsia="pl-PL"/>
    </w:rPr>
  </w:style>
  <w:style w:type="table" w:customStyle="1" w:styleId="Tabela-Siatka2">
    <w:name w:val="Tabela - Siatka2"/>
    <w:basedOn w:val="Standardowy"/>
    <w:next w:val="Tabela-Siatka"/>
    <w:uiPriority w:val="99"/>
    <w:rsid w:val="004372CC"/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2CA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2CAA"/>
    <w:rPr>
      <w:rFonts w:ascii="Arial" w:eastAsiaTheme="minorEastAsia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B2CAA"/>
    <w:rPr>
      <w:vertAlign w:val="superscript"/>
    </w:rPr>
  </w:style>
  <w:style w:type="table" w:customStyle="1" w:styleId="WolanskiCorpTabela">
    <w:name w:val="Wolanski Corp Tabela"/>
    <w:basedOn w:val="Standardowy"/>
    <w:uiPriority w:val="99"/>
    <w:rsid w:val="00DB2CAA"/>
    <w:pPr>
      <w:tabs>
        <w:tab w:val="left" w:pos="284"/>
      </w:tabs>
      <w:spacing w:before="60" w:after="60"/>
    </w:pPr>
    <w:rPr>
      <w:rFonts w:ascii="Lora" w:hAnsi="Lora"/>
      <w:sz w:val="20"/>
      <w:szCs w:val="22"/>
    </w:rPr>
    <w:tblPr>
      <w:tblStyleRowBandSize w:val="1"/>
      <w:tblBorders>
        <w:insideV w:val="single" w:sz="4" w:space="0" w:color="auto"/>
      </w:tblBorders>
    </w:tblPr>
    <w:trPr>
      <w:cantSplit/>
    </w:trPr>
    <w:tcPr>
      <w:vAlign w:val="center"/>
    </w:tcPr>
    <w:tblStylePr w:type="firstRow">
      <w:pPr>
        <w:jc w:val="left"/>
      </w:pPr>
      <w:rPr>
        <w:rFonts w:ascii="Nexa Light" w:hAnsi="Nexa Light"/>
        <w:b/>
        <w:caps/>
        <w:smallCaps w:val="0"/>
        <w:sz w:val="20"/>
      </w:rPr>
      <w:tblPr/>
      <w:trPr>
        <w:tblHeader/>
      </w:trPr>
      <w:tcPr>
        <w:shd w:val="clear" w:color="auto" w:fill="FFC800"/>
        <w:vAlign w:val="center"/>
      </w:tcPr>
    </w:tblStylePr>
    <w:tblStylePr w:type="firstCol">
      <w:pPr>
        <w:jc w:val="left"/>
      </w:pPr>
      <w:rPr>
        <w:rFonts w:ascii="Nexa Light" w:hAnsi="Nexa Light"/>
        <w:b/>
        <w:i w:val="0"/>
        <w:caps/>
        <w:smallCaps w:val="0"/>
        <w:color w:val="auto"/>
      </w:rPr>
      <w:tblPr/>
      <w:tcPr>
        <w:shd w:val="clear" w:color="auto" w:fill="FFC800"/>
        <w:vAlign w:val="center"/>
      </w:tcPr>
    </w:tblStylePr>
    <w:tblStylePr w:type="band1Horz">
      <w:tblPr/>
      <w:tcPr>
        <w:shd w:val="clear" w:color="auto" w:fill="EFEFEF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B629D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B13E3E"/>
    <w:pPr>
      <w:numPr>
        <w:ilvl w:val="8"/>
      </w:numPr>
      <w:tabs>
        <w:tab w:val="num" w:pos="6480"/>
      </w:tabs>
      <w:suppressAutoHyphens/>
      <w:spacing w:after="120" w:line="240" w:lineRule="auto"/>
      <w:ind w:left="283" w:hanging="720"/>
      <w:jc w:val="left"/>
    </w:pPr>
    <w:rPr>
      <w:rFonts w:ascii="Times New Roman" w:eastAsia="Times New Roman" w:hAnsi="Times New Roman"/>
      <w:sz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13E3E"/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526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68D8"/>
    <w:rPr>
      <w:rFonts w:ascii="Arial" w:eastAsiaTheme="minorEastAsia" w:hAnsi="Arial"/>
      <w:sz w:val="22"/>
    </w:rPr>
  </w:style>
  <w:style w:type="character" w:customStyle="1" w:styleId="TeksttreciPogrubienie">
    <w:name w:val="Tekst treści + Pogrubienie"/>
    <w:aliases w:val="Odstępy 0 pt"/>
    <w:rsid w:val="005268D8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noProof w:val="0"/>
      <w:color w:val="000000"/>
      <w:spacing w:val="5"/>
      <w:w w:val="100"/>
      <w:position w:val="0"/>
      <w:sz w:val="16"/>
      <w:szCs w:val="16"/>
      <w:u w:val="none"/>
      <w:effect w:val="none"/>
      <w:lang w:val="pl-PL"/>
    </w:rPr>
  </w:style>
  <w:style w:type="paragraph" w:customStyle="1" w:styleId="Domynie">
    <w:name w:val="Domy徑nie"/>
    <w:uiPriority w:val="99"/>
    <w:rsid w:val="00CF5C1A"/>
    <w:pPr>
      <w:widowControl w:val="0"/>
      <w:autoSpaceDE w:val="0"/>
      <w:autoSpaceDN w:val="0"/>
      <w:adjustRightInd w:val="0"/>
    </w:pPr>
    <w:rPr>
      <w:rFonts w:eastAsia="Times New Roman"/>
      <w:kern w:val="1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057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E664AB"/>
    <w:rPr>
      <w:b/>
      <w:bCs/>
    </w:rPr>
  </w:style>
  <w:style w:type="character" w:styleId="Uwydatnienie">
    <w:name w:val="Emphasis"/>
    <w:basedOn w:val="Domylnaczcionkaakapitu"/>
    <w:uiPriority w:val="20"/>
    <w:qFormat/>
    <w:rsid w:val="00E664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14598-AF5D-461A-92E1-67F320C2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1220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Województwa Świętokrzyskiego</Company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pioada</dc:creator>
  <cp:lastModifiedBy>Ewa Prasał</cp:lastModifiedBy>
  <cp:revision>14</cp:revision>
  <cp:lastPrinted>2026-04-13T10:22:00Z</cp:lastPrinted>
  <dcterms:created xsi:type="dcterms:W3CDTF">2026-04-13T09:28:00Z</dcterms:created>
  <dcterms:modified xsi:type="dcterms:W3CDTF">2026-04-14T08:04:00Z</dcterms:modified>
</cp:coreProperties>
</file>