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94C0" w14:textId="24DDA584" w:rsidR="00BE3DA5" w:rsidRDefault="00DE6A0D" w:rsidP="00BE3DA5">
      <w:pPr>
        <w:pStyle w:val="Nagwek"/>
        <w:outlineLvl w:val="0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ZP</w:t>
      </w:r>
      <w:r w:rsidR="00BE3DA5">
        <w:rPr>
          <w:rFonts w:cs="Arial"/>
          <w:b/>
          <w:color w:val="000000" w:themeColor="text1"/>
          <w:szCs w:val="20"/>
        </w:rPr>
        <w:t>.271.</w:t>
      </w:r>
      <w:r w:rsidR="00776DC6">
        <w:rPr>
          <w:rFonts w:cs="Arial"/>
          <w:b/>
          <w:color w:val="000000" w:themeColor="text1"/>
          <w:szCs w:val="20"/>
        </w:rPr>
        <w:t>0</w:t>
      </w:r>
      <w:r w:rsidR="005776F9">
        <w:rPr>
          <w:rFonts w:cs="Arial"/>
          <w:b/>
          <w:color w:val="000000" w:themeColor="text1"/>
          <w:szCs w:val="20"/>
        </w:rPr>
        <w:t>1</w:t>
      </w:r>
      <w:r w:rsidR="00BE3DA5">
        <w:rPr>
          <w:rFonts w:cs="Arial"/>
          <w:b/>
          <w:color w:val="000000" w:themeColor="text1"/>
          <w:szCs w:val="20"/>
        </w:rPr>
        <w:t>.202</w:t>
      </w:r>
      <w:r w:rsidR="00C30F99">
        <w:rPr>
          <w:rFonts w:cs="Arial"/>
          <w:b/>
          <w:color w:val="000000" w:themeColor="text1"/>
          <w:szCs w:val="20"/>
        </w:rPr>
        <w:t>6</w:t>
      </w:r>
    </w:p>
    <w:p w14:paraId="202E8671" w14:textId="0BA6F3C8" w:rsidR="00C50DC2" w:rsidRPr="00E23A62" w:rsidRDefault="003558C1" w:rsidP="00E23A62">
      <w:pPr>
        <w:pStyle w:val="tekstdokumentu"/>
      </w:pPr>
      <w:r w:rsidRPr="00571FCB">
        <w:tab/>
      </w:r>
      <w:r w:rsidR="00292A67">
        <w:t>Załącznik N</w:t>
      </w:r>
      <w:r w:rsidR="00374A69" w:rsidRPr="00571FCB">
        <w:t xml:space="preserve">r </w:t>
      </w:r>
      <w:r w:rsidR="00923791" w:rsidRPr="00571FCB">
        <w:t>2</w:t>
      </w:r>
      <w:r w:rsidR="00B65807" w:rsidRPr="00571FCB">
        <w:t xml:space="preserve"> do S</w:t>
      </w:r>
      <w:r w:rsidR="005551A5" w:rsidRPr="00571FCB">
        <w:t>W</w:t>
      </w:r>
      <w:r w:rsidR="00B65807" w:rsidRPr="00571FCB">
        <w:t>Z</w:t>
      </w:r>
    </w:p>
    <w:p w14:paraId="33E866EE" w14:textId="77777777" w:rsidR="00A029EC" w:rsidRDefault="00B65807" w:rsidP="00151D9B">
      <w:pPr>
        <w:jc w:val="center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FORMULARZ OFERTOWY</w:t>
      </w:r>
    </w:p>
    <w:p w14:paraId="75C1960B" w14:textId="77777777" w:rsidR="00A029EC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EA61F2E" w14:textId="77777777" w:rsidR="00B65807" w:rsidRPr="00571FCB" w:rsidRDefault="00B65807" w:rsidP="006E77BB">
      <w:pPr>
        <w:tabs>
          <w:tab w:val="left" w:leader="dot" w:pos="9072"/>
        </w:tabs>
        <w:spacing w:before="18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606F2DD" w14:textId="1711C488" w:rsidR="00B65807" w:rsidRPr="00571FC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571FCB">
        <w:rPr>
          <w:rFonts w:cs="Arial"/>
          <w:color w:val="000000" w:themeColor="text1"/>
          <w:szCs w:val="20"/>
        </w:rPr>
        <w:tab/>
      </w:r>
      <w:r w:rsidRPr="00571FCB">
        <w:rPr>
          <w:rFonts w:cs="Arial"/>
          <w:color w:val="000000" w:themeColor="text1"/>
          <w:sz w:val="18"/>
          <w:szCs w:val="18"/>
        </w:rPr>
        <w:t xml:space="preserve">(pełna nazwa i adres </w:t>
      </w:r>
      <w:r w:rsidR="00C43CCF" w:rsidRPr="00571FCB">
        <w:rPr>
          <w:rFonts w:cs="Arial"/>
          <w:color w:val="000000" w:themeColor="text1"/>
          <w:sz w:val="18"/>
          <w:szCs w:val="18"/>
        </w:rPr>
        <w:t>Wykonawcy) *</w:t>
      </w:r>
    </w:p>
    <w:p w14:paraId="339FE93E" w14:textId="77777777" w:rsidR="00A029EC" w:rsidRPr="00151D9B" w:rsidRDefault="00B65807" w:rsidP="00151D9B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8C3CB03" w14:textId="77777777" w:rsidR="00A029EC" w:rsidRPr="00151D9B" w:rsidRDefault="00B65807" w:rsidP="00151D9B">
      <w:pPr>
        <w:tabs>
          <w:tab w:val="left" w:leader="dot" w:pos="4820"/>
          <w:tab w:val="righ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REGON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NIP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2A50039D" w14:textId="77777777" w:rsidR="00A029EC" w:rsidRPr="00151D9B" w:rsidRDefault="00B65807" w:rsidP="00151D9B">
      <w:pPr>
        <w:tabs>
          <w:tab w:val="left" w:leader="dot" w:pos="4395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  <w:lang w:val="en-US"/>
        </w:rPr>
      </w:pPr>
      <w:r w:rsidRPr="00571FCB">
        <w:rPr>
          <w:rFonts w:cs="Arial"/>
          <w:color w:val="000000" w:themeColor="text1"/>
          <w:szCs w:val="20"/>
          <w:lang w:val="en-US"/>
        </w:rPr>
        <w:t>tel.</w:t>
      </w:r>
      <w:r w:rsidR="00571FCB" w:rsidRP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  <w:r w:rsidRPr="00571FCB">
        <w:rPr>
          <w:rFonts w:cs="Arial"/>
          <w:color w:val="000000" w:themeColor="text1"/>
          <w:szCs w:val="20"/>
          <w:lang w:val="en-US"/>
        </w:rPr>
        <w:t>adres e-mail</w:t>
      </w:r>
      <w:r w:rsidR="00571FCB">
        <w:rPr>
          <w:rFonts w:cs="Arial"/>
          <w:color w:val="000000" w:themeColor="text1"/>
          <w:szCs w:val="20"/>
          <w:lang w:val="en-US"/>
        </w:rPr>
        <w:t>:</w:t>
      </w:r>
      <w:r w:rsidRPr="00571FCB">
        <w:rPr>
          <w:rFonts w:cs="Arial"/>
          <w:b/>
          <w:color w:val="000000" w:themeColor="text1"/>
          <w:szCs w:val="20"/>
          <w:lang w:val="en-US"/>
        </w:rPr>
        <w:tab/>
      </w:r>
    </w:p>
    <w:p w14:paraId="5AA7697D" w14:textId="77777777" w:rsidR="00571FCB" w:rsidRPr="00776DC6" w:rsidRDefault="00857D9D" w:rsidP="00571FCB">
      <w:pPr>
        <w:tabs>
          <w:tab w:val="left" w:leader="dot" w:pos="2793"/>
          <w:tab w:val="left" w:leader="dot" w:pos="9072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bCs/>
          <w:color w:val="000000" w:themeColor="text1"/>
          <w:szCs w:val="20"/>
        </w:rPr>
        <w:t>województwo siedziby Wykonawcy</w:t>
      </w:r>
      <w:r w:rsidR="00571FCB" w:rsidRPr="00571FCB">
        <w:rPr>
          <w:rFonts w:cs="Arial"/>
          <w:bCs/>
          <w:color w:val="000000" w:themeColor="text1"/>
          <w:szCs w:val="20"/>
        </w:rPr>
        <w:t>:</w:t>
      </w:r>
      <w:r w:rsidR="00571FCB" w:rsidRPr="00571FCB">
        <w:rPr>
          <w:rFonts w:cs="Arial"/>
          <w:b/>
          <w:bCs/>
          <w:color w:val="000000" w:themeColor="text1"/>
          <w:szCs w:val="20"/>
        </w:rPr>
        <w:tab/>
      </w:r>
    </w:p>
    <w:p w14:paraId="6386B6E0" w14:textId="77777777" w:rsidR="00A029EC" w:rsidRDefault="00A029EC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4222A0BE" w14:textId="77777777" w:rsidR="00FB40BE" w:rsidRPr="00571FCB" w:rsidRDefault="00FB40BE" w:rsidP="00FB40BE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 xml:space="preserve">reprezentowany przez: </w:t>
      </w:r>
      <w:r w:rsidRPr="00571FCB">
        <w:rPr>
          <w:rFonts w:cs="Arial"/>
          <w:b/>
          <w:color w:val="000000" w:themeColor="text1"/>
          <w:szCs w:val="20"/>
        </w:rPr>
        <w:tab/>
      </w:r>
    </w:p>
    <w:p w14:paraId="457D6C0B" w14:textId="77777777" w:rsidR="00FB40BE" w:rsidRPr="002E607C" w:rsidRDefault="00FB40BE" w:rsidP="007F5FA6">
      <w:pPr>
        <w:rPr>
          <w:rFonts w:cs="Arial"/>
          <w:color w:val="000000" w:themeColor="text1"/>
          <w:sz w:val="16"/>
          <w:szCs w:val="16"/>
        </w:rPr>
      </w:pPr>
      <w:r w:rsidRPr="002E607C">
        <w:rPr>
          <w:rFonts w:cs="Arial"/>
          <w:color w:val="000000" w:themeColor="text1"/>
          <w:sz w:val="16"/>
          <w:szCs w:val="16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2E607C">
        <w:rPr>
          <w:rFonts w:cs="Arial"/>
          <w:color w:val="000000" w:themeColor="text1"/>
          <w:sz w:val="16"/>
          <w:szCs w:val="16"/>
        </w:rPr>
        <w:t>)</w:t>
      </w:r>
    </w:p>
    <w:p w14:paraId="6B9620FC" w14:textId="77777777" w:rsidR="00B20096" w:rsidRPr="008021EA" w:rsidRDefault="00B20096" w:rsidP="00B20096">
      <w:pPr>
        <w:rPr>
          <w:rFonts w:cs="Arial"/>
          <w:color w:val="000000" w:themeColor="text1"/>
          <w:szCs w:val="20"/>
        </w:rPr>
      </w:pPr>
    </w:p>
    <w:p w14:paraId="797C63F9" w14:textId="4B4D5F78" w:rsidR="00B20096" w:rsidRPr="00B20096" w:rsidRDefault="00B20096" w:rsidP="00B20096">
      <w:r w:rsidRPr="00B20096">
        <w:rPr>
          <w:b/>
          <w:bCs/>
        </w:rPr>
        <w:t>DANE KONTAKTOWE WYKONAWCY NA PLATFORMIE eZ</w:t>
      </w:r>
      <w:r w:rsidR="0014053D">
        <w:rPr>
          <w:b/>
          <w:bCs/>
        </w:rPr>
        <w:t>amówienia (</w:t>
      </w:r>
      <w:r w:rsidRPr="00B20096">
        <w:t>dane konta</w:t>
      </w:r>
      <w:r w:rsidR="0014053D">
        <w:t xml:space="preserve"> Wykonawcy</w:t>
      </w:r>
      <w:r w:rsidRPr="00B20096">
        <w:t xml:space="preserve"> na platformie eZamówienia, do prowadzenia komunikacji z </w:t>
      </w:r>
      <w:r w:rsidR="00CA2652">
        <w:t>Zamawiającym</w:t>
      </w:r>
      <w:r w:rsidR="0014053D">
        <w:t>):</w:t>
      </w:r>
    </w:p>
    <w:p w14:paraId="34142E2F" w14:textId="37E01136" w:rsidR="00B20096" w:rsidRPr="00B20096" w:rsidRDefault="00B20096" w:rsidP="00B20096">
      <w:r w:rsidRPr="00B20096">
        <w:tab/>
      </w:r>
    </w:p>
    <w:p w14:paraId="053C9C1E" w14:textId="2AA08F67" w:rsidR="00B20096" w:rsidRDefault="00B20096" w:rsidP="00B20096">
      <w:r w:rsidRPr="00B20096">
        <w:rPr>
          <w:b/>
          <w:bCs/>
        </w:rPr>
        <w:t>ID techniczne</w:t>
      </w:r>
      <w:r w:rsidRPr="00B20096">
        <w:t xml:space="preserve">: </w:t>
      </w:r>
      <w:r>
        <w:t>……………….</w:t>
      </w:r>
      <w:r w:rsidRPr="00B20096">
        <w:tab/>
      </w:r>
    </w:p>
    <w:p w14:paraId="3081A308" w14:textId="77777777" w:rsidR="00B20096" w:rsidRPr="00B20096" w:rsidRDefault="00B20096" w:rsidP="00B20096"/>
    <w:p w14:paraId="013DD29D" w14:textId="086864CC" w:rsidR="00B20096" w:rsidRDefault="00B20096" w:rsidP="00B20096">
      <w:r w:rsidRPr="00B20096">
        <w:rPr>
          <w:b/>
          <w:bCs/>
        </w:rPr>
        <w:t>NIP</w:t>
      </w:r>
      <w:r w:rsidRPr="00B20096">
        <w:t xml:space="preserve">: </w:t>
      </w:r>
      <w:r>
        <w:t>…………………….…….</w:t>
      </w:r>
      <w:r w:rsidRPr="00B20096">
        <w:tab/>
      </w:r>
    </w:p>
    <w:p w14:paraId="6CEF6AC6" w14:textId="77777777" w:rsidR="00B20096" w:rsidRPr="00B20096" w:rsidRDefault="00B20096" w:rsidP="00B20096"/>
    <w:p w14:paraId="3BC58EDA" w14:textId="66565EEF" w:rsidR="00B20096" w:rsidRPr="00B20096" w:rsidRDefault="00B20096" w:rsidP="00B20096">
      <w:r w:rsidRPr="00B20096">
        <w:rPr>
          <w:b/>
          <w:bCs/>
        </w:rPr>
        <w:t>REGON</w:t>
      </w:r>
      <w:r w:rsidRPr="00B20096">
        <w:t xml:space="preserve">: </w:t>
      </w:r>
      <w:r>
        <w:t>……………………..</w:t>
      </w:r>
      <w:r w:rsidRPr="00B20096">
        <w:tab/>
      </w:r>
    </w:p>
    <w:p w14:paraId="528C4DEB" w14:textId="77777777" w:rsidR="00B20096" w:rsidRPr="008F630F" w:rsidRDefault="00B20096" w:rsidP="007F5FA6">
      <w:pPr>
        <w:rPr>
          <w:rFonts w:cs="Arial"/>
          <w:color w:val="000000" w:themeColor="text1"/>
          <w:sz w:val="18"/>
          <w:szCs w:val="18"/>
        </w:rPr>
      </w:pPr>
    </w:p>
    <w:p w14:paraId="26D7853E" w14:textId="351F5D16" w:rsidR="00D905D2" w:rsidRDefault="00B65807" w:rsidP="000B102C">
      <w:pPr>
        <w:rPr>
          <w:b/>
          <w:bCs/>
        </w:rPr>
      </w:pPr>
      <w:r w:rsidRPr="00571FCB">
        <w:rPr>
          <w:rFonts w:cs="Arial"/>
          <w:color w:val="000000" w:themeColor="text1"/>
          <w:szCs w:val="20"/>
        </w:rPr>
        <w:t>W odpowiedzi na ogłoszenie o zamówieniu</w:t>
      </w:r>
      <w:r w:rsidR="00C970E4" w:rsidRPr="00571FCB">
        <w:rPr>
          <w:rFonts w:cs="Arial"/>
          <w:color w:val="000000" w:themeColor="text1"/>
          <w:szCs w:val="20"/>
        </w:rPr>
        <w:t>,</w:t>
      </w:r>
      <w:r w:rsidRPr="00571FC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571FCB">
        <w:rPr>
          <w:rFonts w:cs="Arial"/>
          <w:color w:val="000000" w:themeColor="text1"/>
          <w:szCs w:val="20"/>
        </w:rPr>
        <w:t>podstawowym bez negocjacji</w:t>
      </w:r>
      <w:r w:rsidRPr="00571FCB">
        <w:rPr>
          <w:rFonts w:cs="Arial"/>
          <w:color w:val="000000" w:themeColor="text1"/>
          <w:szCs w:val="20"/>
        </w:rPr>
        <w:t xml:space="preserve">, </w:t>
      </w:r>
      <w:r w:rsidR="00857D9D">
        <w:rPr>
          <w:rFonts w:cs="Arial"/>
          <w:color w:val="000000" w:themeColor="text1"/>
          <w:szCs w:val="20"/>
        </w:rPr>
        <w:t>dla zadania</w:t>
      </w:r>
      <w:r w:rsidR="00235488">
        <w:rPr>
          <w:rFonts w:cs="Arial"/>
          <w:color w:val="000000" w:themeColor="text1"/>
          <w:szCs w:val="20"/>
        </w:rPr>
        <w:t>:</w:t>
      </w:r>
      <w:r w:rsidR="004952DE">
        <w:rPr>
          <w:rFonts w:cs="Arial"/>
          <w:color w:val="000000" w:themeColor="text1"/>
          <w:szCs w:val="20"/>
        </w:rPr>
        <w:t xml:space="preserve"> </w:t>
      </w:r>
      <w:r w:rsidR="004952DE" w:rsidRPr="004D14D3">
        <w:rPr>
          <w:b/>
          <w:bCs/>
        </w:rPr>
        <w:t>„Dostawa pojazdów i osprzętu dla spółki komunalnej”</w:t>
      </w:r>
      <w:r w:rsidR="00D905D2">
        <w:rPr>
          <w:b/>
          <w:bCs/>
        </w:rPr>
        <w:t xml:space="preserve">. </w:t>
      </w:r>
    </w:p>
    <w:p w14:paraId="0E96EE81" w14:textId="5AB8F316" w:rsidR="00DE6A0D" w:rsidRPr="00D905D2" w:rsidRDefault="00D905D2" w:rsidP="000B102C">
      <w:pPr>
        <w:rPr>
          <w:rFonts w:cs="Arial"/>
          <w:color w:val="FF0000"/>
          <w:szCs w:val="20"/>
        </w:rPr>
      </w:pPr>
      <w:r w:rsidRPr="00D905D2">
        <w:rPr>
          <w:b/>
          <w:bCs/>
          <w:color w:val="FF0000"/>
        </w:rPr>
        <w:t>Obligatoryjnym elementem oferty jest Specyfikacja techniczna dla każdej części zamówienia, którą Wykonawca zobowiązany jest złożyć wraz z ofertą odpowiednio dla danej Części zamówienia</w:t>
      </w:r>
      <w:r w:rsidR="00F94388">
        <w:rPr>
          <w:b/>
          <w:bCs/>
          <w:color w:val="FF0000"/>
        </w:rPr>
        <w:t>, na którą Wykonawca składa ofertę.</w:t>
      </w:r>
      <w:r w:rsidRPr="00D905D2">
        <w:rPr>
          <w:b/>
          <w:bCs/>
          <w:color w:val="FF0000"/>
        </w:rPr>
        <w:t xml:space="preserve"> </w:t>
      </w:r>
    </w:p>
    <w:p w14:paraId="7D1B1E3A" w14:textId="77777777" w:rsidR="00681FEC" w:rsidRPr="000B102C" w:rsidRDefault="00681FEC" w:rsidP="000B102C">
      <w:pPr>
        <w:rPr>
          <w:rFonts w:cs="Arial"/>
          <w:color w:val="000000" w:themeColor="text1"/>
          <w:szCs w:val="20"/>
        </w:rPr>
      </w:pPr>
    </w:p>
    <w:p w14:paraId="53422EEC" w14:textId="0C64B62D" w:rsidR="00E23A62" w:rsidRPr="00CF4D60" w:rsidRDefault="008F630F" w:rsidP="00E23A62">
      <w:pPr>
        <w:numPr>
          <w:ilvl w:val="0"/>
          <w:numId w:val="5"/>
        </w:numPr>
        <w:tabs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30F">
        <w:rPr>
          <w:color w:val="000000" w:themeColor="text1"/>
          <w:lang w:eastAsia="pl-PL"/>
        </w:rPr>
        <w:t>Oferujemy</w:t>
      </w:r>
      <w:r w:rsidR="00671947">
        <w:rPr>
          <w:color w:val="000000" w:themeColor="text1"/>
          <w:lang w:eastAsia="pl-PL"/>
        </w:rPr>
        <w:t xml:space="preserve">: </w:t>
      </w:r>
      <w:r w:rsidRPr="008F630F">
        <w:rPr>
          <w:color w:val="000000" w:themeColor="text1"/>
          <w:lang w:eastAsia="pl-PL"/>
        </w:rPr>
        <w:t xml:space="preserve"> wykonanie przedmiotu zamówienia </w:t>
      </w:r>
      <w:r w:rsidRPr="002C659A">
        <w:rPr>
          <w:b/>
          <w:color w:val="000000" w:themeColor="text1"/>
          <w:lang w:eastAsia="pl-PL"/>
        </w:rPr>
        <w:t>za wynagrodzenie</w:t>
      </w:r>
      <w:r w:rsidR="00EA0A64">
        <w:rPr>
          <w:b/>
          <w:color w:val="000000" w:themeColor="text1"/>
          <w:lang w:eastAsia="pl-PL"/>
        </w:rPr>
        <w:t>m</w:t>
      </w:r>
      <w:r w:rsidRPr="002C659A">
        <w:rPr>
          <w:b/>
          <w:color w:val="000000" w:themeColor="text1"/>
          <w:lang w:eastAsia="pl-PL"/>
        </w:rPr>
        <w:t xml:space="preserve"> ryczałtow</w:t>
      </w:r>
      <w:r w:rsidR="00EA0A64">
        <w:rPr>
          <w:b/>
          <w:color w:val="000000" w:themeColor="text1"/>
          <w:lang w:eastAsia="pl-PL"/>
        </w:rPr>
        <w:t>ym</w:t>
      </w:r>
      <w:r w:rsidRPr="002C659A">
        <w:rPr>
          <w:b/>
          <w:color w:val="000000" w:themeColor="text1"/>
          <w:lang w:eastAsia="pl-PL"/>
        </w:rPr>
        <w:t xml:space="preserve"> brutto</w:t>
      </w:r>
      <w:r w:rsidRPr="002C659A">
        <w:rPr>
          <w:color w:val="000000" w:themeColor="text1"/>
          <w:lang w:eastAsia="pl-PL"/>
        </w:rPr>
        <w:t>,</w:t>
      </w:r>
      <w:r w:rsidRPr="008F630F">
        <w:rPr>
          <w:color w:val="000000" w:themeColor="text1"/>
          <w:lang w:eastAsia="pl-PL"/>
        </w:rPr>
        <w:t xml:space="preserve"> na następujących warunkach</w:t>
      </w:r>
      <w:r w:rsidR="00867E1E">
        <w:rPr>
          <w:color w:val="000000" w:themeColor="text1"/>
          <w:lang w:eastAsia="pl-PL"/>
        </w:rPr>
        <w:t xml:space="preserve"> (uzupełnić odpowiednio dla danej Części):</w:t>
      </w:r>
    </w:p>
    <w:p w14:paraId="7764D9F6" w14:textId="77777777" w:rsidR="00850B8F" w:rsidRDefault="00850B8F" w:rsidP="00850B8F">
      <w:pPr>
        <w:pStyle w:val="Tekstpodstawowywcity3"/>
        <w:tabs>
          <w:tab w:val="left" w:pos="993"/>
        </w:tabs>
        <w:ind w:left="360" w:firstLine="0"/>
        <w:rPr>
          <w:b/>
        </w:rPr>
      </w:pPr>
    </w:p>
    <w:p w14:paraId="1EEA8C75" w14:textId="77777777" w:rsidR="00D905D2" w:rsidRDefault="00D905D2" w:rsidP="00850B8F">
      <w:pPr>
        <w:pStyle w:val="Tekstpodstawowywcity3"/>
        <w:tabs>
          <w:tab w:val="left" w:pos="993"/>
        </w:tabs>
        <w:ind w:left="360" w:firstLine="0"/>
        <w:rPr>
          <w:b/>
        </w:rPr>
      </w:pPr>
    </w:p>
    <w:p w14:paraId="3C6F4D1F" w14:textId="18C08518" w:rsidR="00CF4D60" w:rsidRPr="00850B8F" w:rsidRDefault="00850B8F" w:rsidP="00850B8F">
      <w:pPr>
        <w:pStyle w:val="Tekstpodstawowywcity3"/>
        <w:tabs>
          <w:tab w:val="left" w:pos="993"/>
        </w:tabs>
        <w:ind w:left="360" w:firstLine="0"/>
        <w:rPr>
          <w:rFonts w:cs="Arial"/>
          <w:b/>
          <w:bCs/>
          <w:szCs w:val="20"/>
        </w:rPr>
      </w:pPr>
      <w:r w:rsidRPr="00CA7D8D">
        <w:rPr>
          <w:b/>
        </w:rPr>
        <w:lastRenderedPageBreak/>
        <w:t>CZĘŚĆ Nr 1</w:t>
      </w:r>
      <w:r w:rsidRPr="00CA7D8D">
        <w:t>:</w:t>
      </w:r>
      <w:r w:rsidRPr="00CA7D8D">
        <w:rPr>
          <w:rFonts w:cs="Arial"/>
          <w:b/>
          <w:bCs/>
          <w:szCs w:val="20"/>
        </w:rPr>
        <w:t xml:space="preserve"> </w:t>
      </w:r>
      <w:r w:rsidRPr="00CA5CDE">
        <w:rPr>
          <w:b/>
          <w:bCs/>
        </w:rPr>
        <w:t>CIĄGNIK ROLNICZY  Z ZAŁADOWACZEM CZOŁOWYM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F630F" w:rsidRPr="00571FCB" w14:paraId="1D25C3EA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2242A2E6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71702240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75DEE32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02BCB985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F630F" w:rsidRPr="00571FCB" w14:paraId="24A152E1" w14:textId="77777777" w:rsidTr="00131520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4CD99C0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5342EBD1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495D8AC4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F630F" w:rsidRPr="00571FCB" w14:paraId="10155C76" w14:textId="77777777" w:rsidTr="00582249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5BF534C3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68F6116D" w14:textId="12C7C3CD" w:rsidR="00772B6A" w:rsidRPr="00C30F99" w:rsidRDefault="00A63096" w:rsidP="00CF37F1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rPr>
                <w:rFonts w:cs="Arial"/>
                <w:szCs w:val="20"/>
              </w:rPr>
              <w:t xml:space="preserve">Dostawa </w:t>
            </w:r>
            <w:r w:rsidRPr="00FF3085">
              <w:rPr>
                <w:rFonts w:cs="Arial"/>
                <w:b/>
                <w:bCs/>
                <w:szCs w:val="20"/>
              </w:rPr>
              <w:t>fabrycznie nowego</w:t>
            </w:r>
            <w:r>
              <w:rPr>
                <w:rFonts w:cs="Arial"/>
                <w:szCs w:val="20"/>
              </w:rPr>
              <w:t xml:space="preserve"> </w:t>
            </w:r>
            <w:r w:rsidRPr="00E3164B">
              <w:t>ciągnik</w:t>
            </w:r>
            <w:r>
              <w:t>a</w:t>
            </w:r>
            <w:r w:rsidRPr="00E3164B">
              <w:t xml:space="preserve"> rolnicz</w:t>
            </w:r>
            <w:r>
              <w:t>ego</w:t>
            </w:r>
            <w:r w:rsidRPr="00E3164B">
              <w:t xml:space="preserve"> z </w:t>
            </w:r>
            <w:r w:rsidR="006D4485">
              <w:t xml:space="preserve"> </w:t>
            </w:r>
            <w:r w:rsidRPr="00E3164B">
              <w:t>ładowaczem czołowym</w:t>
            </w:r>
            <w:r w:rsidR="00681FEC">
              <w:t xml:space="preserve">, zgodnie z </w:t>
            </w:r>
            <w:r w:rsidR="00681FEC" w:rsidRPr="00D0289F">
              <w:rPr>
                <w:b/>
                <w:bCs/>
              </w:rPr>
              <w:t>Załącznikiem Nr 1A do SWZ</w:t>
            </w:r>
            <w:r w:rsidR="00C47D8F" w:rsidRPr="00D0289F">
              <w:rPr>
                <w:b/>
                <w:bCs/>
              </w:rPr>
              <w:t>, który stanowi obligatoryjny element oferty.</w:t>
            </w:r>
          </w:p>
        </w:tc>
        <w:tc>
          <w:tcPr>
            <w:tcW w:w="3076" w:type="dxa"/>
            <w:vAlign w:val="center"/>
          </w:tcPr>
          <w:p w14:paraId="430774B7" w14:textId="77777777" w:rsidR="008F630F" w:rsidRPr="00571FCB" w:rsidRDefault="008F630F" w:rsidP="00131520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1E88D563" w14:textId="77777777" w:rsidR="008F630F" w:rsidRPr="00571FCB" w:rsidRDefault="008F630F" w:rsidP="00521BA3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26F0B7D" w14:textId="77777777" w:rsidR="008F630F" w:rsidRPr="00571FCB" w:rsidRDefault="008F630F" w:rsidP="008F630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791869B0" w14:textId="77777777" w:rsidR="00C665E6" w:rsidRPr="00571FCB" w:rsidRDefault="00C665E6" w:rsidP="0061103E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2E8EF616" w14:textId="769AF007" w:rsidR="00C47D8F" w:rsidRPr="00C47D8F" w:rsidRDefault="00F00D2B" w:rsidP="00C47D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425"/>
        <w:rPr>
          <w:rFonts w:cs="Arial"/>
          <w:b/>
          <w:color w:val="000000" w:themeColor="text1"/>
          <w:kern w:val="2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 w:rsidR="00B24CB7">
        <w:rPr>
          <w:rFonts w:cs="Arial"/>
          <w:b/>
          <w:color w:val="000000" w:themeColor="text1"/>
          <w:szCs w:val="20"/>
        </w:rPr>
        <w:t>:</w:t>
      </w:r>
      <w:r w:rsidR="00B87DAA">
        <w:rPr>
          <w:rFonts w:cs="Arial"/>
          <w:b/>
          <w:color w:val="000000" w:themeColor="text1"/>
          <w:szCs w:val="20"/>
        </w:rPr>
        <w:t xml:space="preserve"> </w:t>
      </w:r>
      <w:r w:rsidR="0061103E" w:rsidRPr="00B87DAA">
        <w:rPr>
          <w:rFonts w:cs="Arial"/>
          <w:b/>
          <w:color w:val="000000" w:themeColor="text1"/>
          <w:szCs w:val="20"/>
        </w:rPr>
        <w:t xml:space="preserve">na </w:t>
      </w:r>
      <w:r w:rsidR="00CF4D60">
        <w:rPr>
          <w:rFonts w:cs="Arial"/>
          <w:b/>
          <w:color w:val="000000" w:themeColor="text1"/>
          <w:szCs w:val="20"/>
        </w:rPr>
        <w:t>dostarczony przedmiot zamówienia (Część Nr 1)</w:t>
      </w:r>
      <w:r w:rsidR="00B24CB7" w:rsidRPr="00B87DAA">
        <w:rPr>
          <w:rFonts w:cs="Arial"/>
          <w:b/>
          <w:color w:val="000000" w:themeColor="text1"/>
          <w:szCs w:val="20"/>
        </w:rPr>
        <w:t xml:space="preserve"> </w:t>
      </w:r>
      <w:r w:rsidRPr="00B87DAA">
        <w:rPr>
          <w:rFonts w:cs="Arial"/>
          <w:b/>
          <w:color w:val="000000" w:themeColor="text1"/>
          <w:szCs w:val="20"/>
        </w:rPr>
        <w:t>okres gwarancji i</w:t>
      </w:r>
      <w:r w:rsidR="009651FE" w:rsidRPr="00B87DAA">
        <w:rPr>
          <w:rFonts w:cs="Arial"/>
          <w:b/>
          <w:color w:val="000000" w:themeColor="text1"/>
          <w:szCs w:val="20"/>
        </w:rPr>
        <w:t> </w:t>
      </w:r>
      <w:r w:rsidRPr="00B87DAA">
        <w:rPr>
          <w:rFonts w:cs="Arial"/>
          <w:b/>
          <w:color w:val="000000" w:themeColor="text1"/>
          <w:szCs w:val="20"/>
        </w:rPr>
        <w:t>rękojmi za wady wynoszący …</w:t>
      </w:r>
      <w:r w:rsidR="00131BCC" w:rsidRPr="00B87DAA">
        <w:rPr>
          <w:rFonts w:cs="Arial"/>
          <w:b/>
          <w:color w:val="000000" w:themeColor="text1"/>
          <w:szCs w:val="20"/>
        </w:rPr>
        <w:t>……</w:t>
      </w:r>
      <w:r w:rsidRPr="00B87DAA">
        <w:rPr>
          <w:rFonts w:cs="Arial"/>
          <w:b/>
          <w:color w:val="000000" w:themeColor="text1"/>
          <w:szCs w:val="20"/>
        </w:rPr>
        <w:t xml:space="preserve">.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(należy wskazać w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 xml:space="preserve">miesiącach </w:t>
      </w:r>
      <w:r w:rsidRPr="00B87DAA">
        <w:rPr>
          <w:rFonts w:cs="Arial"/>
          <w:i/>
          <w:color w:val="000000" w:themeColor="text1"/>
          <w:szCs w:val="20"/>
          <w:lang w:eastAsia="pl-PL"/>
        </w:rPr>
        <w:t xml:space="preserve">oferowany 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okres gwarancji i</w:t>
      </w:r>
      <w:r w:rsidR="00F2663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rękojmi za</w:t>
      </w:r>
      <w:r w:rsidR="00373C9F" w:rsidRPr="00B87DAA">
        <w:rPr>
          <w:rFonts w:cs="Arial"/>
          <w:i/>
          <w:color w:val="000000" w:themeColor="text1"/>
          <w:szCs w:val="20"/>
          <w:lang w:eastAsia="pl-PL"/>
        </w:rPr>
        <w:t> </w:t>
      </w:r>
      <w:r w:rsidR="003B134C" w:rsidRPr="00B87DAA">
        <w:rPr>
          <w:rFonts w:cs="Arial"/>
          <w:i/>
          <w:color w:val="000000" w:themeColor="text1"/>
          <w:szCs w:val="20"/>
          <w:lang w:eastAsia="pl-PL"/>
        </w:rPr>
        <w:t>wady</w:t>
      </w:r>
      <w:r w:rsidRPr="00B87DAA">
        <w:rPr>
          <w:rFonts w:cs="Arial"/>
          <w:i/>
          <w:color w:val="000000" w:themeColor="text1"/>
          <w:szCs w:val="20"/>
          <w:lang w:eastAsia="pl-PL"/>
        </w:rPr>
        <w:t>)</w:t>
      </w:r>
      <w:r w:rsidR="003B134C"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CF4D60">
        <w:rPr>
          <w:rFonts w:cs="Arial"/>
          <w:b/>
          <w:color w:val="000000" w:themeColor="text1"/>
          <w:kern w:val="2"/>
          <w:szCs w:val="20"/>
        </w:rPr>
        <w:t>dostawy.</w:t>
      </w:r>
    </w:p>
    <w:p w14:paraId="3F19584E" w14:textId="77777777" w:rsidR="00B65807" w:rsidRPr="00571FCB" w:rsidRDefault="00AA5A4E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4A5D85D9" w14:textId="77777777" w:rsidR="00B65807" w:rsidRPr="00571FCB" w:rsidRDefault="00AA5A4E" w:rsidP="007F5FA6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571FCB">
        <w:rPr>
          <w:rFonts w:cs="Arial"/>
          <w:i/>
          <w:color w:val="000000" w:themeColor="text1"/>
          <w:sz w:val="18"/>
          <w:szCs w:val="18"/>
        </w:rPr>
        <w:t>i podania przez Wykonawcę nazw ewentualnych podwykonawców, jeżeli są już znani</w:t>
      </w:r>
      <w:r w:rsidRPr="00571FCB">
        <w:rPr>
          <w:rFonts w:cs="Arial"/>
          <w:i/>
          <w:color w:val="000000" w:themeColor="text1"/>
          <w:sz w:val="18"/>
          <w:szCs w:val="18"/>
        </w:rPr>
        <w:t>)</w:t>
      </w:r>
    </w:p>
    <w:p w14:paraId="00E4A3B0" w14:textId="77777777" w:rsidR="00DD42D6" w:rsidRPr="00571FCB" w:rsidRDefault="00DD42D6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5E683FD9" w14:textId="77777777" w:rsidR="0083030E" w:rsidRPr="00571FCB" w:rsidRDefault="0083030E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066486A" w14:textId="77777777" w:rsidR="00C75A6B" w:rsidRPr="00571FCB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EF4F4FB" w14:textId="77777777" w:rsidR="00936580" w:rsidRDefault="001A6F01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58C1DB90" w14:textId="77777777" w:rsidR="00CF4D60" w:rsidRDefault="00CF4D60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7DAD9545" w14:textId="539063BA" w:rsidR="00850B8F" w:rsidRPr="00850B8F" w:rsidRDefault="00850B8F" w:rsidP="00850B8F">
      <w:pPr>
        <w:tabs>
          <w:tab w:val="left" w:pos="993"/>
        </w:tabs>
        <w:ind w:left="1985" w:hanging="720"/>
        <w:rPr>
          <w:rFonts w:cs="Arial"/>
          <w:b/>
          <w:bCs/>
          <w:color w:val="auto"/>
          <w:szCs w:val="20"/>
        </w:rPr>
      </w:pPr>
      <w:r w:rsidRPr="00850B8F">
        <w:rPr>
          <w:b/>
          <w:color w:val="auto"/>
        </w:rPr>
        <w:t>CZĘŚĆ Nr 2</w:t>
      </w:r>
      <w:r w:rsidRPr="00850B8F">
        <w:rPr>
          <w:color w:val="auto"/>
        </w:rPr>
        <w:t>:</w:t>
      </w:r>
      <w:r w:rsidRPr="00850B8F">
        <w:rPr>
          <w:rFonts w:cs="Arial"/>
          <w:b/>
          <w:bCs/>
          <w:color w:val="auto"/>
          <w:szCs w:val="20"/>
        </w:rPr>
        <w:t xml:space="preserve"> </w:t>
      </w:r>
      <w:r w:rsidRPr="00850B8F">
        <w:rPr>
          <w:b/>
          <w:bCs/>
          <w:color w:val="auto"/>
        </w:rPr>
        <w:t>PRZYCZEPA DO CIĄGNIKA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618F8E90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07447E6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69B27635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7E6DB6F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52109777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1003BF89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5B5D1E73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1E661073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4C91CA1E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49DA857C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7AD7AE0D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3F3D2D45" w14:textId="7BAF09F9" w:rsidR="00850B8F" w:rsidRPr="00E422ED" w:rsidRDefault="00E422ED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color w:val="auto"/>
                <w:szCs w:val="20"/>
              </w:rPr>
            </w:pPr>
            <w:r w:rsidRPr="00E422ED">
              <w:rPr>
                <w:rFonts w:cs="Arial"/>
                <w:color w:val="auto"/>
                <w:szCs w:val="20"/>
              </w:rPr>
              <w:t>Dostawa</w:t>
            </w:r>
            <w:r w:rsidR="00F003DB">
              <w:rPr>
                <w:rFonts w:cs="Arial"/>
                <w:color w:val="auto"/>
                <w:szCs w:val="20"/>
              </w:rPr>
              <w:t xml:space="preserve"> </w:t>
            </w:r>
            <w:r w:rsidR="00F003DB" w:rsidRPr="00F003DB">
              <w:rPr>
                <w:rFonts w:cs="Arial"/>
                <w:b/>
                <w:bCs/>
                <w:color w:val="auto"/>
                <w:szCs w:val="20"/>
              </w:rPr>
              <w:t>fabrycznie nowej</w:t>
            </w:r>
            <w:r w:rsidR="00F003DB">
              <w:rPr>
                <w:rFonts w:cs="Arial"/>
                <w:color w:val="auto"/>
                <w:szCs w:val="20"/>
              </w:rPr>
              <w:t xml:space="preserve"> </w:t>
            </w:r>
            <w:r w:rsidRPr="00E422ED">
              <w:rPr>
                <w:rFonts w:cs="Arial"/>
                <w:color w:val="auto"/>
                <w:szCs w:val="20"/>
              </w:rPr>
              <w:t xml:space="preserve"> przyczepy do ciągnika</w:t>
            </w:r>
            <w:r w:rsidR="00681FEC">
              <w:t xml:space="preserve">, zgodnie z </w:t>
            </w:r>
            <w:r w:rsidR="00681FEC" w:rsidRPr="00D0289F">
              <w:rPr>
                <w:b/>
                <w:bCs/>
              </w:rPr>
              <w:t>Załącznikiem Nr 1B do SWZ</w:t>
            </w:r>
            <w:r w:rsidR="00C47D8F" w:rsidRPr="00D0289F">
              <w:rPr>
                <w:b/>
                <w:bCs/>
              </w:rPr>
              <w:t>, który stanowi obligatoryjny element oferty</w:t>
            </w:r>
            <w:r w:rsidR="00C47D8F">
              <w:t>.</w:t>
            </w:r>
          </w:p>
        </w:tc>
        <w:tc>
          <w:tcPr>
            <w:tcW w:w="3076" w:type="dxa"/>
            <w:vAlign w:val="center"/>
          </w:tcPr>
          <w:p w14:paraId="28FE965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5F3FC5E1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2C972ECB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3EEAE45C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54476341" w14:textId="1064C7CE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lastRenderedPageBreak/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 xml:space="preserve">dostarczony przedmiot zamówienia (Część Nr </w:t>
      </w:r>
      <w:r w:rsidR="004C7272">
        <w:rPr>
          <w:rFonts w:cs="Arial"/>
          <w:b/>
          <w:color w:val="000000" w:themeColor="text1"/>
          <w:szCs w:val="20"/>
        </w:rPr>
        <w:t>2</w:t>
      </w:r>
      <w:r>
        <w:rPr>
          <w:rFonts w:cs="Arial"/>
          <w:b/>
          <w:color w:val="000000" w:themeColor="text1"/>
          <w:szCs w:val="20"/>
        </w:rPr>
        <w:t>)</w:t>
      </w:r>
      <w:r w:rsidRPr="00B87DAA">
        <w:rPr>
          <w:rFonts w:cs="Arial"/>
          <w:b/>
          <w:color w:val="000000" w:themeColor="text1"/>
          <w:szCs w:val="20"/>
        </w:rPr>
        <w:t xml:space="preserve"> okres gwarancji i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 gwarancji i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51B7998A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0B8A36AD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506041C5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7C801E1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EFCCA02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2DEB48C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A812829" w14:textId="77777777" w:rsidR="00CF4D60" w:rsidRDefault="00CF4D60" w:rsidP="000754DB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1E965115" w14:textId="1672965C" w:rsidR="00850B8F" w:rsidRPr="00850B8F" w:rsidRDefault="00850B8F" w:rsidP="00850B8F">
      <w:pPr>
        <w:tabs>
          <w:tab w:val="left" w:pos="993"/>
        </w:tabs>
        <w:ind w:left="720" w:firstLine="556"/>
        <w:rPr>
          <w:rFonts w:cs="Arial"/>
          <w:b/>
          <w:bCs/>
          <w:color w:val="auto"/>
          <w:szCs w:val="20"/>
        </w:rPr>
      </w:pPr>
      <w:r w:rsidRPr="00850B8F">
        <w:rPr>
          <w:b/>
          <w:color w:val="auto"/>
        </w:rPr>
        <w:t>CZĘŚĆ Nr 3</w:t>
      </w:r>
      <w:r w:rsidRPr="00850B8F">
        <w:rPr>
          <w:color w:val="auto"/>
        </w:rPr>
        <w:t>:</w:t>
      </w:r>
      <w:r w:rsidRPr="00850B8F">
        <w:rPr>
          <w:rFonts w:cs="Arial"/>
          <w:b/>
          <w:bCs/>
          <w:color w:val="auto"/>
          <w:szCs w:val="20"/>
        </w:rPr>
        <w:t xml:space="preserve"> </w:t>
      </w:r>
      <w:r w:rsidRPr="00850B8F">
        <w:rPr>
          <w:b/>
          <w:bCs/>
          <w:color w:val="auto"/>
        </w:rPr>
        <w:t>SAMOJEZDNA ZAMIATARKIA- UŻYWANA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2D9C4D0D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07B167AD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3BE3118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1124D61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4D360CF7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1EA3C8D6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6044C61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4970161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6C0BE02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6145DCE2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0C5C6CEC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50CB4F88" w14:textId="3C70D517" w:rsidR="00850B8F" w:rsidRPr="00C30F99" w:rsidRDefault="00E422ED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t xml:space="preserve">Dostawa </w:t>
            </w:r>
            <w:r w:rsidRPr="00F003DB">
              <w:rPr>
                <w:b/>
                <w:bCs/>
              </w:rPr>
              <w:t>używanej</w:t>
            </w:r>
            <w:r w:rsidRPr="00E3164B">
              <w:t xml:space="preserve"> samojezdnej zamiatarki,</w:t>
            </w:r>
            <w:r w:rsidR="00681FEC">
              <w:t xml:space="preserve"> zgodnie z Załącznikiem </w:t>
            </w:r>
            <w:r w:rsidR="00681FEC" w:rsidRPr="00D0289F">
              <w:rPr>
                <w:b/>
                <w:bCs/>
              </w:rPr>
              <w:t>Nr 1C do SWZ</w:t>
            </w:r>
            <w:r w:rsidR="00C47D8F" w:rsidRPr="00D0289F">
              <w:rPr>
                <w:b/>
                <w:bCs/>
              </w:rPr>
              <w:t>, który stanowi obligatoryjny element oferty</w:t>
            </w:r>
            <w:r w:rsidR="00C47D8F">
              <w:t>.</w:t>
            </w:r>
          </w:p>
        </w:tc>
        <w:tc>
          <w:tcPr>
            <w:tcW w:w="3076" w:type="dxa"/>
            <w:vAlign w:val="center"/>
          </w:tcPr>
          <w:p w14:paraId="22B6FE4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5037A3F1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0199263A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6B5C3218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4AFAB74F" w14:textId="3E48C6C3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 xml:space="preserve">dostarczony przedmiot zamówienia (Część Nr </w:t>
      </w:r>
      <w:r w:rsidR="004C7272">
        <w:rPr>
          <w:rFonts w:cs="Arial"/>
          <w:b/>
          <w:color w:val="000000" w:themeColor="text1"/>
          <w:szCs w:val="20"/>
        </w:rPr>
        <w:t>3</w:t>
      </w:r>
      <w:r>
        <w:rPr>
          <w:rFonts w:cs="Arial"/>
          <w:b/>
          <w:color w:val="000000" w:themeColor="text1"/>
          <w:szCs w:val="20"/>
        </w:rPr>
        <w:t>)</w:t>
      </w:r>
      <w:r w:rsidRPr="00B87DAA">
        <w:rPr>
          <w:rFonts w:cs="Arial"/>
          <w:b/>
          <w:color w:val="000000" w:themeColor="text1"/>
          <w:szCs w:val="20"/>
        </w:rPr>
        <w:t xml:space="preserve"> okres gwarancji i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 gwarancji i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0F5728FE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1DCC6334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45068DF1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7803E67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DE6C5D0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193FB8F2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9715E57" w14:textId="77777777" w:rsidR="00850B8F" w:rsidRDefault="00850B8F" w:rsidP="00850B8F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3D3D1116" w14:textId="38B15004" w:rsidR="00850B8F" w:rsidRPr="00850B8F" w:rsidRDefault="00850B8F" w:rsidP="00850B8F">
      <w:pPr>
        <w:tabs>
          <w:tab w:val="left" w:pos="993"/>
        </w:tabs>
        <w:ind w:left="1985" w:hanging="720"/>
        <w:rPr>
          <w:rFonts w:cs="Arial"/>
          <w:b/>
          <w:bCs/>
          <w:color w:val="auto"/>
          <w:szCs w:val="20"/>
        </w:rPr>
      </w:pPr>
      <w:r>
        <w:rPr>
          <w:b/>
        </w:rPr>
        <w:t xml:space="preserve">     </w:t>
      </w:r>
      <w:r w:rsidRPr="008A34EF">
        <w:rPr>
          <w:b/>
        </w:rPr>
        <w:t>CZĘŚĆ Nr 4</w:t>
      </w:r>
      <w:r w:rsidRPr="008A34EF">
        <w:t>:</w:t>
      </w:r>
      <w:r w:rsidRPr="008A34EF">
        <w:rPr>
          <w:rFonts w:cs="Arial"/>
          <w:b/>
          <w:bCs/>
          <w:szCs w:val="20"/>
        </w:rPr>
        <w:t xml:space="preserve"> </w:t>
      </w:r>
      <w:r w:rsidRPr="003518AD">
        <w:rPr>
          <w:b/>
          <w:bCs/>
        </w:rPr>
        <w:t>ZAMIATARKA  KOMUNALNA DO CIĄGNIKA ROLNICZEGO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064E7DE5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6AC55EE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30D6523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291D6F9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694E924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7695D9FC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0C407457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lastRenderedPageBreak/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1FBBDF49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0571B769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0E06EF77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6DD8842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265252FD" w14:textId="4A36DB0E" w:rsidR="00850B8F" w:rsidRPr="00C30F99" w:rsidRDefault="00E422ED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t xml:space="preserve">Dostawa </w:t>
            </w:r>
            <w:r w:rsidR="00F003DB" w:rsidRPr="00F003DB">
              <w:rPr>
                <w:b/>
                <w:bCs/>
              </w:rPr>
              <w:t>fabrycznie nowej</w:t>
            </w:r>
            <w:r w:rsidR="00F003DB">
              <w:t xml:space="preserve"> </w:t>
            </w:r>
            <w:r w:rsidRPr="00E3164B">
              <w:t>zamiatarki komunalnej do ciągnika rolniczego</w:t>
            </w:r>
            <w:r w:rsidR="00FE76CB">
              <w:t xml:space="preserve">, zgodnie z </w:t>
            </w:r>
            <w:r w:rsidR="00FE76CB" w:rsidRPr="00D0289F">
              <w:rPr>
                <w:b/>
                <w:bCs/>
              </w:rPr>
              <w:t>Załącznikiem Nr 1D do SWZ</w:t>
            </w:r>
            <w:r w:rsidR="00C47D8F" w:rsidRPr="00D0289F">
              <w:rPr>
                <w:b/>
                <w:bCs/>
              </w:rPr>
              <w:t>, który stanowi obligatoryjny element oferty.</w:t>
            </w:r>
          </w:p>
        </w:tc>
        <w:tc>
          <w:tcPr>
            <w:tcW w:w="3076" w:type="dxa"/>
            <w:vAlign w:val="center"/>
          </w:tcPr>
          <w:p w14:paraId="3F467BC4" w14:textId="77777777" w:rsidR="00850B8F" w:rsidRPr="00571FCB" w:rsidRDefault="00850B8F" w:rsidP="00FE76CB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</w:p>
        </w:tc>
      </w:tr>
    </w:tbl>
    <w:p w14:paraId="3B1D52DE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6F00CFAF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0D2C5FE4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7A677648" w14:textId="65A2142D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 xml:space="preserve">dostarczony przedmiot zamówienia (Część Nr </w:t>
      </w:r>
      <w:r w:rsidR="004C7272">
        <w:rPr>
          <w:rFonts w:cs="Arial"/>
          <w:b/>
          <w:color w:val="000000" w:themeColor="text1"/>
          <w:szCs w:val="20"/>
        </w:rPr>
        <w:t>4</w:t>
      </w:r>
      <w:r>
        <w:rPr>
          <w:rFonts w:cs="Arial"/>
          <w:b/>
          <w:color w:val="000000" w:themeColor="text1"/>
          <w:szCs w:val="20"/>
        </w:rPr>
        <w:t>)</w:t>
      </w:r>
      <w:r w:rsidRPr="00B87DAA">
        <w:rPr>
          <w:rFonts w:cs="Arial"/>
          <w:b/>
          <w:color w:val="000000" w:themeColor="text1"/>
          <w:szCs w:val="20"/>
        </w:rPr>
        <w:t xml:space="preserve"> okres gwarancji i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 gwarancji i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6E319ACB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000C5AA8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74FE8AB6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41C6459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3042981A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5D1FB42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3A0D656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6E525675" w14:textId="6374504C" w:rsidR="00850B8F" w:rsidRPr="00850B8F" w:rsidRDefault="00850B8F" w:rsidP="00850B8F">
      <w:pPr>
        <w:tabs>
          <w:tab w:val="left" w:pos="993"/>
        </w:tabs>
        <w:ind w:left="720" w:hanging="720"/>
        <w:rPr>
          <w:rFonts w:cs="Arial"/>
          <w:b/>
          <w:bCs/>
          <w:color w:val="auto"/>
          <w:szCs w:val="20"/>
        </w:rPr>
      </w:pPr>
      <w:r w:rsidRPr="00850B8F">
        <w:rPr>
          <w:b/>
          <w:color w:val="auto"/>
        </w:rPr>
        <w:t>CZĘŚĆ Nr 5</w:t>
      </w:r>
      <w:r w:rsidRPr="00850B8F">
        <w:rPr>
          <w:color w:val="auto"/>
        </w:rPr>
        <w:t xml:space="preserve">: </w:t>
      </w:r>
      <w:r w:rsidRPr="00850B8F">
        <w:rPr>
          <w:b/>
          <w:bCs/>
          <w:color w:val="auto"/>
          <w:szCs w:val="20"/>
        </w:rPr>
        <w:t>RĘBAK  GAŁĘZI NA ZRĘBKI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1A5E715C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67CBAB6E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0B7C8E9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447681A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1158E539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4BC162C5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342F8BFF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1F1A8A9C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5844356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4C1B611F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54F6FBCD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2226D851" w14:textId="44575A83" w:rsidR="00850B8F" w:rsidRPr="00E422ED" w:rsidRDefault="00E422ED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color w:val="auto"/>
                <w:szCs w:val="20"/>
              </w:rPr>
            </w:pPr>
            <w:r w:rsidRPr="00E422ED">
              <w:rPr>
                <w:rFonts w:cs="Arial"/>
                <w:color w:val="auto"/>
                <w:szCs w:val="20"/>
              </w:rPr>
              <w:t>Dostawa</w:t>
            </w:r>
            <w:r w:rsidR="00544546">
              <w:rPr>
                <w:rFonts w:cs="Arial"/>
                <w:color w:val="auto"/>
                <w:szCs w:val="20"/>
              </w:rPr>
              <w:t xml:space="preserve"> </w:t>
            </w:r>
            <w:r w:rsidR="00544546" w:rsidRPr="00544546">
              <w:rPr>
                <w:rFonts w:cs="Arial"/>
                <w:b/>
                <w:bCs/>
                <w:color w:val="auto"/>
                <w:szCs w:val="20"/>
              </w:rPr>
              <w:t>fabrycznie nowego</w:t>
            </w:r>
            <w:r w:rsidRPr="00E422ED">
              <w:rPr>
                <w:rFonts w:cs="Arial"/>
                <w:color w:val="auto"/>
                <w:szCs w:val="20"/>
              </w:rPr>
              <w:t xml:space="preserve"> rębaka gałęzi na zrębki</w:t>
            </w:r>
            <w:r w:rsidR="00FE76CB">
              <w:t xml:space="preserve">, zgodnie z Załącznikiem Nr </w:t>
            </w:r>
            <w:r w:rsidR="00FE76CB" w:rsidRPr="00D0289F">
              <w:rPr>
                <w:b/>
                <w:bCs/>
              </w:rPr>
              <w:t>1E do SWZ</w:t>
            </w:r>
            <w:r w:rsidR="00EA040D" w:rsidRPr="00D0289F">
              <w:rPr>
                <w:b/>
                <w:bCs/>
              </w:rPr>
              <w:t>, który stanowi obligatoryjny element oferty.</w:t>
            </w:r>
          </w:p>
        </w:tc>
        <w:tc>
          <w:tcPr>
            <w:tcW w:w="3076" w:type="dxa"/>
            <w:vAlign w:val="center"/>
          </w:tcPr>
          <w:p w14:paraId="47456408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5169B069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5EA1974A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7835E857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471F587A" w14:textId="074CFE16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 xml:space="preserve">dostarczony przedmiot zamówienia (Część Nr </w:t>
      </w:r>
      <w:r w:rsidR="004C7272">
        <w:rPr>
          <w:rFonts w:cs="Arial"/>
          <w:b/>
          <w:color w:val="000000" w:themeColor="text1"/>
          <w:szCs w:val="20"/>
        </w:rPr>
        <w:t>5</w:t>
      </w:r>
      <w:r>
        <w:rPr>
          <w:rFonts w:cs="Arial"/>
          <w:b/>
          <w:color w:val="000000" w:themeColor="text1"/>
          <w:szCs w:val="20"/>
        </w:rPr>
        <w:t>)</w:t>
      </w:r>
      <w:r w:rsidRPr="00B87DAA">
        <w:rPr>
          <w:rFonts w:cs="Arial"/>
          <w:b/>
          <w:color w:val="000000" w:themeColor="text1"/>
          <w:szCs w:val="20"/>
        </w:rPr>
        <w:t xml:space="preserve"> okres gwarancji i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 gwarancji i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1892185D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37BD6BAC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lastRenderedPageBreak/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78D86EB0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21B4189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AADF851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4F1C0335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0B3E28C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</w:p>
    <w:p w14:paraId="794B54F0" w14:textId="77777777" w:rsidR="00474766" w:rsidRPr="00474766" w:rsidRDefault="00474766" w:rsidP="00474766">
      <w:pPr>
        <w:tabs>
          <w:tab w:val="left" w:pos="993"/>
        </w:tabs>
        <w:ind w:left="720" w:hanging="720"/>
        <w:rPr>
          <w:b/>
          <w:bCs/>
          <w:color w:val="auto"/>
        </w:rPr>
      </w:pPr>
      <w:r w:rsidRPr="00474766">
        <w:rPr>
          <w:b/>
          <w:color w:val="auto"/>
        </w:rPr>
        <w:t xml:space="preserve">    CZĘŚĆ Nr 6</w:t>
      </w:r>
      <w:r w:rsidRPr="00474766">
        <w:rPr>
          <w:color w:val="auto"/>
        </w:rPr>
        <w:t xml:space="preserve">: </w:t>
      </w:r>
      <w:r w:rsidRPr="00474766">
        <w:rPr>
          <w:b/>
          <w:bCs/>
          <w:color w:val="auto"/>
        </w:rPr>
        <w:t>SZCZOTKA STALOWEJ NA RAMIE STALOWEJ NA PRZEDNI TUZ</w:t>
      </w:r>
    </w:p>
    <w:p w14:paraId="0E088E64" w14:textId="055AFEAB" w:rsidR="00474766" w:rsidRPr="00474766" w:rsidRDefault="00474766" w:rsidP="00474766">
      <w:pPr>
        <w:tabs>
          <w:tab w:val="left" w:pos="993"/>
        </w:tabs>
        <w:ind w:left="720" w:hanging="720"/>
        <w:rPr>
          <w:rFonts w:cs="Arial"/>
          <w:b/>
          <w:bCs/>
          <w:color w:val="auto"/>
          <w:szCs w:val="20"/>
        </w:rPr>
      </w:pPr>
      <w:r w:rsidRPr="00474766">
        <w:rPr>
          <w:b/>
          <w:bCs/>
          <w:color w:val="auto"/>
        </w:rPr>
        <w:tab/>
      </w:r>
      <w:r w:rsidRPr="00474766">
        <w:rPr>
          <w:b/>
          <w:bCs/>
          <w:color w:val="auto"/>
        </w:rPr>
        <w:tab/>
      </w:r>
      <w:r w:rsidRPr="00474766">
        <w:rPr>
          <w:b/>
          <w:bCs/>
          <w:color w:val="auto"/>
        </w:rPr>
        <w:tab/>
      </w:r>
      <w:r w:rsidRPr="00474766">
        <w:rPr>
          <w:b/>
          <w:bCs/>
          <w:color w:val="auto"/>
        </w:rPr>
        <w:tab/>
        <w:t xml:space="preserve">      CIĄGNIKA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3B32E40C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6FE552C9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4BA5D4B1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33DD64E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4F744975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2352914F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2A637255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4425F5C7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7F52B765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052D53F2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319D41AB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t>1</w:t>
            </w:r>
          </w:p>
        </w:tc>
        <w:tc>
          <w:tcPr>
            <w:tcW w:w="5103" w:type="dxa"/>
            <w:vAlign w:val="center"/>
          </w:tcPr>
          <w:p w14:paraId="78ECF8E9" w14:textId="1A2D6833" w:rsidR="00850B8F" w:rsidRPr="00C30F99" w:rsidRDefault="00E422ED" w:rsidP="001806EA">
            <w:pPr>
              <w:numPr>
                <w:ilvl w:val="1"/>
                <w:numId w:val="0"/>
              </w:numPr>
              <w:tabs>
                <w:tab w:val="left" w:pos="993"/>
              </w:tabs>
              <w:rPr>
                <w:rFonts w:cs="Arial"/>
                <w:b/>
                <w:bCs/>
                <w:color w:val="auto"/>
                <w:szCs w:val="20"/>
              </w:rPr>
            </w:pPr>
            <w:r>
              <w:t xml:space="preserve">Dostawa </w:t>
            </w:r>
            <w:r w:rsidR="00544546" w:rsidRPr="00544546">
              <w:rPr>
                <w:b/>
                <w:bCs/>
              </w:rPr>
              <w:t>fabrycznie nowej</w:t>
            </w:r>
            <w:r w:rsidR="00544546">
              <w:t xml:space="preserve"> </w:t>
            </w:r>
            <w:r>
              <w:t>s</w:t>
            </w:r>
            <w:r w:rsidRPr="00E3164B">
              <w:t>zczotk</w:t>
            </w:r>
            <w:r>
              <w:t>i</w:t>
            </w:r>
            <w:r w:rsidRPr="00E3164B">
              <w:t xml:space="preserve"> stalow</w:t>
            </w:r>
            <w:r>
              <w:t>ej</w:t>
            </w:r>
            <w:r w:rsidRPr="00E3164B">
              <w:t xml:space="preserve"> na ramie stalowej na przedni TUZ ciągnika</w:t>
            </w:r>
            <w:r w:rsidR="00FE76CB">
              <w:t xml:space="preserve">, zgodnie z Załącznikiem </w:t>
            </w:r>
            <w:r w:rsidR="00FE76CB" w:rsidRPr="00EA0A64">
              <w:rPr>
                <w:b/>
                <w:bCs/>
              </w:rPr>
              <w:t>Nr 1F do SWZ</w:t>
            </w:r>
            <w:r w:rsidR="00EA040D" w:rsidRPr="00EA0A64">
              <w:rPr>
                <w:b/>
                <w:bCs/>
              </w:rPr>
              <w:t>, który stanowi obligatoryjny element oferty</w:t>
            </w:r>
            <w:r w:rsidR="00EA040D">
              <w:t>.</w:t>
            </w:r>
          </w:p>
        </w:tc>
        <w:tc>
          <w:tcPr>
            <w:tcW w:w="3076" w:type="dxa"/>
            <w:vAlign w:val="center"/>
          </w:tcPr>
          <w:p w14:paraId="361600E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36FA1CF8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34361675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1A086178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4E8FFFB3" w14:textId="4F481EAA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 xml:space="preserve">dostarczony przedmiot zamówienia (Część Nr </w:t>
      </w:r>
      <w:r w:rsidR="004C7272">
        <w:rPr>
          <w:rFonts w:cs="Arial"/>
          <w:b/>
          <w:color w:val="000000" w:themeColor="text1"/>
          <w:szCs w:val="20"/>
        </w:rPr>
        <w:t>6</w:t>
      </w:r>
      <w:r>
        <w:rPr>
          <w:rFonts w:cs="Arial"/>
          <w:b/>
          <w:color w:val="000000" w:themeColor="text1"/>
          <w:szCs w:val="20"/>
        </w:rPr>
        <w:t>)</w:t>
      </w:r>
      <w:r w:rsidRPr="00B87DAA">
        <w:rPr>
          <w:rFonts w:cs="Arial"/>
          <w:b/>
          <w:color w:val="000000" w:themeColor="text1"/>
          <w:szCs w:val="20"/>
        </w:rPr>
        <w:t xml:space="preserve"> okres gwarancji i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 gwarancji i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05515E55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1D9C905D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1A5AFD14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2FABB212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68DB3327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3C465E79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75129AC6" w14:textId="77777777" w:rsidR="00850B8F" w:rsidRDefault="00850B8F" w:rsidP="00474766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65C88E18" w14:textId="421BB073" w:rsidR="00850B8F" w:rsidRPr="00474766" w:rsidRDefault="00474766" w:rsidP="00474766">
      <w:pPr>
        <w:tabs>
          <w:tab w:val="left" w:pos="993"/>
        </w:tabs>
        <w:ind w:left="720" w:hanging="720"/>
        <w:rPr>
          <w:b/>
          <w:bCs/>
          <w:color w:val="auto"/>
        </w:rPr>
      </w:pPr>
      <w:r w:rsidRPr="00474766">
        <w:rPr>
          <w:b/>
          <w:color w:val="auto"/>
        </w:rPr>
        <w:t>CZĘŚĆ Nr 7</w:t>
      </w:r>
      <w:r w:rsidRPr="00474766">
        <w:rPr>
          <w:color w:val="auto"/>
        </w:rPr>
        <w:t xml:space="preserve">: </w:t>
      </w:r>
      <w:r w:rsidRPr="00474766">
        <w:rPr>
          <w:rFonts w:cs="Arial"/>
          <w:b/>
          <w:bCs/>
          <w:color w:val="auto"/>
        </w:rPr>
        <w:t>PODNOŚNIK KOSZOWY NA POJEŹDZIE DO 3,5 T.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5103"/>
        <w:gridCol w:w="3076"/>
      </w:tblGrid>
      <w:tr w:rsidR="00850B8F" w:rsidRPr="00571FCB" w14:paraId="0A783BE0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5A002BC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LP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539C2AD6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Zadanie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292440C4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Wartość brutto</w:t>
            </w:r>
          </w:p>
          <w:p w14:paraId="6ED55DB1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b/>
                <w:color w:val="000000" w:themeColor="text1"/>
                <w:lang w:eastAsia="pl-PL"/>
              </w:rPr>
            </w:pPr>
            <w:r w:rsidRPr="00571FCB">
              <w:rPr>
                <w:b/>
                <w:color w:val="000000" w:themeColor="text1"/>
                <w:lang w:eastAsia="pl-PL"/>
              </w:rPr>
              <w:t>(w zł)</w:t>
            </w:r>
          </w:p>
        </w:tc>
      </w:tr>
      <w:tr w:rsidR="00850B8F" w:rsidRPr="00571FCB" w14:paraId="17DA038B" w14:textId="77777777" w:rsidTr="001806EA">
        <w:trPr>
          <w:cantSplit/>
          <w:tblHeader/>
          <w:jc w:val="center"/>
        </w:trPr>
        <w:tc>
          <w:tcPr>
            <w:tcW w:w="703" w:type="dxa"/>
            <w:shd w:val="pct15" w:color="auto" w:fill="auto"/>
            <w:vAlign w:val="center"/>
          </w:tcPr>
          <w:p w14:paraId="419DBB7E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(1)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5B2EB6AD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</w:rPr>
            </w:pPr>
            <w:r w:rsidRPr="00571FCB">
              <w:rPr>
                <w:color w:val="000000" w:themeColor="text1"/>
                <w:szCs w:val="20"/>
              </w:rPr>
              <w:t>(2)</w:t>
            </w:r>
          </w:p>
        </w:tc>
        <w:tc>
          <w:tcPr>
            <w:tcW w:w="3076" w:type="dxa"/>
            <w:shd w:val="pct15" w:color="auto" w:fill="auto"/>
            <w:vAlign w:val="center"/>
          </w:tcPr>
          <w:p w14:paraId="2A22E5E3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center"/>
              <w:rPr>
                <w:color w:val="000000" w:themeColor="text1"/>
                <w:szCs w:val="20"/>
                <w:lang w:eastAsia="pl-PL"/>
              </w:rPr>
            </w:pPr>
            <w:r w:rsidRPr="00571FCB">
              <w:rPr>
                <w:color w:val="000000" w:themeColor="text1"/>
                <w:szCs w:val="20"/>
                <w:lang w:eastAsia="pl-PL"/>
              </w:rPr>
              <w:t>(3)</w:t>
            </w:r>
          </w:p>
        </w:tc>
      </w:tr>
      <w:tr w:rsidR="00850B8F" w:rsidRPr="00571FCB" w14:paraId="259F1A72" w14:textId="77777777" w:rsidTr="001806EA">
        <w:trPr>
          <w:cantSplit/>
          <w:trHeight w:val="635"/>
          <w:jc w:val="center"/>
        </w:trPr>
        <w:tc>
          <w:tcPr>
            <w:tcW w:w="703" w:type="dxa"/>
            <w:vAlign w:val="center"/>
          </w:tcPr>
          <w:p w14:paraId="21C6A950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rPr>
                <w:color w:val="000000" w:themeColor="text1"/>
                <w:lang w:eastAsia="pl-PL"/>
              </w:rPr>
            </w:pPr>
            <w:r w:rsidRPr="00571FCB">
              <w:rPr>
                <w:color w:val="000000" w:themeColor="text1"/>
                <w:lang w:eastAsia="pl-PL"/>
              </w:rPr>
              <w:lastRenderedPageBreak/>
              <w:t>1</w:t>
            </w:r>
          </w:p>
        </w:tc>
        <w:tc>
          <w:tcPr>
            <w:tcW w:w="5103" w:type="dxa"/>
            <w:vAlign w:val="center"/>
          </w:tcPr>
          <w:p w14:paraId="5D5A3648" w14:textId="36B42DC4" w:rsidR="00850B8F" w:rsidRPr="005C25CD" w:rsidRDefault="00E422ED" w:rsidP="00EA040D">
            <w:pPr>
              <w:numPr>
                <w:ilvl w:val="1"/>
                <w:numId w:val="0"/>
              </w:numPr>
              <w:tabs>
                <w:tab w:val="left" w:pos="993"/>
              </w:tabs>
              <w:ind w:left="-61"/>
              <w:rPr>
                <w:rFonts w:cs="Arial"/>
                <w:color w:val="auto"/>
                <w:szCs w:val="20"/>
              </w:rPr>
            </w:pPr>
            <w:r>
              <w:rPr>
                <w:color w:val="auto"/>
              </w:rPr>
              <w:t>Dostawa</w:t>
            </w:r>
            <w:r w:rsidR="00544546">
              <w:rPr>
                <w:color w:val="auto"/>
              </w:rPr>
              <w:t xml:space="preserve"> </w:t>
            </w:r>
            <w:r w:rsidR="00544546" w:rsidRPr="00544546">
              <w:rPr>
                <w:b/>
                <w:bCs/>
                <w:color w:val="auto"/>
              </w:rPr>
              <w:t>używanego</w:t>
            </w:r>
            <w:r>
              <w:rPr>
                <w:color w:val="auto"/>
              </w:rPr>
              <w:t xml:space="preserve"> </w:t>
            </w:r>
            <w:r w:rsidRPr="00E422ED">
              <w:rPr>
                <w:color w:val="auto"/>
              </w:rPr>
              <w:t>podnośnika koszowego na pojeździe do 3,5 t.</w:t>
            </w:r>
            <w:r w:rsidR="005C25CD">
              <w:t xml:space="preserve">, zgodnie z </w:t>
            </w:r>
            <w:r w:rsidR="005C25CD" w:rsidRPr="00EA0A64">
              <w:rPr>
                <w:b/>
                <w:bCs/>
              </w:rPr>
              <w:t>Załącznikiem Nr 1G do SWZ</w:t>
            </w:r>
            <w:r w:rsidR="00EA040D" w:rsidRPr="00EA0A64">
              <w:rPr>
                <w:b/>
                <w:bCs/>
              </w:rPr>
              <w:t>, który stanowi obligatoryjny element oferty.</w:t>
            </w:r>
          </w:p>
        </w:tc>
        <w:tc>
          <w:tcPr>
            <w:tcW w:w="3076" w:type="dxa"/>
            <w:vAlign w:val="center"/>
          </w:tcPr>
          <w:p w14:paraId="68E14849" w14:textId="77777777" w:rsidR="00850B8F" w:rsidRPr="00571FCB" w:rsidRDefault="00850B8F" w:rsidP="001806EA">
            <w:pPr>
              <w:tabs>
                <w:tab w:val="left" w:pos="426"/>
                <w:tab w:val="left" w:leader="dot" w:pos="5757"/>
                <w:tab w:val="right" w:leader="dot" w:pos="9633"/>
              </w:tabs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63C65FE7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4C5A0E9D" w14:textId="77777777" w:rsidR="00850B8F" w:rsidRPr="00571FCB" w:rsidRDefault="00850B8F" w:rsidP="00850B8F">
      <w:pPr>
        <w:tabs>
          <w:tab w:val="right" w:leader="dot" w:pos="9072"/>
        </w:tabs>
        <w:ind w:left="425"/>
        <w:rPr>
          <w:color w:val="000000" w:themeColor="text1"/>
          <w:lang w:eastAsia="pl-PL"/>
        </w:rPr>
      </w:pPr>
      <w:r w:rsidRPr="00571FCB">
        <w:rPr>
          <w:color w:val="000000" w:themeColor="text1"/>
          <w:lang w:eastAsia="pl-PL"/>
        </w:rPr>
        <w:t xml:space="preserve">Słownie </w:t>
      </w:r>
      <w:r w:rsidRPr="00571FCB">
        <w:rPr>
          <w:b/>
          <w:color w:val="000000" w:themeColor="text1"/>
          <w:lang w:eastAsia="pl-PL"/>
        </w:rPr>
        <w:t>Cena brutto oferty:</w:t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</w:r>
      <w:r w:rsidRPr="00571FCB">
        <w:rPr>
          <w:b/>
          <w:color w:val="000000" w:themeColor="text1"/>
          <w:lang w:eastAsia="pl-PL"/>
        </w:rPr>
        <w:tab/>
        <w:t>zł brutto</w:t>
      </w:r>
      <w:r w:rsidRPr="00571FCB">
        <w:rPr>
          <w:color w:val="000000" w:themeColor="text1"/>
          <w:lang w:eastAsia="pl-PL"/>
        </w:rPr>
        <w:t xml:space="preserve">, w tym </w:t>
      </w:r>
      <w:r w:rsidRPr="00571FCB">
        <w:rPr>
          <w:rFonts w:cs="Arial"/>
          <w:color w:val="000000" w:themeColor="text1"/>
          <w:kern w:val="2"/>
        </w:rPr>
        <w:t>należny podatek VAT zgodnie z obowiązującymi przepisami.</w:t>
      </w:r>
    </w:p>
    <w:p w14:paraId="35EF73E1" w14:textId="77777777" w:rsidR="00850B8F" w:rsidRPr="00571FCB" w:rsidRDefault="00850B8F" w:rsidP="00850B8F">
      <w:pPr>
        <w:tabs>
          <w:tab w:val="left" w:pos="426"/>
          <w:tab w:val="right" w:leader="dot" w:pos="9633"/>
        </w:tabs>
        <w:rPr>
          <w:color w:val="000000" w:themeColor="text1"/>
          <w:lang w:eastAsia="pl-PL"/>
        </w:rPr>
      </w:pPr>
    </w:p>
    <w:p w14:paraId="3E3D4638" w14:textId="6E8B58A2" w:rsidR="00850B8F" w:rsidRPr="00B87DAA" w:rsidRDefault="00850B8F" w:rsidP="00850B8F">
      <w:pPr>
        <w:tabs>
          <w:tab w:val="left" w:pos="426"/>
          <w:tab w:val="left" w:leader="dot" w:pos="5757"/>
          <w:tab w:val="right" w:leader="dot" w:pos="9633"/>
        </w:tabs>
        <w:spacing w:line="480" w:lineRule="auto"/>
        <w:ind w:left="360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>Oferujemy</w:t>
      </w:r>
      <w:r>
        <w:rPr>
          <w:rFonts w:cs="Arial"/>
          <w:b/>
          <w:color w:val="000000" w:themeColor="text1"/>
          <w:szCs w:val="20"/>
        </w:rPr>
        <w:t xml:space="preserve">: </w:t>
      </w:r>
      <w:r w:rsidRPr="00B87DAA">
        <w:rPr>
          <w:rFonts w:cs="Arial"/>
          <w:b/>
          <w:color w:val="000000" w:themeColor="text1"/>
          <w:szCs w:val="20"/>
        </w:rPr>
        <w:t xml:space="preserve">na </w:t>
      </w:r>
      <w:r>
        <w:rPr>
          <w:rFonts w:cs="Arial"/>
          <w:b/>
          <w:color w:val="000000" w:themeColor="text1"/>
          <w:szCs w:val="20"/>
        </w:rPr>
        <w:t xml:space="preserve">dostarczony przedmiot zamówienia (Część Nr </w:t>
      </w:r>
      <w:r w:rsidR="004C7272">
        <w:rPr>
          <w:rFonts w:cs="Arial"/>
          <w:b/>
          <w:color w:val="000000" w:themeColor="text1"/>
          <w:szCs w:val="20"/>
        </w:rPr>
        <w:t>7</w:t>
      </w:r>
      <w:r>
        <w:rPr>
          <w:rFonts w:cs="Arial"/>
          <w:b/>
          <w:color w:val="000000" w:themeColor="text1"/>
          <w:szCs w:val="20"/>
        </w:rPr>
        <w:t>)</w:t>
      </w:r>
      <w:r w:rsidRPr="00B87DAA">
        <w:rPr>
          <w:rFonts w:cs="Arial"/>
          <w:b/>
          <w:color w:val="000000" w:themeColor="text1"/>
          <w:szCs w:val="20"/>
        </w:rPr>
        <w:t xml:space="preserve"> okres gwarancji i rękojmi za wady wynoszący ………. </w:t>
      </w:r>
      <w:r w:rsidRPr="00B87DAA">
        <w:rPr>
          <w:rFonts w:cs="Arial"/>
          <w:i/>
          <w:color w:val="000000" w:themeColor="text1"/>
          <w:szCs w:val="20"/>
          <w:lang w:eastAsia="pl-PL"/>
        </w:rPr>
        <w:t>(należy wskazać w miesiącach oferowany okres gwarancji i rękojmi za wady)</w:t>
      </w:r>
      <w:r w:rsidRPr="00B87DAA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Pr="00B87DAA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>
        <w:rPr>
          <w:rFonts w:cs="Arial"/>
          <w:b/>
          <w:color w:val="000000" w:themeColor="text1"/>
          <w:kern w:val="2"/>
          <w:szCs w:val="20"/>
        </w:rPr>
        <w:t>dostawy.</w:t>
      </w:r>
    </w:p>
    <w:p w14:paraId="4FBBB71F" w14:textId="77777777" w:rsidR="00850B8F" w:rsidRPr="00571FCB" w:rsidRDefault="00850B8F" w:rsidP="00850B8F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571FCB">
        <w:rPr>
          <w:rFonts w:cs="Arial"/>
          <w:b/>
          <w:color w:val="000000" w:themeColor="text1"/>
          <w:szCs w:val="20"/>
        </w:rPr>
        <w:t>**</w:t>
      </w:r>
    </w:p>
    <w:p w14:paraId="6F6D05DD" w14:textId="77777777" w:rsidR="00850B8F" w:rsidRPr="00571FCB" w:rsidRDefault="00850B8F" w:rsidP="00850B8F">
      <w:pPr>
        <w:ind w:left="360"/>
        <w:rPr>
          <w:rFonts w:cs="Arial"/>
          <w:i/>
          <w:color w:val="000000" w:themeColor="text1"/>
          <w:sz w:val="18"/>
          <w:szCs w:val="18"/>
        </w:rPr>
      </w:pPr>
      <w:r w:rsidRPr="00571FCB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4486D4D0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39F0E33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07F07DD1" w14:textId="77777777" w:rsidR="00850B8F" w:rsidRPr="00571FCB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301772C0" w14:textId="77777777" w:rsidR="00850B8F" w:rsidRDefault="00850B8F" w:rsidP="00850B8F">
      <w:pPr>
        <w:tabs>
          <w:tab w:val="right" w:leader="dot" w:pos="9072"/>
        </w:tabs>
        <w:ind w:left="357"/>
        <w:rPr>
          <w:rFonts w:cs="Arial"/>
          <w:b/>
          <w:color w:val="000000" w:themeColor="text1"/>
          <w:szCs w:val="20"/>
        </w:rPr>
      </w:pPr>
      <w:r w:rsidRPr="00571FCB">
        <w:rPr>
          <w:rFonts w:cs="Arial"/>
          <w:b/>
          <w:color w:val="000000" w:themeColor="text1"/>
          <w:szCs w:val="20"/>
        </w:rPr>
        <w:tab/>
      </w:r>
    </w:p>
    <w:p w14:paraId="5253354F" w14:textId="77777777" w:rsidR="00CF4D60" w:rsidRPr="00571FCB" w:rsidRDefault="00CF4D60" w:rsidP="00474766">
      <w:pPr>
        <w:tabs>
          <w:tab w:val="right" w:leader="dot" w:pos="9072"/>
        </w:tabs>
        <w:rPr>
          <w:rFonts w:cs="Arial"/>
          <w:b/>
          <w:color w:val="000000" w:themeColor="text1"/>
          <w:szCs w:val="20"/>
        </w:rPr>
      </w:pPr>
    </w:p>
    <w:p w14:paraId="26671F4C" w14:textId="77777777" w:rsidR="00F51262" w:rsidRPr="00571FCB" w:rsidRDefault="00F51262" w:rsidP="007F5FA6">
      <w:pPr>
        <w:numPr>
          <w:ilvl w:val="0"/>
          <w:numId w:val="5"/>
        </w:numPr>
        <w:tabs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Składając ofertę oświadczamy, że:</w:t>
      </w:r>
    </w:p>
    <w:p w14:paraId="5D285F7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0E3C65A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oferujemy wykonanie przedmiotu zamówienia zgodnie z warunkami zapisanymi w S</w:t>
      </w:r>
      <w:r w:rsidR="00571FCB" w:rsidRPr="00571FCB">
        <w:rPr>
          <w:rFonts w:cs="Arial"/>
          <w:color w:val="000000" w:themeColor="text1"/>
          <w:szCs w:val="20"/>
        </w:rPr>
        <w:t>WZ i załącznikach do S</w:t>
      </w:r>
      <w:r w:rsidRPr="00571FCB">
        <w:rPr>
          <w:rFonts w:cs="Arial"/>
          <w:color w:val="000000" w:themeColor="text1"/>
          <w:szCs w:val="20"/>
        </w:rPr>
        <w:t>WZ,</w:t>
      </w:r>
    </w:p>
    <w:p w14:paraId="6D3D4E46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do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zawarcia um</w:t>
      </w:r>
      <w:r w:rsidR="000007BF" w:rsidRPr="00571FCB">
        <w:rPr>
          <w:rFonts w:cs="Arial"/>
          <w:color w:val="000000" w:themeColor="text1"/>
          <w:szCs w:val="20"/>
        </w:rPr>
        <w:t>ów</w:t>
      </w:r>
      <w:r w:rsidRPr="00571FCB">
        <w:rPr>
          <w:rFonts w:cs="Arial"/>
          <w:color w:val="000000" w:themeColor="text1"/>
          <w:szCs w:val="20"/>
        </w:rPr>
        <w:t xml:space="preserve"> na proponowanych w ni</w:t>
      </w:r>
      <w:r w:rsidR="000007BF" w:rsidRPr="00571FCB">
        <w:rPr>
          <w:rFonts w:cs="Arial"/>
          <w:color w:val="000000" w:themeColor="text1"/>
          <w:szCs w:val="20"/>
        </w:rPr>
        <w:t>ch</w:t>
      </w:r>
      <w:r w:rsidRPr="00571FCB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63F0BCB4" w14:textId="77777777" w:rsidR="00B65807" w:rsidRPr="00571FCB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571FCB">
        <w:rPr>
          <w:rFonts w:cs="Arial"/>
          <w:color w:val="000000" w:themeColor="text1"/>
          <w:szCs w:val="20"/>
        </w:rPr>
        <w:t>o udzielenie zamówienia</w:t>
      </w:r>
      <w:r w:rsidRPr="00571FCB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celu uzyskania korzyści majątkowych,</w:t>
      </w:r>
    </w:p>
    <w:p w14:paraId="2584272D" w14:textId="77777777" w:rsidR="00B65807" w:rsidRPr="00571FCB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we wskaza</w:t>
      </w:r>
      <w:r w:rsidR="000007BF" w:rsidRPr="00571FCB">
        <w:rPr>
          <w:rFonts w:cs="Arial"/>
          <w:color w:val="000000" w:themeColor="text1"/>
          <w:szCs w:val="20"/>
        </w:rPr>
        <w:t>n</w:t>
      </w:r>
      <w:r w:rsidR="00DE431E" w:rsidRPr="00571FCB">
        <w:rPr>
          <w:rFonts w:cs="Arial"/>
          <w:color w:val="000000" w:themeColor="text1"/>
          <w:szCs w:val="20"/>
        </w:rPr>
        <w:t>ej</w:t>
      </w:r>
      <w:r w:rsidR="00997DAC">
        <w:rPr>
          <w:rFonts w:cs="Arial"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 xml:space="preserve">powyżej </w:t>
      </w:r>
      <w:r w:rsidR="00DD42D6" w:rsidRPr="00571FCB">
        <w:rPr>
          <w:rFonts w:cs="Arial"/>
          <w:b/>
          <w:color w:val="000000" w:themeColor="text1"/>
          <w:szCs w:val="20"/>
        </w:rPr>
        <w:t xml:space="preserve">Cenie </w:t>
      </w:r>
      <w:r w:rsidR="00C76753" w:rsidRPr="00571FCB">
        <w:rPr>
          <w:rFonts w:cs="Arial"/>
          <w:b/>
          <w:color w:val="000000" w:themeColor="text1"/>
          <w:szCs w:val="20"/>
        </w:rPr>
        <w:t>brutto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571FCB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poniesienia dla</w:t>
      </w:r>
      <w:r w:rsidR="00EC4757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</w:t>
      </w:r>
      <w:r w:rsidRPr="00571FCB">
        <w:rPr>
          <w:rFonts w:cs="Arial"/>
          <w:color w:val="000000" w:themeColor="text1"/>
          <w:szCs w:val="20"/>
        </w:rPr>
        <w:lastRenderedPageBreak/>
        <w:t xml:space="preserve">i opłaty, a w szczególności podatek VAT zgodnie z obowiązującymi przepisami. </w:t>
      </w:r>
      <w:r w:rsidRPr="00571FCB">
        <w:rPr>
          <w:rFonts w:eastAsia="MS Mincho" w:cs="Arial"/>
          <w:color w:val="000000" w:themeColor="text1"/>
          <w:szCs w:val="20"/>
        </w:rPr>
        <w:t>W </w:t>
      </w:r>
      <w:r w:rsidR="00DD42D6" w:rsidRPr="00571FCB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571FCB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Pr="00571FCB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59DF9E65" w14:textId="77777777" w:rsidR="00B65807" w:rsidRPr="00571FCB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eastAsia="MS Mincho" w:cs="Arial"/>
          <w:color w:val="000000" w:themeColor="text1"/>
          <w:szCs w:val="20"/>
        </w:rPr>
        <w:t>podan</w:t>
      </w:r>
      <w:r w:rsidR="00DE431E" w:rsidRPr="00571FCB">
        <w:rPr>
          <w:rFonts w:eastAsia="MS Mincho" w:cs="Arial"/>
          <w:color w:val="000000" w:themeColor="text1"/>
          <w:szCs w:val="20"/>
        </w:rPr>
        <w:t>a</w:t>
      </w:r>
      <w:r w:rsidR="00D71216" w:rsidRPr="00571FCB">
        <w:rPr>
          <w:rFonts w:eastAsia="MS Mincho" w:cs="Arial"/>
          <w:color w:val="000000" w:themeColor="text1"/>
          <w:szCs w:val="20"/>
        </w:rPr>
        <w:t xml:space="preserve"> przez nas</w:t>
      </w:r>
      <w:r w:rsidR="00997DAC">
        <w:rPr>
          <w:rFonts w:eastAsia="MS Mincho" w:cs="Arial"/>
          <w:color w:val="000000" w:themeColor="text1"/>
          <w:szCs w:val="20"/>
        </w:rPr>
        <w:t xml:space="preserve"> </w:t>
      </w:r>
      <w:r w:rsidRPr="00571FCB">
        <w:rPr>
          <w:rFonts w:eastAsia="MS Mincho" w:cs="Arial"/>
          <w:b/>
          <w:color w:val="000000" w:themeColor="text1"/>
          <w:szCs w:val="20"/>
        </w:rPr>
        <w:t>Cen</w:t>
      </w:r>
      <w:r w:rsidR="007B5AC0" w:rsidRPr="00571FCB">
        <w:rPr>
          <w:rFonts w:eastAsia="MS Mincho" w:cs="Arial"/>
          <w:b/>
          <w:color w:val="000000" w:themeColor="text1"/>
          <w:szCs w:val="20"/>
        </w:rPr>
        <w:t>a</w:t>
      </w:r>
      <w:r w:rsidR="00997DAC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b/>
          <w:color w:val="000000" w:themeColor="text1"/>
          <w:szCs w:val="20"/>
        </w:rPr>
        <w:t>brutto</w:t>
      </w:r>
      <w:r w:rsidR="00C76753" w:rsidRPr="00571FCB">
        <w:rPr>
          <w:rFonts w:cs="Arial"/>
          <w:b/>
          <w:color w:val="000000" w:themeColor="text1"/>
          <w:szCs w:val="20"/>
        </w:rPr>
        <w:t xml:space="preserve"> oferty</w:t>
      </w:r>
      <w:r w:rsidR="00997DAC">
        <w:rPr>
          <w:rFonts w:cs="Arial"/>
          <w:b/>
          <w:color w:val="000000" w:themeColor="text1"/>
          <w:szCs w:val="20"/>
        </w:rPr>
        <w:t xml:space="preserve"> </w:t>
      </w:r>
      <w:r w:rsidR="00D71216" w:rsidRPr="00571FCB">
        <w:rPr>
          <w:rFonts w:cs="Arial"/>
          <w:color w:val="000000" w:themeColor="text1"/>
          <w:szCs w:val="20"/>
        </w:rPr>
        <w:t>będ</w:t>
      </w:r>
      <w:r w:rsidR="00DE431E" w:rsidRPr="00571FCB">
        <w:rPr>
          <w:rFonts w:cs="Arial"/>
          <w:color w:val="000000" w:themeColor="text1"/>
          <w:szCs w:val="20"/>
        </w:rPr>
        <w:t>zie</w:t>
      </w:r>
      <w:r w:rsidR="00D71216" w:rsidRPr="00571FCB">
        <w:rPr>
          <w:rFonts w:cs="Arial"/>
          <w:color w:val="000000" w:themeColor="text1"/>
          <w:szCs w:val="20"/>
        </w:rPr>
        <w:t xml:space="preserve"> stał</w:t>
      </w:r>
      <w:r w:rsidR="00DE431E" w:rsidRPr="00571FCB">
        <w:rPr>
          <w:rFonts w:cs="Arial"/>
          <w:color w:val="000000" w:themeColor="text1"/>
          <w:szCs w:val="20"/>
        </w:rPr>
        <w:t>a</w:t>
      </w:r>
      <w:r w:rsidR="00D71216" w:rsidRPr="00571FCB">
        <w:rPr>
          <w:rFonts w:cs="Arial"/>
          <w:color w:val="000000" w:themeColor="text1"/>
          <w:szCs w:val="20"/>
        </w:rPr>
        <w:t xml:space="preserve"> tzn.</w:t>
      </w:r>
      <w:r w:rsidR="00C426AF" w:rsidRPr="00571FCB">
        <w:rPr>
          <w:rFonts w:cs="Arial"/>
          <w:color w:val="000000" w:themeColor="text1"/>
          <w:szCs w:val="20"/>
        </w:rPr>
        <w:t> </w:t>
      </w:r>
      <w:r w:rsidR="00D71216" w:rsidRPr="00571FCB">
        <w:rPr>
          <w:rFonts w:cs="Arial"/>
          <w:color w:val="000000" w:themeColor="text1"/>
          <w:szCs w:val="20"/>
        </w:rPr>
        <w:t>nie ulegn</w:t>
      </w:r>
      <w:r w:rsidR="00DE431E" w:rsidRPr="00571FCB">
        <w:rPr>
          <w:rFonts w:cs="Arial"/>
          <w:color w:val="000000" w:themeColor="text1"/>
          <w:szCs w:val="20"/>
        </w:rPr>
        <w:t>ie</w:t>
      </w:r>
      <w:r w:rsidR="00D71216" w:rsidRPr="00571FCB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72CC799B" w14:textId="77777777" w:rsidR="00B6580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akceptujemy </w:t>
      </w:r>
      <w:r w:rsidR="00D45AF4">
        <w:rPr>
          <w:rFonts w:cs="Arial"/>
          <w:color w:val="000000" w:themeColor="text1"/>
          <w:szCs w:val="20"/>
        </w:rPr>
        <w:t xml:space="preserve">wskazany w dokumentach zamówienia </w:t>
      </w:r>
      <w:r w:rsidRPr="00571FCB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>wraz z</w:t>
      </w:r>
      <w:r w:rsidR="008F2341" w:rsidRPr="00571FCB">
        <w:rPr>
          <w:rFonts w:cs="Arial"/>
          <w:color w:val="000000" w:themeColor="text1"/>
          <w:szCs w:val="20"/>
        </w:rPr>
        <w:t> </w:t>
      </w:r>
      <w:r w:rsidR="001A4CCF" w:rsidRPr="00571FCB">
        <w:rPr>
          <w:rFonts w:cs="Arial"/>
          <w:color w:val="000000" w:themeColor="text1"/>
          <w:szCs w:val="20"/>
        </w:rPr>
        <w:t>upływem terminu składania ofert</w:t>
      </w:r>
      <w:r w:rsidR="004A3B5B" w:rsidRPr="00571FCB">
        <w:rPr>
          <w:rFonts w:cs="Arial"/>
          <w:color w:val="000000" w:themeColor="text1"/>
          <w:szCs w:val="20"/>
        </w:rPr>
        <w:t>,</w:t>
      </w:r>
    </w:p>
    <w:p w14:paraId="2962253F" w14:textId="77777777" w:rsidR="00C50686" w:rsidRPr="00C50686" w:rsidRDefault="00A8317B" w:rsidP="00C5068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akceptujemy</w:t>
      </w:r>
      <w:r w:rsidR="00C50686">
        <w:rPr>
          <w:rFonts w:cs="Arial"/>
          <w:color w:val="000000" w:themeColor="text1"/>
          <w:szCs w:val="20"/>
        </w:rPr>
        <w:t xml:space="preserve"> </w:t>
      </w:r>
      <w:r w:rsidR="00C50686" w:rsidRPr="00C50686">
        <w:rPr>
          <w:rFonts w:cs="Arial"/>
          <w:szCs w:val="20"/>
        </w:rPr>
        <w:t>zasady i warunki korzystania z Platformy e-Zamówienia określone w</w:t>
      </w:r>
      <w:r w:rsidR="00C50686">
        <w:rPr>
          <w:rFonts w:cs="Arial"/>
          <w:szCs w:val="20"/>
        </w:rPr>
        <w:t xml:space="preserve"> </w:t>
      </w:r>
      <w:hyperlink r:id="rId8" w:anchor="regulamin-serwisu" w:history="1">
        <w:r w:rsidR="00C50686" w:rsidRPr="00C50686">
          <w:rPr>
            <w:rStyle w:val="Hipercze"/>
            <w:rFonts w:cs="Arial"/>
            <w:i/>
            <w:szCs w:val="20"/>
          </w:rPr>
          <w:t>Regulaminie</w:t>
        </w:r>
        <w:r w:rsidR="00C45041">
          <w:rPr>
            <w:rStyle w:val="Hipercze"/>
            <w:rFonts w:cs="Arial"/>
            <w:i/>
            <w:szCs w:val="20"/>
          </w:rPr>
          <w:t xml:space="preserve"> </w:t>
        </w:r>
        <w:r w:rsidR="00C50686" w:rsidRPr="00C50686">
          <w:rPr>
            <w:rStyle w:val="Hipercze"/>
            <w:rFonts w:cs="Arial"/>
            <w:i/>
            <w:szCs w:val="20"/>
          </w:rPr>
          <w:t>korzystania z Platformy e-Zamówienia</w:t>
        </w:r>
      </w:hyperlink>
      <w:r w:rsidR="00C50686" w:rsidRPr="00C50686">
        <w:rPr>
          <w:rFonts w:cs="Arial"/>
          <w:i/>
          <w:szCs w:val="20"/>
        </w:rPr>
        <w:t xml:space="preserve">, </w:t>
      </w:r>
      <w:r w:rsidR="00C50686" w:rsidRPr="00C50686">
        <w:rPr>
          <w:rFonts w:cs="Arial"/>
          <w:szCs w:val="20"/>
        </w:rPr>
        <w:t xml:space="preserve">dostępnym na stronie internetowej </w:t>
      </w:r>
      <w:hyperlink r:id="rId9">
        <w:r w:rsidR="00C50686" w:rsidRPr="00C50686">
          <w:rPr>
            <w:rStyle w:val="Hipercze"/>
            <w:rFonts w:cs="Arial"/>
            <w:szCs w:val="20"/>
          </w:rPr>
          <w:t>https://ezamowienia.gov.pl</w:t>
        </w:r>
      </w:hyperlink>
      <w:r w:rsidR="00C50686" w:rsidRPr="00C50686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353BB821" w14:textId="77777777" w:rsidR="004A3B5B" w:rsidRPr="00571FCB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 xml:space="preserve">zapoznaliśmy się i </w:t>
      </w:r>
      <w:r w:rsidR="00D154E9" w:rsidRPr="00571FCB">
        <w:rPr>
          <w:rFonts w:cs="Arial"/>
          <w:color w:val="000000" w:themeColor="text1"/>
          <w:szCs w:val="20"/>
        </w:rPr>
        <w:t>akceptujemy</w:t>
      </w:r>
      <w:r w:rsidRPr="00571FCB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571FCB">
        <w:rPr>
          <w:rFonts w:cs="Arial"/>
          <w:color w:val="000000" w:themeColor="text1"/>
          <w:szCs w:val="20"/>
        </w:rPr>
        <w:br/>
      </w:r>
      <w:r w:rsidRPr="00571FCB">
        <w:rPr>
          <w:rFonts w:cs="Arial"/>
          <w:color w:val="000000" w:themeColor="text1"/>
          <w:szCs w:val="20"/>
        </w:rPr>
        <w:t>–</w:t>
      </w:r>
      <w:r w:rsidR="00362655" w:rsidRPr="00571FCB">
        <w:rPr>
          <w:rFonts w:cs="Arial"/>
          <w:color w:val="000000" w:themeColor="text1"/>
          <w:szCs w:val="20"/>
        </w:rPr>
        <w:t> </w:t>
      </w:r>
      <w:r w:rsidRPr="00571FCB">
        <w:rPr>
          <w:rFonts w:cs="Arial"/>
          <w:color w:val="000000" w:themeColor="text1"/>
          <w:szCs w:val="20"/>
        </w:rPr>
        <w:t xml:space="preserve">pkt </w:t>
      </w:r>
      <w:r w:rsidR="00571FCB" w:rsidRPr="00571FCB">
        <w:rPr>
          <w:rFonts w:cs="Arial"/>
          <w:color w:val="000000" w:themeColor="text1"/>
          <w:szCs w:val="20"/>
        </w:rPr>
        <w:t>23</w:t>
      </w:r>
      <w:r w:rsidR="00EC4757" w:rsidRPr="00571FCB">
        <w:rPr>
          <w:rFonts w:cs="Arial"/>
          <w:color w:val="000000" w:themeColor="text1"/>
          <w:szCs w:val="20"/>
        </w:rPr>
        <w:t xml:space="preserve"> SWZ,</w:t>
      </w:r>
    </w:p>
    <w:p w14:paraId="4F13A673" w14:textId="77777777" w:rsidR="005F29D0" w:rsidRPr="00DD5D21" w:rsidRDefault="00CE3337" w:rsidP="00DD5D21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571FCB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EB57BA5" w14:textId="77777777" w:rsidR="006434F4" w:rsidRDefault="005F29D0" w:rsidP="005F29D0">
      <w:pPr>
        <w:pStyle w:val="Akapitzlist"/>
        <w:numPr>
          <w:ilvl w:val="0"/>
          <w:numId w:val="5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5F29D0">
        <w:rPr>
          <w:rFonts w:ascii="Arial" w:hAnsi="Arial" w:cs="Arial"/>
          <w:color w:val="000000" w:themeColor="text1"/>
          <w:sz w:val="20"/>
          <w:szCs w:val="20"/>
        </w:rPr>
        <w:t>Wadium</w:t>
      </w:r>
      <w:r w:rsidR="006434F4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3FE56929" w14:textId="2037E6B9" w:rsidR="005F29D0" w:rsidRDefault="006434F4" w:rsidP="006434F4">
      <w:pPr>
        <w:pStyle w:val="Akapitzlist"/>
        <w:numPr>
          <w:ilvl w:val="3"/>
          <w:numId w:val="2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6434F4">
        <w:rPr>
          <w:rFonts w:ascii="Arial" w:hAnsi="Arial" w:cs="Arial"/>
          <w:b/>
          <w:bCs/>
          <w:color w:val="000000" w:themeColor="text1"/>
          <w:sz w:val="20"/>
          <w:szCs w:val="20"/>
        </w:rPr>
        <w:t>Części Nr 1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F29D0" w:rsidRPr="006434F4">
        <w:rPr>
          <w:rFonts w:ascii="Arial" w:hAnsi="Arial" w:cs="Arial"/>
          <w:color w:val="000000" w:themeColor="text1"/>
          <w:sz w:val="20"/>
          <w:szCs w:val="20"/>
        </w:rPr>
        <w:t xml:space="preserve">w kwocie </w:t>
      </w:r>
      <w:r w:rsidR="005F29D0" w:rsidRPr="006434F4">
        <w:rPr>
          <w:rFonts w:ascii="Arial" w:hAnsi="Arial" w:cs="Arial"/>
          <w:bCs/>
          <w:color w:val="000000" w:themeColor="text1"/>
          <w:sz w:val="20"/>
          <w:szCs w:val="20"/>
        </w:rPr>
        <w:t>………</w:t>
      </w:r>
      <w:r w:rsidR="005730FD" w:rsidRPr="006434F4">
        <w:rPr>
          <w:rFonts w:ascii="Arial" w:hAnsi="Arial" w:cs="Arial"/>
          <w:bCs/>
          <w:color w:val="000000" w:themeColor="text1"/>
          <w:sz w:val="20"/>
          <w:szCs w:val="20"/>
        </w:rPr>
        <w:t>……</w:t>
      </w:r>
      <w:r w:rsidR="005F29D0" w:rsidRPr="006434F4">
        <w:rPr>
          <w:rFonts w:ascii="Arial" w:hAnsi="Arial" w:cs="Arial"/>
          <w:bCs/>
          <w:color w:val="000000" w:themeColor="text1"/>
          <w:sz w:val="20"/>
          <w:szCs w:val="20"/>
        </w:rPr>
        <w:t>. zł -</w:t>
      </w:r>
      <w:r w:rsidR="005F29D0" w:rsidRPr="006434F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="005F29D0" w:rsidRPr="006434F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="005F29D0" w:rsidRPr="006434F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3B067F1" w14:textId="4C0A3227" w:rsidR="006434F4" w:rsidRDefault="006434F4" w:rsidP="006434F4">
      <w:pPr>
        <w:pStyle w:val="Akapitzlist"/>
        <w:numPr>
          <w:ilvl w:val="3"/>
          <w:numId w:val="2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6434F4">
        <w:rPr>
          <w:rFonts w:ascii="Arial" w:hAnsi="Arial" w:cs="Arial"/>
          <w:b/>
          <w:bCs/>
          <w:color w:val="000000" w:themeColor="text1"/>
          <w:sz w:val="20"/>
          <w:szCs w:val="20"/>
        </w:rPr>
        <w:t>Części Nr 2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w kwocie </w:t>
      </w:r>
      <w:r w:rsidRPr="006434F4">
        <w:rPr>
          <w:rFonts w:ascii="Arial" w:hAnsi="Arial" w:cs="Arial"/>
          <w:bCs/>
          <w:color w:val="000000" w:themeColor="text1"/>
          <w:sz w:val="20"/>
          <w:szCs w:val="20"/>
        </w:rPr>
        <w:t>……………. zł -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5470ED9" w14:textId="41A1D9B7" w:rsidR="006434F4" w:rsidRDefault="006434F4" w:rsidP="006434F4">
      <w:pPr>
        <w:pStyle w:val="Akapitzlist"/>
        <w:numPr>
          <w:ilvl w:val="3"/>
          <w:numId w:val="2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6434F4">
        <w:rPr>
          <w:rFonts w:ascii="Arial" w:hAnsi="Arial" w:cs="Arial"/>
          <w:b/>
          <w:bCs/>
          <w:color w:val="000000" w:themeColor="text1"/>
          <w:sz w:val="20"/>
          <w:szCs w:val="20"/>
        </w:rPr>
        <w:t>Części Nr 3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w kwocie </w:t>
      </w:r>
      <w:r w:rsidRPr="006434F4">
        <w:rPr>
          <w:rFonts w:ascii="Arial" w:hAnsi="Arial" w:cs="Arial"/>
          <w:bCs/>
          <w:color w:val="000000" w:themeColor="text1"/>
          <w:sz w:val="20"/>
          <w:szCs w:val="20"/>
        </w:rPr>
        <w:t>……………. zł -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DA3DCE8" w14:textId="602781CB" w:rsidR="006434F4" w:rsidRDefault="006434F4" w:rsidP="006434F4">
      <w:pPr>
        <w:pStyle w:val="Akapitzlist"/>
        <w:numPr>
          <w:ilvl w:val="3"/>
          <w:numId w:val="2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6434F4">
        <w:rPr>
          <w:rFonts w:ascii="Arial" w:hAnsi="Arial" w:cs="Arial"/>
          <w:b/>
          <w:bCs/>
          <w:color w:val="000000" w:themeColor="text1"/>
          <w:sz w:val="20"/>
          <w:szCs w:val="20"/>
        </w:rPr>
        <w:t>Części Nr 4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w kwocie </w:t>
      </w:r>
      <w:r w:rsidRPr="006434F4">
        <w:rPr>
          <w:rFonts w:ascii="Arial" w:hAnsi="Arial" w:cs="Arial"/>
          <w:bCs/>
          <w:color w:val="000000" w:themeColor="text1"/>
          <w:sz w:val="20"/>
          <w:szCs w:val="20"/>
        </w:rPr>
        <w:t>……………. zł -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44611B42" w14:textId="52E9B1A8" w:rsidR="006434F4" w:rsidRPr="006434F4" w:rsidRDefault="006434F4" w:rsidP="006434F4">
      <w:pPr>
        <w:pStyle w:val="Akapitzlist"/>
        <w:numPr>
          <w:ilvl w:val="3"/>
          <w:numId w:val="2"/>
        </w:numPr>
        <w:tabs>
          <w:tab w:val="left" w:pos="426"/>
          <w:tab w:val="left" w:leader="dot" w:pos="4140"/>
          <w:tab w:val="left" w:leader="dot" w:pos="9072"/>
        </w:tabs>
        <w:rPr>
          <w:rFonts w:ascii="Arial" w:hAnsi="Arial" w:cs="Arial"/>
          <w:color w:val="000000" w:themeColor="text1"/>
          <w:sz w:val="20"/>
          <w:szCs w:val="20"/>
        </w:rPr>
      </w:pP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6434F4">
        <w:rPr>
          <w:rFonts w:ascii="Arial" w:hAnsi="Arial" w:cs="Arial"/>
          <w:b/>
          <w:bCs/>
          <w:color w:val="000000" w:themeColor="text1"/>
          <w:sz w:val="20"/>
          <w:szCs w:val="20"/>
        </w:rPr>
        <w:t>Części Nr 7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w kwocie </w:t>
      </w:r>
      <w:r w:rsidRPr="006434F4">
        <w:rPr>
          <w:rFonts w:ascii="Arial" w:hAnsi="Arial" w:cs="Arial"/>
          <w:bCs/>
          <w:color w:val="000000" w:themeColor="text1"/>
          <w:sz w:val="20"/>
          <w:szCs w:val="20"/>
        </w:rPr>
        <w:t>……………. zł -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 xml:space="preserve"> zostało wniesione w dniu …………………………….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  <w:t xml:space="preserve"> w formie </w:t>
      </w:r>
      <w:r w:rsidRPr="006434F4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5F002C80" w14:textId="77777777" w:rsidR="00B65807" w:rsidRPr="00571FCB" w:rsidRDefault="00B65807" w:rsidP="00335349">
      <w:pPr>
        <w:numPr>
          <w:ilvl w:val="0"/>
          <w:numId w:val="5"/>
        </w:numPr>
        <w:tabs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571FCB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24B805D7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Imię i nazwisko: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42C4CCB1" w14:textId="77777777" w:rsidR="00B65807" w:rsidRPr="00571FCB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571FCB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571FCB">
        <w:rPr>
          <w:rFonts w:cs="Arial"/>
          <w:snapToGrid w:val="0"/>
          <w:color w:val="000000" w:themeColor="text1"/>
          <w:szCs w:val="20"/>
        </w:rPr>
        <w:tab/>
      </w:r>
    </w:p>
    <w:p w14:paraId="12ED7600" w14:textId="77777777" w:rsidR="0022428F" w:rsidRPr="00F90B34" w:rsidRDefault="0022428F" w:rsidP="00111103">
      <w:pPr>
        <w:numPr>
          <w:ilvl w:val="0"/>
          <w:numId w:val="5"/>
        </w:numPr>
        <w:tabs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F90B34">
        <w:rPr>
          <w:rFonts w:cs="Arial"/>
          <w:color w:val="000000" w:themeColor="text1"/>
          <w:szCs w:val="20"/>
        </w:rPr>
        <w:t>Rodzaj Wykonawcy: o</w:t>
      </w:r>
      <w:r w:rsidR="00E53CC4" w:rsidRPr="00F90B34">
        <w:rPr>
          <w:rFonts w:cs="Arial"/>
          <w:color w:val="000000" w:themeColor="text1"/>
          <w:szCs w:val="20"/>
        </w:rPr>
        <w:t xml:space="preserve">świadczamy, iż należymy do </w:t>
      </w:r>
      <w:r w:rsidRPr="00F90B34">
        <w:rPr>
          <w:rFonts w:cs="Arial"/>
          <w:color w:val="000000" w:themeColor="text1"/>
          <w:szCs w:val="20"/>
        </w:rPr>
        <w:t xml:space="preserve">następującej </w:t>
      </w:r>
      <w:r w:rsidR="00E53CC4" w:rsidRPr="00F90B34">
        <w:rPr>
          <w:rFonts w:cs="Arial"/>
          <w:color w:val="000000" w:themeColor="text1"/>
          <w:szCs w:val="20"/>
        </w:rPr>
        <w:t>kategorii</w:t>
      </w:r>
      <w:r w:rsidRPr="00F90B34">
        <w:rPr>
          <w:rFonts w:cs="Arial"/>
          <w:color w:val="000000" w:themeColor="text1"/>
          <w:szCs w:val="20"/>
        </w:rPr>
        <w:t xml:space="preserve"> wykonawców:</w:t>
      </w:r>
    </w:p>
    <w:p w14:paraId="3AD48D5B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073FAE1C" w14:textId="77777777" w:rsidR="0022428F" w:rsidRPr="00111103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>****</w:t>
      </w:r>
      <w:r w:rsidR="00F90B34"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111103">
        <w:rPr>
          <w:rFonts w:ascii="Arial" w:hAnsi="Arial" w:cs="Arial"/>
          <w:sz w:val="20"/>
          <w:szCs w:val="20"/>
        </w:rPr>
        <w:sym w:font="Symbol" w:char="F07F"/>
      </w:r>
    </w:p>
    <w:p w14:paraId="310717AD" w14:textId="77777777" w:rsidR="0022428F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średnich przedsiębiorstw****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82427D4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1E18E402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3BEFDB19" w14:textId="77777777" w:rsidR="00F90B34" w:rsidRPr="00111103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111103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111103">
        <w:rPr>
          <w:rFonts w:ascii="Arial" w:hAnsi="Arial" w:cs="Arial"/>
          <w:color w:val="000000" w:themeColor="text1"/>
          <w:sz w:val="20"/>
          <w:szCs w:val="20"/>
        </w:rPr>
        <w:tab/>
      </w:r>
      <w:r w:rsidRPr="00111103">
        <w:rPr>
          <w:rFonts w:ascii="Arial" w:hAnsi="Arial" w:cs="Arial"/>
          <w:sz w:val="20"/>
          <w:szCs w:val="20"/>
        </w:rPr>
        <w:sym w:font="Symbol" w:char="F07F"/>
      </w:r>
    </w:p>
    <w:p w14:paraId="7BB514A9" w14:textId="77777777" w:rsidR="00046A0E" w:rsidRPr="00F90B34" w:rsidRDefault="009F17E0" w:rsidP="00873F5B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F90B34">
        <w:rPr>
          <w:rFonts w:cs="Arial"/>
          <w:i/>
          <w:color w:val="000000" w:themeColor="text1"/>
          <w:sz w:val="18"/>
          <w:szCs w:val="18"/>
        </w:rPr>
        <w:lastRenderedPageBreak/>
        <w:t xml:space="preserve">(zaznaczyć właściwe – w przypadku braku zaznaczenia którejkolwiek odpowiedzi Zamawiający będzie przyjmował, iż Wykonawca należy do kategorii </w:t>
      </w:r>
      <w:r w:rsidR="00F90B34" w:rsidRPr="00F90B34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F90B34">
        <w:rPr>
          <w:rFonts w:cs="Arial"/>
          <w:i/>
          <w:color w:val="000000" w:themeColor="text1"/>
          <w:sz w:val="18"/>
          <w:szCs w:val="18"/>
        </w:rPr>
        <w:t>)</w:t>
      </w:r>
      <w:r w:rsidR="00997DAC">
        <w:rPr>
          <w:rFonts w:cs="Arial"/>
          <w:color w:val="000000" w:themeColor="text1"/>
          <w:szCs w:val="20"/>
        </w:rPr>
        <w:t>.</w:t>
      </w:r>
    </w:p>
    <w:p w14:paraId="6CE69BA4" w14:textId="77777777" w:rsidR="00B65807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3513D2">
        <w:rPr>
          <w:rFonts w:cs="Arial"/>
          <w:color w:val="000000" w:themeColor="text1"/>
          <w:szCs w:val="20"/>
          <w:vertAlign w:val="superscript"/>
        </w:rPr>
        <w:t>4</w:t>
      </w:r>
      <w:r w:rsidRPr="003513D2">
        <w:rPr>
          <w:rFonts w:cs="Arial"/>
          <w:color w:val="000000" w:themeColor="text1"/>
          <w:szCs w:val="20"/>
        </w:rPr>
        <w:t xml:space="preserve"> Kodek</w:t>
      </w:r>
      <w:r w:rsidR="00111F84" w:rsidRPr="003513D2">
        <w:rPr>
          <w:rFonts w:cs="Arial"/>
          <w:color w:val="000000" w:themeColor="text1"/>
          <w:szCs w:val="20"/>
        </w:rPr>
        <w:t>s</w:t>
      </w:r>
      <w:r w:rsidRPr="003513D2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513D2">
        <w:rPr>
          <w:rFonts w:cs="Arial"/>
          <w:color w:val="000000" w:themeColor="text1"/>
          <w:szCs w:val="20"/>
        </w:rPr>
        <w:t xml:space="preserve"> nazwiska wszystkich wspólników</w:t>
      </w:r>
    </w:p>
    <w:p w14:paraId="65EDD358" w14:textId="77777777" w:rsidR="00E57C51" w:rsidRPr="003513D2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rFonts w:cs="Arial"/>
          <w:b/>
          <w:color w:val="000000" w:themeColor="text1"/>
          <w:szCs w:val="20"/>
        </w:rPr>
        <w:t>*</w:t>
      </w:r>
      <w:r w:rsidR="00A71F4F" w:rsidRPr="00F90B34">
        <w:rPr>
          <w:rFonts w:cs="Arial"/>
          <w:b/>
          <w:color w:val="000000" w:themeColor="text1"/>
          <w:szCs w:val="20"/>
        </w:rPr>
        <w:t>*</w:t>
      </w:r>
      <w:r w:rsidRPr="00F90B34">
        <w:rPr>
          <w:rFonts w:cs="Arial"/>
          <w:b/>
          <w:color w:val="000000" w:themeColor="text1"/>
          <w:szCs w:val="20"/>
        </w:rPr>
        <w:tab/>
      </w:r>
      <w:r w:rsidRPr="003513D2">
        <w:rPr>
          <w:rFonts w:cs="Arial"/>
          <w:color w:val="000000" w:themeColor="text1"/>
          <w:szCs w:val="20"/>
        </w:rPr>
        <w:t>niepotrzebne skreślić</w:t>
      </w:r>
    </w:p>
    <w:p w14:paraId="6FD1BF0B" w14:textId="77777777" w:rsidR="00CE3337" w:rsidRPr="003513D2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F90B34">
        <w:rPr>
          <w:b/>
          <w:color w:val="000000" w:themeColor="text1"/>
        </w:rPr>
        <w:t>*</w:t>
      </w:r>
      <w:r w:rsidR="00CE3337" w:rsidRPr="00F90B34">
        <w:rPr>
          <w:b/>
          <w:color w:val="000000" w:themeColor="text1"/>
        </w:rPr>
        <w:t>**</w:t>
      </w:r>
      <w:r w:rsidR="00CE3337" w:rsidRPr="00F90B34">
        <w:rPr>
          <w:b/>
          <w:color w:val="000000" w:themeColor="text1"/>
        </w:rPr>
        <w:tab/>
      </w:r>
      <w:r w:rsidR="00CE3337" w:rsidRPr="003513D2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w</w:t>
      </w:r>
      <w:r w:rsidRPr="003513D2">
        <w:rPr>
          <w:rFonts w:cs="Arial"/>
          <w:color w:val="000000" w:themeColor="text1"/>
          <w:szCs w:val="20"/>
        </w:rPr>
        <w:t> </w:t>
      </w:r>
      <w:r w:rsidR="00CE3337" w:rsidRPr="003513D2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5C9AEE4C" w14:textId="77777777" w:rsidR="003513D2" w:rsidRPr="003513D2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color w:val="000000" w:themeColor="text1"/>
          <w:sz w:val="20"/>
          <w:szCs w:val="20"/>
        </w:rPr>
        <w:t>****</w:t>
      </w:r>
      <w:r w:rsidRPr="003513D2">
        <w:rPr>
          <w:rFonts w:ascii="Arial" w:hAnsi="Arial" w:cs="Arial"/>
          <w:color w:val="000000" w:themeColor="text1"/>
          <w:sz w:val="20"/>
          <w:szCs w:val="20"/>
        </w:rPr>
        <w:tab/>
      </w:r>
      <w:r w:rsidR="003513D2" w:rsidRPr="003513D2">
        <w:rPr>
          <w:rFonts w:ascii="Arial" w:eastAsia="Times New Roman" w:hAnsi="Arial" w:cs="Arial"/>
          <w:sz w:val="20"/>
          <w:szCs w:val="20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3EB4C9A1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Mikroprzedsiębiorstwo: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10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2 milionów EUR,</w:t>
      </w:r>
    </w:p>
    <w:p w14:paraId="38A7EE2B" w14:textId="77777777" w:rsidR="003513D2" w:rsidRPr="003513D2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Małe przedsiębiorstwo: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przedsiębiorstwo, które </w:t>
      </w:r>
      <w:r w:rsidRPr="003513D2">
        <w:rPr>
          <w:rFonts w:ascii="Arial" w:hAnsi="Arial" w:cs="Arial"/>
          <w:b/>
          <w:bCs/>
          <w:sz w:val="20"/>
          <w:szCs w:val="20"/>
          <w:lang w:eastAsia="pl-PL"/>
        </w:rPr>
        <w:t xml:space="preserve">zatrudnia mniej niż 50 osób </w:t>
      </w:r>
      <w:r w:rsidRPr="003513D2">
        <w:rPr>
          <w:rFonts w:ascii="Arial" w:hAnsi="Arial" w:cs="Arial"/>
          <w:sz w:val="20"/>
          <w:szCs w:val="20"/>
          <w:lang w:eastAsia="pl-PL"/>
        </w:rPr>
        <w:t xml:space="preserve">i którego roczny obrót lub roczna suma bilansowa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nie przekracza 10 milionów EUR,</w:t>
      </w:r>
    </w:p>
    <w:p w14:paraId="1D68C8CE" w14:textId="77777777" w:rsidR="00F90B34" w:rsidRPr="003513D2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Średnie przedsiębiorstwa: przedsiębiorstwa, które nie są mikroprzedsiębiorstwami ani małymi przedsiębiorstwami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które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zatrudniają mniej niż 250 osób </w:t>
      </w:r>
      <w:r w:rsidRPr="003513D2">
        <w:rPr>
          <w:rFonts w:ascii="Arial" w:eastAsia="Times New Roman" w:hAnsi="Arial" w:cs="Arial"/>
          <w:sz w:val="20"/>
          <w:szCs w:val="20"/>
          <w:lang w:eastAsia="pl-PL"/>
        </w:rPr>
        <w:t xml:space="preserve">i których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roczny obrót nie przekracza 50 milionów EUR </w:t>
      </w:r>
      <w:r w:rsidRPr="003513D2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lub </w:t>
      </w:r>
      <w:r w:rsidRPr="003513D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roczna suma bilansowa nie przekracza 43 milionów EUR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sectPr w:rsidR="00F90B34" w:rsidRPr="003513D2" w:rsidSect="00B276B0">
      <w:footerReference w:type="default" r:id="rId10"/>
      <w:headerReference w:type="first" r:id="rId11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B8BE" w14:textId="77777777" w:rsidR="000F5CBD" w:rsidRDefault="000F5CBD">
      <w:r>
        <w:separator/>
      </w:r>
    </w:p>
  </w:endnote>
  <w:endnote w:type="continuationSeparator" w:id="0">
    <w:p w14:paraId="350DFBEF" w14:textId="77777777" w:rsidR="000F5CBD" w:rsidRDefault="000F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FBBE" w14:textId="77777777" w:rsidR="00BA408F" w:rsidRPr="00424047" w:rsidRDefault="00055B37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17A60">
      <w:rPr>
        <w:noProof/>
        <w:sz w:val="18"/>
        <w:szCs w:val="18"/>
      </w:rPr>
      <w:t>4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6C1EC" w14:textId="77777777" w:rsidR="000F5CBD" w:rsidRDefault="000F5CBD">
      <w:r>
        <w:separator/>
      </w:r>
    </w:p>
  </w:footnote>
  <w:footnote w:type="continuationSeparator" w:id="0">
    <w:p w14:paraId="4991DB69" w14:textId="77777777" w:rsidR="000F5CBD" w:rsidRDefault="000F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BA55" w14:textId="10E0E633" w:rsidR="00424047" w:rsidRDefault="00424047" w:rsidP="00B276B0">
    <w:pPr>
      <w:pStyle w:val="Nagwek"/>
      <w:jc w:val="center"/>
    </w:pPr>
  </w:p>
  <w:p w14:paraId="6BD63CA6" w14:textId="77777777" w:rsidR="00B276B0" w:rsidRDefault="00B276B0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D54C4A90"/>
    <w:lvl w:ilvl="0" w:tplc="A49C9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6F82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F46E4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CD232C6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A0FEB1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DC61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821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4C3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025C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D3444D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564878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4E5A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BA7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C40E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CF286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60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AAF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EA8B5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682567"/>
    <w:multiLevelType w:val="hybridMultilevel"/>
    <w:tmpl w:val="5CAE0790"/>
    <w:lvl w:ilvl="0" w:tplc="9A789DAC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3D206FA8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97C38E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0010E490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0B0E925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ECA0750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E5CC5440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7512A5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84F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C50E41"/>
    <w:multiLevelType w:val="hybridMultilevel"/>
    <w:tmpl w:val="069E4D70"/>
    <w:lvl w:ilvl="0" w:tplc="683C5212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F5C06652" w:tentative="1">
      <w:start w:val="1"/>
      <w:numFmt w:val="lowerLetter"/>
      <w:lvlText w:val="%2."/>
      <w:lvlJc w:val="left"/>
      <w:pPr>
        <w:ind w:left="1797" w:hanging="360"/>
      </w:pPr>
    </w:lvl>
    <w:lvl w:ilvl="2" w:tplc="B9440B16" w:tentative="1">
      <w:start w:val="1"/>
      <w:numFmt w:val="lowerRoman"/>
      <w:lvlText w:val="%3."/>
      <w:lvlJc w:val="right"/>
      <w:pPr>
        <w:ind w:left="2517" w:hanging="180"/>
      </w:pPr>
    </w:lvl>
    <w:lvl w:ilvl="3" w:tplc="B1B0481A" w:tentative="1">
      <w:start w:val="1"/>
      <w:numFmt w:val="decimal"/>
      <w:lvlText w:val="%4."/>
      <w:lvlJc w:val="left"/>
      <w:pPr>
        <w:ind w:left="3237" w:hanging="360"/>
      </w:pPr>
    </w:lvl>
    <w:lvl w:ilvl="4" w:tplc="754C4C0E" w:tentative="1">
      <w:start w:val="1"/>
      <w:numFmt w:val="lowerLetter"/>
      <w:lvlText w:val="%5."/>
      <w:lvlJc w:val="left"/>
      <w:pPr>
        <w:ind w:left="3957" w:hanging="360"/>
      </w:pPr>
    </w:lvl>
    <w:lvl w:ilvl="5" w:tplc="40B256C4" w:tentative="1">
      <w:start w:val="1"/>
      <w:numFmt w:val="lowerRoman"/>
      <w:lvlText w:val="%6."/>
      <w:lvlJc w:val="right"/>
      <w:pPr>
        <w:ind w:left="4677" w:hanging="180"/>
      </w:pPr>
    </w:lvl>
    <w:lvl w:ilvl="6" w:tplc="1A360624" w:tentative="1">
      <w:start w:val="1"/>
      <w:numFmt w:val="decimal"/>
      <w:lvlText w:val="%7."/>
      <w:lvlJc w:val="left"/>
      <w:pPr>
        <w:ind w:left="5397" w:hanging="360"/>
      </w:pPr>
    </w:lvl>
    <w:lvl w:ilvl="7" w:tplc="D4508CBE" w:tentative="1">
      <w:start w:val="1"/>
      <w:numFmt w:val="lowerLetter"/>
      <w:lvlText w:val="%8."/>
      <w:lvlJc w:val="left"/>
      <w:pPr>
        <w:ind w:left="6117" w:hanging="360"/>
      </w:pPr>
    </w:lvl>
    <w:lvl w:ilvl="8" w:tplc="E2E89E7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185217"/>
    <w:multiLevelType w:val="hybridMultilevel"/>
    <w:tmpl w:val="B09A902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56AA3958">
      <w:start w:val="1"/>
      <w:numFmt w:val="lowerLetter"/>
      <w:lvlText w:val="%2."/>
      <w:lvlJc w:val="left"/>
      <w:pPr>
        <w:ind w:left="1080" w:hanging="360"/>
      </w:pPr>
    </w:lvl>
    <w:lvl w:ilvl="2" w:tplc="AA54D7F8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91667F6C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lvl w:ilvl="0" w:tplc="E6EC9944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3F82E4DA" w:tentative="1">
      <w:start w:val="1"/>
      <w:numFmt w:val="lowerLetter"/>
      <w:lvlText w:val="%2."/>
      <w:lvlJc w:val="left"/>
      <w:pPr>
        <w:ind w:left="1440" w:hanging="360"/>
      </w:pPr>
    </w:lvl>
    <w:lvl w:ilvl="2" w:tplc="07D8365E" w:tentative="1">
      <w:start w:val="1"/>
      <w:numFmt w:val="lowerRoman"/>
      <w:lvlText w:val="%3."/>
      <w:lvlJc w:val="right"/>
      <w:pPr>
        <w:ind w:left="2160" w:hanging="180"/>
      </w:pPr>
    </w:lvl>
    <w:lvl w:ilvl="3" w:tplc="228A82AE" w:tentative="1">
      <w:start w:val="1"/>
      <w:numFmt w:val="decimal"/>
      <w:lvlText w:val="%4."/>
      <w:lvlJc w:val="left"/>
      <w:pPr>
        <w:ind w:left="2880" w:hanging="360"/>
      </w:pPr>
    </w:lvl>
    <w:lvl w:ilvl="4" w:tplc="C87E2854" w:tentative="1">
      <w:start w:val="1"/>
      <w:numFmt w:val="lowerLetter"/>
      <w:lvlText w:val="%5."/>
      <w:lvlJc w:val="left"/>
      <w:pPr>
        <w:ind w:left="3600" w:hanging="360"/>
      </w:pPr>
    </w:lvl>
    <w:lvl w:ilvl="5" w:tplc="9D76344C" w:tentative="1">
      <w:start w:val="1"/>
      <w:numFmt w:val="lowerRoman"/>
      <w:lvlText w:val="%6."/>
      <w:lvlJc w:val="right"/>
      <w:pPr>
        <w:ind w:left="4320" w:hanging="180"/>
      </w:pPr>
    </w:lvl>
    <w:lvl w:ilvl="6" w:tplc="C888C746" w:tentative="1">
      <w:start w:val="1"/>
      <w:numFmt w:val="decimal"/>
      <w:lvlText w:val="%7."/>
      <w:lvlJc w:val="left"/>
      <w:pPr>
        <w:ind w:left="5040" w:hanging="360"/>
      </w:pPr>
    </w:lvl>
    <w:lvl w:ilvl="7" w:tplc="777AE344" w:tentative="1">
      <w:start w:val="1"/>
      <w:numFmt w:val="lowerLetter"/>
      <w:lvlText w:val="%8."/>
      <w:lvlJc w:val="left"/>
      <w:pPr>
        <w:ind w:left="5760" w:hanging="360"/>
      </w:pPr>
    </w:lvl>
    <w:lvl w:ilvl="8" w:tplc="37065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F6CE0218">
      <w:start w:val="1"/>
      <w:numFmt w:val="decimal"/>
      <w:lvlText w:val="%1."/>
      <w:lvlJc w:val="left"/>
      <w:pPr>
        <w:ind w:left="1146" w:hanging="360"/>
      </w:pPr>
    </w:lvl>
    <w:lvl w:ilvl="1" w:tplc="A2EEF50A" w:tentative="1">
      <w:start w:val="1"/>
      <w:numFmt w:val="lowerLetter"/>
      <w:lvlText w:val="%2."/>
      <w:lvlJc w:val="left"/>
      <w:pPr>
        <w:ind w:left="1866" w:hanging="360"/>
      </w:pPr>
    </w:lvl>
    <w:lvl w:ilvl="2" w:tplc="05108F1A" w:tentative="1">
      <w:start w:val="1"/>
      <w:numFmt w:val="lowerRoman"/>
      <w:lvlText w:val="%3."/>
      <w:lvlJc w:val="right"/>
      <w:pPr>
        <w:ind w:left="2586" w:hanging="180"/>
      </w:pPr>
    </w:lvl>
    <w:lvl w:ilvl="3" w:tplc="3FAAE396" w:tentative="1">
      <w:start w:val="1"/>
      <w:numFmt w:val="decimal"/>
      <w:lvlText w:val="%4."/>
      <w:lvlJc w:val="left"/>
      <w:pPr>
        <w:ind w:left="3306" w:hanging="360"/>
      </w:pPr>
    </w:lvl>
    <w:lvl w:ilvl="4" w:tplc="A868176E" w:tentative="1">
      <w:start w:val="1"/>
      <w:numFmt w:val="lowerLetter"/>
      <w:lvlText w:val="%5."/>
      <w:lvlJc w:val="left"/>
      <w:pPr>
        <w:ind w:left="4026" w:hanging="360"/>
      </w:pPr>
    </w:lvl>
    <w:lvl w:ilvl="5" w:tplc="50CABC1A" w:tentative="1">
      <w:start w:val="1"/>
      <w:numFmt w:val="lowerRoman"/>
      <w:lvlText w:val="%6."/>
      <w:lvlJc w:val="right"/>
      <w:pPr>
        <w:ind w:left="4746" w:hanging="180"/>
      </w:pPr>
    </w:lvl>
    <w:lvl w:ilvl="6" w:tplc="B38C9A7C" w:tentative="1">
      <w:start w:val="1"/>
      <w:numFmt w:val="decimal"/>
      <w:lvlText w:val="%7."/>
      <w:lvlJc w:val="left"/>
      <w:pPr>
        <w:ind w:left="5466" w:hanging="360"/>
      </w:pPr>
    </w:lvl>
    <w:lvl w:ilvl="7" w:tplc="F9ACF5DE" w:tentative="1">
      <w:start w:val="1"/>
      <w:numFmt w:val="lowerLetter"/>
      <w:lvlText w:val="%8."/>
      <w:lvlJc w:val="left"/>
      <w:pPr>
        <w:ind w:left="6186" w:hanging="360"/>
      </w:pPr>
    </w:lvl>
    <w:lvl w:ilvl="8" w:tplc="C6A65AC0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74D0B8A"/>
    <w:multiLevelType w:val="hybridMultilevel"/>
    <w:tmpl w:val="DAE8B48C"/>
    <w:lvl w:ilvl="0" w:tplc="3DC6690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23BE9C06" w:tentative="1">
      <w:start w:val="1"/>
      <w:numFmt w:val="lowerLetter"/>
      <w:lvlText w:val="%2."/>
      <w:lvlJc w:val="left"/>
      <w:pPr>
        <w:ind w:left="1866" w:hanging="360"/>
      </w:pPr>
    </w:lvl>
    <w:lvl w:ilvl="2" w:tplc="32D09AFA" w:tentative="1">
      <w:start w:val="1"/>
      <w:numFmt w:val="lowerRoman"/>
      <w:lvlText w:val="%3."/>
      <w:lvlJc w:val="right"/>
      <w:pPr>
        <w:ind w:left="2586" w:hanging="180"/>
      </w:pPr>
    </w:lvl>
    <w:lvl w:ilvl="3" w:tplc="06321906" w:tentative="1">
      <w:start w:val="1"/>
      <w:numFmt w:val="decimal"/>
      <w:lvlText w:val="%4."/>
      <w:lvlJc w:val="left"/>
      <w:pPr>
        <w:ind w:left="3306" w:hanging="360"/>
      </w:pPr>
    </w:lvl>
    <w:lvl w:ilvl="4" w:tplc="7A14B552" w:tentative="1">
      <w:start w:val="1"/>
      <w:numFmt w:val="lowerLetter"/>
      <w:lvlText w:val="%5."/>
      <w:lvlJc w:val="left"/>
      <w:pPr>
        <w:ind w:left="4026" w:hanging="360"/>
      </w:pPr>
    </w:lvl>
    <w:lvl w:ilvl="5" w:tplc="94DA1CFC" w:tentative="1">
      <w:start w:val="1"/>
      <w:numFmt w:val="lowerRoman"/>
      <w:lvlText w:val="%6."/>
      <w:lvlJc w:val="right"/>
      <w:pPr>
        <w:ind w:left="4746" w:hanging="180"/>
      </w:pPr>
    </w:lvl>
    <w:lvl w:ilvl="6" w:tplc="3AA659AC" w:tentative="1">
      <w:start w:val="1"/>
      <w:numFmt w:val="decimal"/>
      <w:lvlText w:val="%7."/>
      <w:lvlJc w:val="left"/>
      <w:pPr>
        <w:ind w:left="5466" w:hanging="360"/>
      </w:pPr>
    </w:lvl>
    <w:lvl w:ilvl="7" w:tplc="7096C37A" w:tentative="1">
      <w:start w:val="1"/>
      <w:numFmt w:val="lowerLetter"/>
      <w:lvlText w:val="%8."/>
      <w:lvlJc w:val="left"/>
      <w:pPr>
        <w:ind w:left="6186" w:hanging="360"/>
      </w:pPr>
    </w:lvl>
    <w:lvl w:ilvl="8" w:tplc="9008E8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B2A4B2D"/>
    <w:multiLevelType w:val="hybridMultilevel"/>
    <w:tmpl w:val="6944DBE2"/>
    <w:lvl w:ilvl="0" w:tplc="E5C2C3F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1683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A12C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FAF7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D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46B4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B86E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E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B0D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E6C29"/>
    <w:multiLevelType w:val="hybridMultilevel"/>
    <w:tmpl w:val="5C78FA46"/>
    <w:lvl w:ilvl="0" w:tplc="69C2B5F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C953F21"/>
    <w:multiLevelType w:val="hybridMultilevel"/>
    <w:tmpl w:val="68E6A498"/>
    <w:name w:val="WW8Num122"/>
    <w:lvl w:ilvl="0" w:tplc="1C02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317C19"/>
    <w:multiLevelType w:val="hybridMultilevel"/>
    <w:tmpl w:val="B6543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62C043C"/>
    <w:multiLevelType w:val="hybridMultilevel"/>
    <w:tmpl w:val="50648C12"/>
    <w:lvl w:ilvl="0" w:tplc="6406D07A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A1B4A26"/>
    <w:multiLevelType w:val="hybridMultilevel"/>
    <w:tmpl w:val="B322BF2E"/>
    <w:lvl w:ilvl="0" w:tplc="56AA3958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D7458FD"/>
    <w:multiLevelType w:val="hybridMultilevel"/>
    <w:tmpl w:val="63367C50"/>
    <w:lvl w:ilvl="0" w:tplc="F4A27ED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3D00AB"/>
    <w:multiLevelType w:val="hybridMultilevel"/>
    <w:tmpl w:val="BA9ED07E"/>
    <w:lvl w:ilvl="0" w:tplc="ED709E4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C827A54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A9561B"/>
    <w:multiLevelType w:val="hybridMultilevel"/>
    <w:tmpl w:val="A726EF50"/>
    <w:name w:val="WW8Num12"/>
    <w:lvl w:ilvl="0" w:tplc="650C1116">
      <w:start w:val="1"/>
      <w:numFmt w:val="ordinal"/>
      <w:lvlText w:val="1.%1"/>
      <w:lvlJc w:val="left"/>
      <w:pPr>
        <w:ind w:left="1146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CC5380"/>
    <w:multiLevelType w:val="hybridMultilevel"/>
    <w:tmpl w:val="2A3A527A"/>
    <w:lvl w:ilvl="0" w:tplc="B022BF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44">
    <w:abstractNumId w:val="9"/>
  </w:num>
  <w:num w:numId="2" w16cid:durableId="617176438">
    <w:abstractNumId w:val="7"/>
  </w:num>
  <w:num w:numId="3" w16cid:durableId="414985121">
    <w:abstractNumId w:val="19"/>
  </w:num>
  <w:num w:numId="4" w16cid:durableId="419376886">
    <w:abstractNumId w:val="13"/>
  </w:num>
  <w:num w:numId="5" w16cid:durableId="476923816">
    <w:abstractNumId w:val="20"/>
  </w:num>
  <w:num w:numId="6" w16cid:durableId="1044907613">
    <w:abstractNumId w:val="26"/>
  </w:num>
  <w:num w:numId="7" w16cid:durableId="136805711">
    <w:abstractNumId w:val="17"/>
  </w:num>
  <w:num w:numId="8" w16cid:durableId="296759472">
    <w:abstractNumId w:val="5"/>
  </w:num>
  <w:num w:numId="9" w16cid:durableId="443353906">
    <w:abstractNumId w:val="23"/>
  </w:num>
  <w:num w:numId="10" w16cid:durableId="1983536362">
    <w:abstractNumId w:val="8"/>
  </w:num>
  <w:num w:numId="11" w16cid:durableId="951017217">
    <w:abstractNumId w:val="22"/>
  </w:num>
  <w:num w:numId="12" w16cid:durableId="422721053">
    <w:abstractNumId w:val="6"/>
  </w:num>
  <w:num w:numId="13" w16cid:durableId="676032347">
    <w:abstractNumId w:val="14"/>
  </w:num>
  <w:num w:numId="14" w16cid:durableId="885875269">
    <w:abstractNumId w:val="15"/>
  </w:num>
  <w:num w:numId="15" w16cid:durableId="817650025">
    <w:abstractNumId w:val="10"/>
  </w:num>
  <w:num w:numId="16" w16cid:durableId="1395619650">
    <w:abstractNumId w:val="12"/>
  </w:num>
  <w:num w:numId="17" w16cid:durableId="1254700669">
    <w:abstractNumId w:val="24"/>
  </w:num>
  <w:num w:numId="18" w16cid:durableId="1292323759">
    <w:abstractNumId w:val="16"/>
  </w:num>
  <w:num w:numId="19" w16cid:durableId="1582907992">
    <w:abstractNumId w:val="25"/>
  </w:num>
  <w:num w:numId="20" w16cid:durableId="1786805985">
    <w:abstractNumId w:val="11"/>
  </w:num>
  <w:num w:numId="21" w16cid:durableId="98382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6398904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ECB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5AD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8DE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5FC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55B37"/>
    <w:rsid w:val="0006090E"/>
    <w:rsid w:val="00061093"/>
    <w:rsid w:val="000619EE"/>
    <w:rsid w:val="0006244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0BE3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3754"/>
    <w:rsid w:val="00094CF8"/>
    <w:rsid w:val="00096055"/>
    <w:rsid w:val="00096A1B"/>
    <w:rsid w:val="00096C13"/>
    <w:rsid w:val="00096F1B"/>
    <w:rsid w:val="00097274"/>
    <w:rsid w:val="000977C7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02C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4A1"/>
    <w:rsid w:val="000E286E"/>
    <w:rsid w:val="000E468C"/>
    <w:rsid w:val="000E48E2"/>
    <w:rsid w:val="000E49E8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5CBD"/>
    <w:rsid w:val="000F7698"/>
    <w:rsid w:val="000F7BBC"/>
    <w:rsid w:val="000F7C26"/>
    <w:rsid w:val="00100745"/>
    <w:rsid w:val="001008E2"/>
    <w:rsid w:val="00102C97"/>
    <w:rsid w:val="001032D9"/>
    <w:rsid w:val="001042D3"/>
    <w:rsid w:val="00104359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6EF9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D00"/>
    <w:rsid w:val="001274B4"/>
    <w:rsid w:val="0013160F"/>
    <w:rsid w:val="00131BCC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53D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3C3"/>
    <w:rsid w:val="0014682C"/>
    <w:rsid w:val="00146E3D"/>
    <w:rsid w:val="0014753D"/>
    <w:rsid w:val="00147544"/>
    <w:rsid w:val="001478CB"/>
    <w:rsid w:val="00151118"/>
    <w:rsid w:val="001517EE"/>
    <w:rsid w:val="00151CCF"/>
    <w:rsid w:val="00151D9B"/>
    <w:rsid w:val="00151DE8"/>
    <w:rsid w:val="00152224"/>
    <w:rsid w:val="00152CCD"/>
    <w:rsid w:val="0015371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0C3A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57AE"/>
    <w:rsid w:val="001B640E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ADF"/>
    <w:rsid w:val="001C7B95"/>
    <w:rsid w:val="001D05F7"/>
    <w:rsid w:val="001D136C"/>
    <w:rsid w:val="001D1964"/>
    <w:rsid w:val="001D25F7"/>
    <w:rsid w:val="001D27DF"/>
    <w:rsid w:val="001D2A99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29CA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2D08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58B"/>
    <w:rsid w:val="00227A33"/>
    <w:rsid w:val="00227EC0"/>
    <w:rsid w:val="00230A9C"/>
    <w:rsid w:val="00230AA4"/>
    <w:rsid w:val="0023145B"/>
    <w:rsid w:val="002330CA"/>
    <w:rsid w:val="0023418A"/>
    <w:rsid w:val="002347DD"/>
    <w:rsid w:val="00235488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6A6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2A67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CD3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59A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75"/>
    <w:rsid w:val="002D709F"/>
    <w:rsid w:val="002D7D93"/>
    <w:rsid w:val="002D7E0F"/>
    <w:rsid w:val="002E0296"/>
    <w:rsid w:val="002E0499"/>
    <w:rsid w:val="002E0533"/>
    <w:rsid w:val="002E0B20"/>
    <w:rsid w:val="002E1381"/>
    <w:rsid w:val="002E2566"/>
    <w:rsid w:val="002E3DB4"/>
    <w:rsid w:val="002E459F"/>
    <w:rsid w:val="002E607C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38E7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633C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3D1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5DB"/>
    <w:rsid w:val="003A6879"/>
    <w:rsid w:val="003A6BB3"/>
    <w:rsid w:val="003A7721"/>
    <w:rsid w:val="003A7DED"/>
    <w:rsid w:val="003B09D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9F6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2F03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5A1"/>
    <w:rsid w:val="0044413C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049"/>
    <w:rsid w:val="00470BF7"/>
    <w:rsid w:val="00471273"/>
    <w:rsid w:val="00471793"/>
    <w:rsid w:val="00472565"/>
    <w:rsid w:val="004726ED"/>
    <w:rsid w:val="00472994"/>
    <w:rsid w:val="00472A09"/>
    <w:rsid w:val="00472D0B"/>
    <w:rsid w:val="004731DF"/>
    <w:rsid w:val="00473CCC"/>
    <w:rsid w:val="00473EA3"/>
    <w:rsid w:val="00474766"/>
    <w:rsid w:val="00474C4B"/>
    <w:rsid w:val="00475197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52DE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272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4E21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1BA3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546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096"/>
    <w:rsid w:val="005551A5"/>
    <w:rsid w:val="00555221"/>
    <w:rsid w:val="005553A9"/>
    <w:rsid w:val="00555629"/>
    <w:rsid w:val="00555D58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0FD"/>
    <w:rsid w:val="00573737"/>
    <w:rsid w:val="005737EB"/>
    <w:rsid w:val="00574683"/>
    <w:rsid w:val="005760B0"/>
    <w:rsid w:val="005763BE"/>
    <w:rsid w:val="005764FF"/>
    <w:rsid w:val="00576E7B"/>
    <w:rsid w:val="005776F9"/>
    <w:rsid w:val="0057782F"/>
    <w:rsid w:val="00582249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24BA"/>
    <w:rsid w:val="005C25CD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08C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29D0"/>
    <w:rsid w:val="005F3367"/>
    <w:rsid w:val="005F39F4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03E"/>
    <w:rsid w:val="0061178F"/>
    <w:rsid w:val="0061295A"/>
    <w:rsid w:val="00613869"/>
    <w:rsid w:val="00613D90"/>
    <w:rsid w:val="00614168"/>
    <w:rsid w:val="006169F5"/>
    <w:rsid w:val="00617046"/>
    <w:rsid w:val="00617396"/>
    <w:rsid w:val="006201A0"/>
    <w:rsid w:val="00620E74"/>
    <w:rsid w:val="00622999"/>
    <w:rsid w:val="006229E3"/>
    <w:rsid w:val="0062389B"/>
    <w:rsid w:val="00623B54"/>
    <w:rsid w:val="00624A24"/>
    <w:rsid w:val="00626B8D"/>
    <w:rsid w:val="006279CC"/>
    <w:rsid w:val="00627D34"/>
    <w:rsid w:val="00630C2B"/>
    <w:rsid w:val="006332E0"/>
    <w:rsid w:val="0063360F"/>
    <w:rsid w:val="00633FAF"/>
    <w:rsid w:val="0063424D"/>
    <w:rsid w:val="00634DAB"/>
    <w:rsid w:val="00635AA2"/>
    <w:rsid w:val="00636481"/>
    <w:rsid w:val="00636B56"/>
    <w:rsid w:val="00637BB4"/>
    <w:rsid w:val="00640519"/>
    <w:rsid w:val="00640CE1"/>
    <w:rsid w:val="00642215"/>
    <w:rsid w:val="006428DB"/>
    <w:rsid w:val="00642CD5"/>
    <w:rsid w:val="006434C6"/>
    <w:rsid w:val="006434F4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04B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947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1FEC"/>
    <w:rsid w:val="006823F6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782"/>
    <w:rsid w:val="006B5BDD"/>
    <w:rsid w:val="006B5C20"/>
    <w:rsid w:val="006B5F98"/>
    <w:rsid w:val="006B625D"/>
    <w:rsid w:val="006B675E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178F"/>
    <w:rsid w:val="006D2A8C"/>
    <w:rsid w:val="006D348D"/>
    <w:rsid w:val="006D36DD"/>
    <w:rsid w:val="006D43D8"/>
    <w:rsid w:val="006D4485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238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1BD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2B6A"/>
    <w:rsid w:val="00773130"/>
    <w:rsid w:val="00773B18"/>
    <w:rsid w:val="00773F5D"/>
    <w:rsid w:val="00774DDF"/>
    <w:rsid w:val="00775EE5"/>
    <w:rsid w:val="00775F52"/>
    <w:rsid w:val="00776DC6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4A8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6153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18BE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609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D7C4A"/>
    <w:rsid w:val="007E0759"/>
    <w:rsid w:val="007E07BC"/>
    <w:rsid w:val="007E15B0"/>
    <w:rsid w:val="007E30CF"/>
    <w:rsid w:val="007E33E8"/>
    <w:rsid w:val="007E378B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3158"/>
    <w:rsid w:val="007F5FA6"/>
    <w:rsid w:val="007F5FC9"/>
    <w:rsid w:val="00801B89"/>
    <w:rsid w:val="00801E9B"/>
    <w:rsid w:val="00803B5F"/>
    <w:rsid w:val="008048D3"/>
    <w:rsid w:val="00805343"/>
    <w:rsid w:val="00805741"/>
    <w:rsid w:val="008059E7"/>
    <w:rsid w:val="0080663A"/>
    <w:rsid w:val="00806A39"/>
    <w:rsid w:val="00806D1E"/>
    <w:rsid w:val="00807C71"/>
    <w:rsid w:val="00811D04"/>
    <w:rsid w:val="00812668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7AB"/>
    <w:rsid w:val="00816A34"/>
    <w:rsid w:val="00816C9D"/>
    <w:rsid w:val="00817A60"/>
    <w:rsid w:val="00820B1A"/>
    <w:rsid w:val="00821350"/>
    <w:rsid w:val="00821AE9"/>
    <w:rsid w:val="00821EAD"/>
    <w:rsid w:val="008228E0"/>
    <w:rsid w:val="00824C3B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0B8F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D9D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2D7"/>
    <w:rsid w:val="0086686E"/>
    <w:rsid w:val="00867E1E"/>
    <w:rsid w:val="00870CDD"/>
    <w:rsid w:val="008722DA"/>
    <w:rsid w:val="00872C6E"/>
    <w:rsid w:val="00872F09"/>
    <w:rsid w:val="008736B5"/>
    <w:rsid w:val="0087388A"/>
    <w:rsid w:val="00873F5B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3F36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30F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143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0B1"/>
    <w:rsid w:val="009375A1"/>
    <w:rsid w:val="00940A17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1E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601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6FBA"/>
    <w:rsid w:val="0097720C"/>
    <w:rsid w:val="00980606"/>
    <w:rsid w:val="00980669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5D5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97DAC"/>
    <w:rsid w:val="009A115F"/>
    <w:rsid w:val="009A11EA"/>
    <w:rsid w:val="009A1287"/>
    <w:rsid w:val="009A3365"/>
    <w:rsid w:val="009A49D7"/>
    <w:rsid w:val="009A6723"/>
    <w:rsid w:val="009A75B8"/>
    <w:rsid w:val="009A7667"/>
    <w:rsid w:val="009A76A6"/>
    <w:rsid w:val="009A79D3"/>
    <w:rsid w:val="009A7A3C"/>
    <w:rsid w:val="009A7E3F"/>
    <w:rsid w:val="009A7F0B"/>
    <w:rsid w:val="009B022C"/>
    <w:rsid w:val="009B030F"/>
    <w:rsid w:val="009B2185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6C6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595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2DE3"/>
    <w:rsid w:val="009F32DB"/>
    <w:rsid w:val="009F3308"/>
    <w:rsid w:val="009F33BA"/>
    <w:rsid w:val="009F55FF"/>
    <w:rsid w:val="009F5631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29EC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17805"/>
    <w:rsid w:val="00A204C2"/>
    <w:rsid w:val="00A20CC1"/>
    <w:rsid w:val="00A21107"/>
    <w:rsid w:val="00A217F7"/>
    <w:rsid w:val="00A21B47"/>
    <w:rsid w:val="00A23676"/>
    <w:rsid w:val="00A23A0B"/>
    <w:rsid w:val="00A23C2D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878"/>
    <w:rsid w:val="00A36F48"/>
    <w:rsid w:val="00A36F71"/>
    <w:rsid w:val="00A37753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47B4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D0F"/>
    <w:rsid w:val="00A52ED3"/>
    <w:rsid w:val="00A53ADB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6F0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096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776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719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59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5C75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239"/>
    <w:rsid w:val="00B07410"/>
    <w:rsid w:val="00B07459"/>
    <w:rsid w:val="00B07D54"/>
    <w:rsid w:val="00B07E19"/>
    <w:rsid w:val="00B100D3"/>
    <w:rsid w:val="00B10A08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7C6"/>
    <w:rsid w:val="00B157DD"/>
    <w:rsid w:val="00B1581F"/>
    <w:rsid w:val="00B16BCD"/>
    <w:rsid w:val="00B20096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CB7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67FE2"/>
    <w:rsid w:val="00B7068D"/>
    <w:rsid w:val="00B709F6"/>
    <w:rsid w:val="00B72773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475"/>
    <w:rsid w:val="00B86D3D"/>
    <w:rsid w:val="00B877D0"/>
    <w:rsid w:val="00B87DAA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550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2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A16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3DA5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3EB7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F99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1B2A"/>
    <w:rsid w:val="00C426AF"/>
    <w:rsid w:val="00C43CCF"/>
    <w:rsid w:val="00C43DCC"/>
    <w:rsid w:val="00C442B1"/>
    <w:rsid w:val="00C4476D"/>
    <w:rsid w:val="00C45041"/>
    <w:rsid w:val="00C451D3"/>
    <w:rsid w:val="00C45359"/>
    <w:rsid w:val="00C45ACC"/>
    <w:rsid w:val="00C464D7"/>
    <w:rsid w:val="00C46FC2"/>
    <w:rsid w:val="00C47883"/>
    <w:rsid w:val="00C47C72"/>
    <w:rsid w:val="00C47D2E"/>
    <w:rsid w:val="00C47D8F"/>
    <w:rsid w:val="00C50686"/>
    <w:rsid w:val="00C509A4"/>
    <w:rsid w:val="00C50DC2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72A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1D6D"/>
    <w:rsid w:val="00C9293B"/>
    <w:rsid w:val="00C92CDB"/>
    <w:rsid w:val="00C934B8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652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1CEE"/>
    <w:rsid w:val="00CB24C0"/>
    <w:rsid w:val="00CB29E8"/>
    <w:rsid w:val="00CB3E83"/>
    <w:rsid w:val="00CB4887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488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34F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E786F"/>
    <w:rsid w:val="00CF0304"/>
    <w:rsid w:val="00CF2A22"/>
    <w:rsid w:val="00CF30D2"/>
    <w:rsid w:val="00CF37E9"/>
    <w:rsid w:val="00CF37F1"/>
    <w:rsid w:val="00CF3EC6"/>
    <w:rsid w:val="00CF4D60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16A"/>
    <w:rsid w:val="00D0289F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0CD8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47F77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0F2E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CAA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5D2"/>
    <w:rsid w:val="00D90E2B"/>
    <w:rsid w:val="00D91066"/>
    <w:rsid w:val="00D91C26"/>
    <w:rsid w:val="00D92291"/>
    <w:rsid w:val="00D92CB6"/>
    <w:rsid w:val="00D92D5C"/>
    <w:rsid w:val="00D92F95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5FF4"/>
    <w:rsid w:val="00DA6A41"/>
    <w:rsid w:val="00DA6A50"/>
    <w:rsid w:val="00DA73BA"/>
    <w:rsid w:val="00DB0069"/>
    <w:rsid w:val="00DB1670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1D"/>
    <w:rsid w:val="00DD263C"/>
    <w:rsid w:val="00DD30F0"/>
    <w:rsid w:val="00DD3FC4"/>
    <w:rsid w:val="00DD40AE"/>
    <w:rsid w:val="00DD42D6"/>
    <w:rsid w:val="00DD5819"/>
    <w:rsid w:val="00DD5D21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6A0D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84"/>
    <w:rsid w:val="00E033EC"/>
    <w:rsid w:val="00E03ABB"/>
    <w:rsid w:val="00E05568"/>
    <w:rsid w:val="00E05992"/>
    <w:rsid w:val="00E05BA7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DD1"/>
    <w:rsid w:val="00E2114C"/>
    <w:rsid w:val="00E2126C"/>
    <w:rsid w:val="00E21413"/>
    <w:rsid w:val="00E21AAE"/>
    <w:rsid w:val="00E21CD6"/>
    <w:rsid w:val="00E21E69"/>
    <w:rsid w:val="00E22E2C"/>
    <w:rsid w:val="00E23A62"/>
    <w:rsid w:val="00E241D5"/>
    <w:rsid w:val="00E2556D"/>
    <w:rsid w:val="00E26FCD"/>
    <w:rsid w:val="00E274A2"/>
    <w:rsid w:val="00E30D86"/>
    <w:rsid w:val="00E30E1A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22ED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0E44"/>
    <w:rsid w:val="00E510F7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232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2DA0"/>
    <w:rsid w:val="00E649C1"/>
    <w:rsid w:val="00E64BC8"/>
    <w:rsid w:val="00E64E07"/>
    <w:rsid w:val="00E65106"/>
    <w:rsid w:val="00E665C0"/>
    <w:rsid w:val="00E6661D"/>
    <w:rsid w:val="00E66DDE"/>
    <w:rsid w:val="00E67B3D"/>
    <w:rsid w:val="00E67D1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DA4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40D"/>
    <w:rsid w:val="00EA0A64"/>
    <w:rsid w:val="00EA0C81"/>
    <w:rsid w:val="00EA0E11"/>
    <w:rsid w:val="00EA1CBD"/>
    <w:rsid w:val="00EA1CEE"/>
    <w:rsid w:val="00EA288F"/>
    <w:rsid w:val="00EA2CC3"/>
    <w:rsid w:val="00EA2FA3"/>
    <w:rsid w:val="00EA31A6"/>
    <w:rsid w:val="00EA3BAE"/>
    <w:rsid w:val="00EA44C0"/>
    <w:rsid w:val="00EA4682"/>
    <w:rsid w:val="00EA4830"/>
    <w:rsid w:val="00EA4B0D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47CE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3DB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4FF"/>
    <w:rsid w:val="00F125C1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05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7D5"/>
    <w:rsid w:val="00F47B67"/>
    <w:rsid w:val="00F50CFC"/>
    <w:rsid w:val="00F510E1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6477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47F6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38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4E5B"/>
    <w:rsid w:val="00FB56E5"/>
    <w:rsid w:val="00FB5872"/>
    <w:rsid w:val="00FB6AF3"/>
    <w:rsid w:val="00FC02D6"/>
    <w:rsid w:val="00FC0782"/>
    <w:rsid w:val="00FC18DD"/>
    <w:rsid w:val="00FC1905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0EB6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6CB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9A6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AD5D11"/>
  <w15:docId w15:val="{9BC3CAB1-EA63-4440-B8F9-48C489754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249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uiPriority w:val="99"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0C761-E1EB-4A3E-A21D-AC977ED5D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8</Pages>
  <Words>1892</Words>
  <Characters>11353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KD Krzysztof Szymański</dc:creator>
  <cp:lastModifiedBy>krzysztof szymanski</cp:lastModifiedBy>
  <cp:revision>200</cp:revision>
  <cp:lastPrinted>2016-10-18T10:10:00Z</cp:lastPrinted>
  <dcterms:created xsi:type="dcterms:W3CDTF">2019-11-22T06:35:00Z</dcterms:created>
  <dcterms:modified xsi:type="dcterms:W3CDTF">2026-03-22T06:34:00Z</dcterms:modified>
</cp:coreProperties>
</file>