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53C9E1" w14:textId="79EA4A1D" w:rsidR="000A4843" w:rsidRPr="00742313" w:rsidRDefault="00621CA9" w:rsidP="009B35E5">
      <w:pPr>
        <w:pStyle w:val="Tytul"/>
        <w:widowControl/>
        <w:spacing w:before="0" w:after="0" w:line="276" w:lineRule="auto"/>
        <w:jc w:val="right"/>
        <w:rPr>
          <w:rFonts w:ascii="Arial" w:hAnsi="Arial" w:cs="Arial"/>
          <w:b w:val="0"/>
          <w:i/>
        </w:rPr>
      </w:pPr>
      <w:r w:rsidRPr="00742313">
        <w:rPr>
          <w:rFonts w:ascii="Arial" w:hAnsi="Arial" w:cs="Arial"/>
          <w:b w:val="0"/>
          <w:i/>
        </w:rPr>
        <w:t xml:space="preserve">                                                                              </w:t>
      </w:r>
      <w:r w:rsidR="005E7A5D" w:rsidRPr="00742313">
        <w:rPr>
          <w:rFonts w:ascii="Arial" w:hAnsi="Arial" w:cs="Arial"/>
          <w:b w:val="0"/>
          <w:i/>
        </w:rPr>
        <w:t>Załączniki nr ……… do S</w:t>
      </w:r>
      <w:r w:rsidR="000A4843" w:rsidRPr="00742313">
        <w:rPr>
          <w:rFonts w:ascii="Arial" w:hAnsi="Arial" w:cs="Arial"/>
          <w:b w:val="0"/>
          <w:i/>
        </w:rPr>
        <w:t>WZ</w:t>
      </w:r>
    </w:p>
    <w:p w14:paraId="2CDD71CB" w14:textId="77777777" w:rsidR="001D630C" w:rsidRPr="00742313" w:rsidRDefault="001D630C" w:rsidP="009B35E5">
      <w:pPr>
        <w:pStyle w:val="Tytul"/>
        <w:widowControl/>
        <w:spacing w:before="0" w:after="0" w:line="276" w:lineRule="auto"/>
        <w:rPr>
          <w:rFonts w:ascii="Arial" w:hAnsi="Arial" w:cs="Arial"/>
          <w:b w:val="0"/>
        </w:rPr>
      </w:pPr>
    </w:p>
    <w:p w14:paraId="5B80D1A9" w14:textId="77777777" w:rsidR="000A7047" w:rsidRDefault="000A7047" w:rsidP="009B35E5">
      <w:pPr>
        <w:pStyle w:val="Tytul"/>
        <w:widowControl/>
        <w:spacing w:before="0" w:after="0" w:line="276" w:lineRule="auto"/>
        <w:rPr>
          <w:rFonts w:ascii="Arial" w:hAnsi="Arial" w:cs="Arial"/>
          <w:shd w:val="clear" w:color="auto" w:fill="FFFFFF"/>
        </w:rPr>
      </w:pPr>
    </w:p>
    <w:p w14:paraId="05A5AF5E" w14:textId="77777777" w:rsidR="000A7047" w:rsidRDefault="000A7047" w:rsidP="009B35E5">
      <w:pPr>
        <w:pStyle w:val="Tytul"/>
        <w:widowControl/>
        <w:spacing w:before="0" w:after="0" w:line="276" w:lineRule="auto"/>
        <w:rPr>
          <w:rFonts w:ascii="Arial" w:hAnsi="Arial" w:cs="Arial"/>
          <w:shd w:val="clear" w:color="auto" w:fill="FFFFFF"/>
        </w:rPr>
      </w:pPr>
    </w:p>
    <w:p w14:paraId="3FBA3AE7" w14:textId="77777777" w:rsidR="000A7047" w:rsidRDefault="000A7047" w:rsidP="009B35E5">
      <w:pPr>
        <w:pStyle w:val="Tytul"/>
        <w:widowControl/>
        <w:spacing w:before="0" w:after="0" w:line="276" w:lineRule="auto"/>
        <w:rPr>
          <w:rFonts w:ascii="Arial" w:hAnsi="Arial" w:cs="Arial"/>
          <w:shd w:val="clear" w:color="auto" w:fill="FFFFFF"/>
        </w:rPr>
      </w:pPr>
    </w:p>
    <w:p w14:paraId="6AF94CB1" w14:textId="40455AD4" w:rsidR="00C66789" w:rsidRPr="009B35E5" w:rsidRDefault="001D630C" w:rsidP="009B35E5">
      <w:pPr>
        <w:pStyle w:val="Tytul"/>
        <w:widowControl/>
        <w:spacing w:before="0" w:after="0" w:line="276" w:lineRule="auto"/>
        <w:rPr>
          <w:rFonts w:ascii="Arial" w:hAnsi="Arial" w:cs="Arial"/>
          <w:shd w:val="clear" w:color="auto" w:fill="FFFFFF"/>
        </w:rPr>
      </w:pPr>
      <w:r w:rsidRPr="009B35E5">
        <w:rPr>
          <w:rFonts w:ascii="Arial" w:hAnsi="Arial" w:cs="Arial"/>
          <w:shd w:val="clear" w:color="auto" w:fill="FFFFFF"/>
        </w:rPr>
        <w:t>Projektowane postanowienia umowy w sprawie zamówienia publicznego</w:t>
      </w:r>
      <w:r w:rsidR="00C66789" w:rsidRPr="009B35E5">
        <w:rPr>
          <w:rFonts w:ascii="Arial" w:hAnsi="Arial" w:cs="Arial"/>
          <w:shd w:val="clear" w:color="auto" w:fill="FFFFFF"/>
        </w:rPr>
        <w:t xml:space="preserve">, </w:t>
      </w:r>
    </w:p>
    <w:p w14:paraId="1FA375A0" w14:textId="5CA21512" w:rsidR="001D630C" w:rsidRPr="009B35E5" w:rsidRDefault="00C66789" w:rsidP="009B35E5">
      <w:pPr>
        <w:pStyle w:val="Tytul"/>
        <w:widowControl/>
        <w:spacing w:before="0" w:after="0" w:line="276" w:lineRule="auto"/>
        <w:rPr>
          <w:rFonts w:ascii="Arial" w:hAnsi="Arial" w:cs="Arial"/>
        </w:rPr>
      </w:pPr>
      <w:r w:rsidRPr="009B35E5">
        <w:rPr>
          <w:rFonts w:ascii="Arial" w:hAnsi="Arial" w:cs="Arial"/>
          <w:shd w:val="clear" w:color="auto" w:fill="FFFFFF"/>
        </w:rPr>
        <w:t>które zostaną wprowadzone do treści umowy na roboty budowalne</w:t>
      </w:r>
    </w:p>
    <w:p w14:paraId="5EFB5E82" w14:textId="01898576" w:rsidR="004B297D" w:rsidRPr="009B35E5" w:rsidRDefault="00A40B0F" w:rsidP="009B35E5">
      <w:pPr>
        <w:pStyle w:val="CM28"/>
        <w:tabs>
          <w:tab w:val="left" w:pos="817"/>
          <w:tab w:val="center" w:pos="4819"/>
        </w:tabs>
        <w:spacing w:after="0" w:line="276" w:lineRule="auto"/>
        <w:rPr>
          <w:rFonts w:ascii="Arial" w:hAnsi="Arial" w:cs="Arial"/>
        </w:rPr>
      </w:pPr>
      <w:r w:rsidRPr="009B35E5">
        <w:rPr>
          <w:rFonts w:ascii="Arial" w:hAnsi="Arial" w:cs="Arial"/>
          <w:b/>
          <w:bCs/>
          <w:sz w:val="20"/>
          <w:szCs w:val="20"/>
        </w:rPr>
        <w:tab/>
      </w:r>
      <w:r w:rsidRPr="009B35E5">
        <w:rPr>
          <w:rFonts w:ascii="Arial" w:hAnsi="Arial" w:cs="Arial"/>
          <w:b/>
          <w:bCs/>
          <w:sz w:val="20"/>
          <w:szCs w:val="20"/>
        </w:rPr>
        <w:tab/>
      </w:r>
    </w:p>
    <w:p w14:paraId="6ED24B9F" w14:textId="348AF47B" w:rsidR="00065C65" w:rsidRPr="009B35E5" w:rsidRDefault="00F84391" w:rsidP="009B35E5">
      <w:pPr>
        <w:pStyle w:val="CM28"/>
        <w:tabs>
          <w:tab w:val="left" w:pos="817"/>
          <w:tab w:val="center" w:pos="4819"/>
        </w:tabs>
        <w:spacing w:after="0"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9B35E5">
        <w:rPr>
          <w:rFonts w:ascii="Arial" w:hAnsi="Arial" w:cs="Arial"/>
          <w:b/>
          <w:bCs/>
          <w:sz w:val="22"/>
          <w:szCs w:val="20"/>
        </w:rPr>
        <w:t xml:space="preserve">UMOWA NR </w:t>
      </w:r>
      <w:r w:rsidR="0073645A" w:rsidRPr="009B35E5">
        <w:rPr>
          <w:rFonts w:ascii="Arial" w:hAnsi="Arial" w:cs="Arial"/>
          <w:b/>
          <w:bCs/>
          <w:sz w:val="22"/>
          <w:szCs w:val="20"/>
        </w:rPr>
        <w:t>…………………………</w:t>
      </w:r>
    </w:p>
    <w:p w14:paraId="59A61C67" w14:textId="47B1107C" w:rsidR="00672476" w:rsidRPr="009B35E5" w:rsidRDefault="00672476" w:rsidP="009B35E5">
      <w:pPr>
        <w:pStyle w:val="CM28"/>
        <w:tabs>
          <w:tab w:val="left" w:pos="817"/>
          <w:tab w:val="center" w:pos="4819"/>
        </w:tabs>
        <w:spacing w:after="0"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</w:p>
    <w:p w14:paraId="08C27E4A" w14:textId="77777777" w:rsidR="003628E1" w:rsidRPr="009B35E5" w:rsidRDefault="003628E1" w:rsidP="00DB2162">
      <w:p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zawarta w dniu …………………………………………………</w:t>
      </w:r>
      <w:r w:rsidR="000A4843" w:rsidRPr="009B35E5">
        <w:rPr>
          <w:rFonts w:ascii="Arial" w:hAnsi="Arial" w:cs="Arial"/>
          <w:szCs w:val="20"/>
        </w:rPr>
        <w:t xml:space="preserve">…………… </w:t>
      </w:r>
      <w:r w:rsidRPr="009B35E5">
        <w:rPr>
          <w:rFonts w:ascii="Arial" w:hAnsi="Arial" w:cs="Arial"/>
          <w:szCs w:val="20"/>
        </w:rPr>
        <w:t>w Białymstoku, pomiędzy:</w:t>
      </w:r>
    </w:p>
    <w:p w14:paraId="131B70FC" w14:textId="3E4F90E1" w:rsidR="00DB2162" w:rsidRDefault="00846F43" w:rsidP="00AB1789">
      <w:p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MIASTEM BIAŁYSTOK, ul. Słonimska 1, 15-950 Białystok, NIP: 966-211-72-20, reprezentowanym przez </w:t>
      </w:r>
      <w:r w:rsidRPr="009B35E5">
        <w:rPr>
          <w:rFonts w:ascii="Arial" w:hAnsi="Arial" w:cs="Arial"/>
          <w:szCs w:val="20"/>
        </w:rPr>
        <w:br/>
        <w:t xml:space="preserve">mgr inż. Andrzeja Ostrowskiego - Dyrektora Zarządu Mienia Komunalnego, ul. gen. J. Bema 89/1, 15-370 Białystok, w imieniu którego działa: mgr inż. Andrzej Ryszard Żegunia - Zastępca Dyrektora ds. Technicznych na podstawie pełnomocnictwa z dnia </w:t>
      </w:r>
      <w:r w:rsidR="000A7047">
        <w:rPr>
          <w:rFonts w:ascii="Arial" w:hAnsi="Arial" w:cs="Arial"/>
          <w:szCs w:val="20"/>
        </w:rPr>
        <w:t>27 marca 2025</w:t>
      </w:r>
      <w:r w:rsidRPr="009B35E5">
        <w:rPr>
          <w:rFonts w:ascii="Arial" w:hAnsi="Arial" w:cs="Arial"/>
          <w:szCs w:val="20"/>
        </w:rPr>
        <w:t xml:space="preserve"> r., zwanym dalej Zamawiającym lub Stroną,</w:t>
      </w:r>
      <w:r w:rsidR="00742313" w:rsidRPr="009B35E5">
        <w:rPr>
          <w:rFonts w:ascii="Arial" w:hAnsi="Arial" w:cs="Arial"/>
          <w:szCs w:val="20"/>
        </w:rPr>
        <w:t xml:space="preserve"> </w:t>
      </w:r>
    </w:p>
    <w:p w14:paraId="19F95F80" w14:textId="0ED16BA6" w:rsidR="00DB2162" w:rsidRDefault="00742313" w:rsidP="00AB1789">
      <w:p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a </w:t>
      </w:r>
    </w:p>
    <w:p w14:paraId="0E72108E" w14:textId="77777777" w:rsidR="00DB2162" w:rsidRDefault="00DB2162" w:rsidP="00DB2162">
      <w:pPr>
        <w:spacing w:after="0" w:line="276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…...</w:t>
      </w:r>
      <w:r w:rsidR="00742313" w:rsidRPr="009B35E5">
        <w:rPr>
          <w:rFonts w:ascii="Arial" w:hAnsi="Arial" w:cs="Arial"/>
          <w:szCs w:val="20"/>
        </w:rPr>
        <w:t>………</w:t>
      </w:r>
      <w:r w:rsidR="000A4843" w:rsidRPr="009B35E5">
        <w:rPr>
          <w:rFonts w:ascii="Arial" w:eastAsia="Tahoma" w:hAnsi="Arial" w:cs="Arial"/>
          <w:szCs w:val="20"/>
        </w:rPr>
        <w:t>…………………</w:t>
      </w:r>
      <w:r w:rsidR="008B15AA" w:rsidRPr="009B35E5">
        <w:rPr>
          <w:rFonts w:ascii="Arial" w:eastAsia="Tahoma" w:hAnsi="Arial" w:cs="Arial"/>
          <w:szCs w:val="20"/>
        </w:rPr>
        <w:t>………………</w:t>
      </w:r>
      <w:r w:rsidR="00552468" w:rsidRPr="009B35E5">
        <w:rPr>
          <w:rFonts w:ascii="Arial" w:eastAsia="Tahoma" w:hAnsi="Arial" w:cs="Arial"/>
          <w:szCs w:val="20"/>
        </w:rPr>
        <w:t>…</w:t>
      </w:r>
      <w:r w:rsidR="000A4843" w:rsidRPr="009B35E5">
        <w:rPr>
          <w:rFonts w:ascii="Arial" w:eastAsia="Tahoma" w:hAnsi="Arial" w:cs="Arial"/>
          <w:szCs w:val="20"/>
        </w:rPr>
        <w:t>……</w:t>
      </w:r>
      <w:r w:rsidR="0026374B" w:rsidRPr="009B35E5">
        <w:rPr>
          <w:rFonts w:ascii="Arial" w:eastAsia="Tahoma" w:hAnsi="Arial" w:cs="Arial"/>
          <w:szCs w:val="20"/>
        </w:rPr>
        <w:t>………</w:t>
      </w:r>
      <w:r w:rsidR="00742313" w:rsidRPr="009B35E5">
        <w:rPr>
          <w:rFonts w:ascii="Arial" w:eastAsia="Tahoma" w:hAnsi="Arial" w:cs="Arial"/>
          <w:szCs w:val="20"/>
        </w:rPr>
        <w:t>………………………………….</w:t>
      </w:r>
      <w:r w:rsidR="0026374B" w:rsidRPr="009B35E5">
        <w:rPr>
          <w:rFonts w:ascii="Arial" w:eastAsia="Tahoma" w:hAnsi="Arial" w:cs="Arial"/>
          <w:szCs w:val="20"/>
        </w:rPr>
        <w:t>……………………</w:t>
      </w:r>
      <w:r w:rsidR="000A4843" w:rsidRPr="009B35E5">
        <w:rPr>
          <w:rFonts w:ascii="Arial" w:eastAsia="Tahoma" w:hAnsi="Arial" w:cs="Arial"/>
          <w:szCs w:val="20"/>
        </w:rPr>
        <w:t xml:space="preserve">……… </w:t>
      </w:r>
      <w:r w:rsidR="00742313" w:rsidRPr="009B35E5">
        <w:rPr>
          <w:rFonts w:ascii="Arial" w:eastAsia="Tahoma" w:hAnsi="Arial" w:cs="Arial"/>
          <w:szCs w:val="20"/>
        </w:rPr>
        <w:t xml:space="preserve">              </w:t>
      </w:r>
      <w:r w:rsidR="008B15AA" w:rsidRPr="009B35E5">
        <w:rPr>
          <w:rFonts w:ascii="Arial" w:hAnsi="Arial" w:cs="Arial"/>
          <w:szCs w:val="20"/>
        </w:rPr>
        <w:t>z siedzibą w …</w:t>
      </w:r>
      <w:r w:rsidR="00552468" w:rsidRPr="009B35E5">
        <w:rPr>
          <w:rFonts w:ascii="Arial" w:eastAsia="Tahoma" w:hAnsi="Arial" w:cs="Arial"/>
          <w:szCs w:val="20"/>
        </w:rPr>
        <w:t>…</w:t>
      </w:r>
      <w:r w:rsidR="000A4843" w:rsidRPr="009B35E5">
        <w:rPr>
          <w:rFonts w:ascii="Arial" w:hAnsi="Arial" w:cs="Arial"/>
          <w:szCs w:val="20"/>
        </w:rPr>
        <w:t>………………</w:t>
      </w:r>
      <w:r w:rsidR="0026374B" w:rsidRPr="009B35E5">
        <w:rPr>
          <w:rFonts w:ascii="Arial" w:hAnsi="Arial" w:cs="Arial"/>
          <w:szCs w:val="20"/>
        </w:rPr>
        <w:t>………</w:t>
      </w:r>
      <w:r w:rsidR="000A4843" w:rsidRPr="009B35E5">
        <w:rPr>
          <w:rFonts w:ascii="Arial" w:hAnsi="Arial" w:cs="Arial"/>
          <w:szCs w:val="20"/>
        </w:rPr>
        <w:t>……… przy ul.…………………………………………… (kod ………) zwanym dalej Wykonawcą lub Stroną, zarejestrowaną w …………………</w:t>
      </w:r>
      <w:r w:rsidR="00742313" w:rsidRPr="009B35E5">
        <w:rPr>
          <w:rFonts w:ascii="Arial" w:hAnsi="Arial" w:cs="Arial"/>
          <w:szCs w:val="20"/>
        </w:rPr>
        <w:t>…………………………</w:t>
      </w:r>
      <w:r w:rsidR="000A4843" w:rsidRPr="009B35E5">
        <w:rPr>
          <w:rFonts w:ascii="Arial" w:hAnsi="Arial" w:cs="Arial"/>
          <w:szCs w:val="20"/>
        </w:rPr>
        <w:t>………………, posiadającym NIP:………</w:t>
      </w:r>
      <w:r w:rsidR="00742313" w:rsidRPr="009B35E5">
        <w:rPr>
          <w:rFonts w:ascii="Arial" w:hAnsi="Arial" w:cs="Arial"/>
          <w:szCs w:val="20"/>
        </w:rPr>
        <w:t>…..</w:t>
      </w:r>
      <w:r w:rsidR="000A4843" w:rsidRPr="009B35E5">
        <w:rPr>
          <w:rFonts w:ascii="Arial" w:hAnsi="Arial" w:cs="Arial"/>
          <w:szCs w:val="20"/>
        </w:rPr>
        <w:t>…, Regon: …………………, reprezentowanym</w:t>
      </w:r>
      <w:r w:rsidR="00742313" w:rsidRPr="009B35E5">
        <w:rPr>
          <w:rFonts w:ascii="Arial" w:hAnsi="Arial" w:cs="Arial"/>
          <w:szCs w:val="20"/>
        </w:rPr>
        <w:t xml:space="preserve"> </w:t>
      </w:r>
      <w:r w:rsidR="000A4843" w:rsidRPr="009B35E5">
        <w:rPr>
          <w:rFonts w:ascii="Arial" w:hAnsi="Arial" w:cs="Arial"/>
          <w:szCs w:val="20"/>
        </w:rPr>
        <w:t>przez:</w:t>
      </w:r>
      <w:r w:rsidR="00742313" w:rsidRPr="009B35E5">
        <w:rPr>
          <w:rFonts w:ascii="Arial" w:hAnsi="Arial" w:cs="Arial"/>
          <w:szCs w:val="20"/>
        </w:rPr>
        <w:t xml:space="preserve"> ………..</w:t>
      </w:r>
      <w:r w:rsidR="000A4843" w:rsidRPr="009B35E5">
        <w:rPr>
          <w:rFonts w:ascii="Arial" w:hAnsi="Arial" w:cs="Arial"/>
          <w:szCs w:val="20"/>
        </w:rPr>
        <w:t>……………………</w:t>
      </w:r>
      <w:r w:rsidR="00892212" w:rsidRPr="009B35E5">
        <w:rPr>
          <w:rFonts w:ascii="Arial" w:hAnsi="Arial" w:cs="Arial"/>
          <w:szCs w:val="20"/>
        </w:rPr>
        <w:t xml:space="preserve">, zwanym dalej Wykonawcą lub Stroną, </w:t>
      </w:r>
    </w:p>
    <w:p w14:paraId="0E49EA07" w14:textId="08DC6A23" w:rsidR="003628E1" w:rsidRPr="009B35E5" w:rsidRDefault="003628E1" w:rsidP="00DB2162">
      <w:p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wyniku postępowania nr </w:t>
      </w:r>
      <w:r w:rsidR="00C936EB" w:rsidRPr="009B35E5">
        <w:rPr>
          <w:rFonts w:ascii="Arial" w:hAnsi="Arial" w:cs="Arial"/>
          <w:szCs w:val="20"/>
        </w:rPr>
        <w:t>.….….….……………………</w:t>
      </w:r>
      <w:r w:rsidRPr="009B35E5">
        <w:rPr>
          <w:rFonts w:ascii="Arial" w:hAnsi="Arial" w:cs="Arial"/>
          <w:szCs w:val="20"/>
        </w:rPr>
        <w:t xml:space="preserve"> o udzielenie zamówienia publicznego </w:t>
      </w:r>
      <w:r w:rsidR="001D630C" w:rsidRPr="009B35E5">
        <w:rPr>
          <w:rFonts w:ascii="Arial" w:hAnsi="Arial" w:cs="Arial"/>
          <w:szCs w:val="20"/>
        </w:rPr>
        <w:t xml:space="preserve">przeprowadzonego </w:t>
      </w:r>
      <w:r w:rsidRPr="009B35E5">
        <w:rPr>
          <w:rFonts w:ascii="Arial" w:hAnsi="Arial" w:cs="Arial"/>
          <w:szCs w:val="20"/>
        </w:rPr>
        <w:t xml:space="preserve">w trybie </w:t>
      </w:r>
      <w:r w:rsidR="00684B39" w:rsidRPr="009B35E5">
        <w:rPr>
          <w:rFonts w:ascii="Arial" w:hAnsi="Arial" w:cs="Arial"/>
          <w:szCs w:val="20"/>
        </w:rPr>
        <w:t>podstawowym bez możliwości</w:t>
      </w:r>
      <w:r w:rsidRPr="009B35E5">
        <w:rPr>
          <w:rFonts w:ascii="Arial" w:hAnsi="Arial" w:cs="Arial"/>
          <w:szCs w:val="20"/>
        </w:rPr>
        <w:t xml:space="preserve"> </w:t>
      </w:r>
      <w:r w:rsidR="00684B39" w:rsidRPr="009B35E5">
        <w:rPr>
          <w:rFonts w:ascii="Arial" w:hAnsi="Arial" w:cs="Arial"/>
          <w:szCs w:val="20"/>
        </w:rPr>
        <w:t xml:space="preserve">negocjacji, na podstawie art. 275 pkt 1 </w:t>
      </w:r>
      <w:r w:rsidRPr="009B35E5">
        <w:rPr>
          <w:rFonts w:ascii="Arial" w:hAnsi="Arial" w:cs="Arial"/>
          <w:szCs w:val="20"/>
        </w:rPr>
        <w:t xml:space="preserve">ustawy </w:t>
      </w:r>
      <w:r w:rsidR="00DB2162">
        <w:rPr>
          <w:rFonts w:ascii="Arial" w:hAnsi="Arial" w:cs="Arial"/>
          <w:szCs w:val="20"/>
        </w:rPr>
        <w:t xml:space="preserve">                    </w:t>
      </w:r>
      <w:r w:rsidRPr="009B35E5">
        <w:rPr>
          <w:rFonts w:ascii="Arial" w:hAnsi="Arial" w:cs="Arial"/>
          <w:szCs w:val="20"/>
        </w:rPr>
        <w:t xml:space="preserve">z dnia </w:t>
      </w:r>
      <w:r w:rsidR="00F20184" w:rsidRPr="009B35E5">
        <w:rPr>
          <w:rFonts w:ascii="Arial" w:hAnsi="Arial" w:cs="Arial"/>
          <w:szCs w:val="20"/>
        </w:rPr>
        <w:t>11</w:t>
      </w:r>
      <w:r w:rsidRPr="009B35E5">
        <w:rPr>
          <w:rFonts w:ascii="Arial" w:hAnsi="Arial" w:cs="Arial"/>
          <w:szCs w:val="20"/>
        </w:rPr>
        <w:t xml:space="preserve"> </w:t>
      </w:r>
      <w:r w:rsidR="00F20184" w:rsidRPr="009B35E5">
        <w:rPr>
          <w:rFonts w:ascii="Arial" w:hAnsi="Arial" w:cs="Arial"/>
          <w:szCs w:val="20"/>
        </w:rPr>
        <w:t>września</w:t>
      </w:r>
      <w:r w:rsidRPr="009B35E5">
        <w:rPr>
          <w:rFonts w:ascii="Arial" w:hAnsi="Arial" w:cs="Arial"/>
          <w:szCs w:val="20"/>
        </w:rPr>
        <w:t xml:space="preserve"> 20</w:t>
      </w:r>
      <w:r w:rsidR="00F20184" w:rsidRPr="009B35E5">
        <w:rPr>
          <w:rFonts w:ascii="Arial" w:hAnsi="Arial" w:cs="Arial"/>
          <w:szCs w:val="20"/>
        </w:rPr>
        <w:t>19</w:t>
      </w:r>
      <w:r w:rsidRPr="009B35E5">
        <w:rPr>
          <w:rFonts w:ascii="Arial" w:hAnsi="Arial" w:cs="Arial"/>
          <w:szCs w:val="20"/>
        </w:rPr>
        <w:t xml:space="preserve"> r. Prawo zamówień publicznych </w:t>
      </w:r>
      <w:r w:rsidR="00352490" w:rsidRPr="009B35E5">
        <w:rPr>
          <w:rFonts w:ascii="Arial" w:hAnsi="Arial" w:cs="Arial"/>
          <w:szCs w:val="20"/>
          <w:highlight w:val="white"/>
        </w:rPr>
        <w:t>(</w:t>
      </w:r>
      <w:r w:rsidR="00911FC1">
        <w:rPr>
          <w:rFonts w:ascii="Arial" w:hAnsi="Arial" w:cs="Arial"/>
          <w:szCs w:val="20"/>
          <w:highlight w:val="white"/>
        </w:rPr>
        <w:t xml:space="preserve">t.j. </w:t>
      </w:r>
      <w:r w:rsidR="00352490" w:rsidRPr="009B35E5">
        <w:rPr>
          <w:rFonts w:ascii="Arial" w:hAnsi="Arial" w:cs="Arial"/>
          <w:szCs w:val="20"/>
          <w:highlight w:val="white"/>
        </w:rPr>
        <w:t xml:space="preserve">Dz. U. </w:t>
      </w:r>
      <w:r w:rsidR="00352490" w:rsidRPr="009B35E5">
        <w:rPr>
          <w:rFonts w:ascii="Arial" w:hAnsi="Arial" w:cs="Arial"/>
          <w:szCs w:val="20"/>
        </w:rPr>
        <w:t>z 202</w:t>
      </w:r>
      <w:r w:rsidR="00E23AA7" w:rsidRPr="009B35E5">
        <w:rPr>
          <w:rFonts w:ascii="Arial" w:hAnsi="Arial" w:cs="Arial"/>
          <w:szCs w:val="20"/>
        </w:rPr>
        <w:t>4</w:t>
      </w:r>
      <w:r w:rsidR="00352490" w:rsidRPr="009B35E5">
        <w:rPr>
          <w:rFonts w:ascii="Arial" w:hAnsi="Arial" w:cs="Arial"/>
          <w:szCs w:val="20"/>
        </w:rPr>
        <w:t xml:space="preserve"> r. poz. </w:t>
      </w:r>
      <w:r w:rsidR="00455452" w:rsidRPr="009B35E5">
        <w:rPr>
          <w:rFonts w:ascii="Arial" w:hAnsi="Arial" w:cs="Arial"/>
          <w:szCs w:val="20"/>
        </w:rPr>
        <w:t>1320</w:t>
      </w:r>
      <w:r w:rsidR="00352490" w:rsidRPr="009B35E5">
        <w:rPr>
          <w:rFonts w:ascii="Arial" w:hAnsi="Arial" w:cs="Arial"/>
          <w:szCs w:val="20"/>
        </w:rPr>
        <w:t xml:space="preserve"> ze zm.) </w:t>
      </w:r>
      <w:r w:rsidRPr="009B35E5">
        <w:rPr>
          <w:rFonts w:ascii="Arial" w:hAnsi="Arial" w:cs="Arial"/>
          <w:szCs w:val="20"/>
        </w:rPr>
        <w:t xml:space="preserve">zwanego dalej postępowaniem, została zawarta umowa o następującej treści:  </w:t>
      </w:r>
    </w:p>
    <w:p w14:paraId="395C6C74" w14:textId="77777777" w:rsidR="009866CF" w:rsidRPr="009B35E5" w:rsidRDefault="009866CF" w:rsidP="009B35E5">
      <w:pPr>
        <w:spacing w:before="120" w:after="0" w:line="276" w:lineRule="auto"/>
        <w:rPr>
          <w:rFonts w:ascii="Arial" w:hAnsi="Arial" w:cs="Arial"/>
          <w:szCs w:val="20"/>
        </w:rPr>
      </w:pPr>
    </w:p>
    <w:p w14:paraId="44A3BC2D" w14:textId="60A5B8E8" w:rsidR="00580E5B" w:rsidRPr="009B35E5" w:rsidRDefault="00FF5F07" w:rsidP="009B35E5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1</w:t>
      </w:r>
    </w:p>
    <w:p w14:paraId="5876D593" w14:textId="77777777" w:rsidR="00FF5F07" w:rsidRPr="009B35E5" w:rsidRDefault="00580E5B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PRZEDMIOT UMOWY</w:t>
      </w:r>
    </w:p>
    <w:p w14:paraId="0538EFA6" w14:textId="77777777" w:rsidR="00092644" w:rsidRPr="009B35E5" w:rsidRDefault="00092644" w:rsidP="009B35E5">
      <w:pPr>
        <w:suppressAutoHyphens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Przedmiotem niniejszej umowy jest: </w:t>
      </w:r>
    </w:p>
    <w:p w14:paraId="744E5625" w14:textId="6ABA3A3B" w:rsidR="00092644" w:rsidRPr="009B35E5" w:rsidRDefault="00846F43" w:rsidP="009B35E5">
      <w:pPr>
        <w:widowControl w:val="0"/>
        <w:autoSpaceDE w:val="0"/>
        <w:spacing w:line="276" w:lineRule="auto"/>
        <w:rPr>
          <w:rFonts w:ascii="Arial" w:hAnsi="Arial" w:cs="Arial"/>
        </w:rPr>
      </w:pPr>
      <w:r w:rsidRPr="009B35E5">
        <w:rPr>
          <w:rFonts w:ascii="Arial" w:hAnsi="Arial" w:cs="Arial"/>
          <w:b/>
          <w:bCs/>
          <w:szCs w:val="20"/>
        </w:rPr>
        <w:t>„</w:t>
      </w:r>
      <w:r w:rsidR="00092644" w:rsidRPr="009B35E5">
        <w:rPr>
          <w:rFonts w:ascii="Arial" w:hAnsi="Arial" w:cs="Arial"/>
          <w:b/>
          <w:bCs/>
          <w:szCs w:val="20"/>
        </w:rPr>
        <w:t xml:space="preserve">Sukcesywne wykonywanie robót rozbiórkowych </w:t>
      </w:r>
      <w:r w:rsidR="00C16BC1" w:rsidRPr="009B35E5">
        <w:rPr>
          <w:rFonts w:ascii="Arial" w:hAnsi="Arial" w:cs="Arial"/>
          <w:b/>
          <w:bCs/>
          <w:szCs w:val="20"/>
        </w:rPr>
        <w:t>na terenie miasta Białegostoku</w:t>
      </w:r>
      <w:r w:rsidRPr="009B35E5">
        <w:rPr>
          <w:rFonts w:ascii="Arial" w:hAnsi="Arial" w:cs="Arial"/>
          <w:b/>
          <w:bCs/>
          <w:szCs w:val="20"/>
        </w:rPr>
        <w:t>”</w:t>
      </w:r>
      <w:r w:rsidR="00C16BC1" w:rsidRPr="009B35E5">
        <w:rPr>
          <w:rFonts w:ascii="Arial" w:hAnsi="Arial" w:cs="Arial"/>
          <w:b/>
          <w:bCs/>
          <w:szCs w:val="20"/>
        </w:rPr>
        <w:t>.</w:t>
      </w:r>
    </w:p>
    <w:p w14:paraId="61EC5053" w14:textId="29B962B4" w:rsidR="00FF5F07" w:rsidRPr="009B35E5" w:rsidRDefault="0093091E" w:rsidP="009B35E5">
      <w:pPr>
        <w:suppressAutoHyphens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Przedmiot zamówienia należy realizować zgodnie ze złożoną ofertą, dostarczoną Wykonawcy dokumentacją projektową,</w:t>
      </w:r>
      <w:r w:rsidRPr="009B35E5">
        <w:rPr>
          <w:rFonts w:ascii="Arial" w:hAnsi="Arial" w:cs="Arial"/>
          <w:color w:val="000000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specyfikacją techniczną wykonania i odbioru robót oraz opisem przedmiotu zamówienia stanowiącymi integralną część niniejszej umowy.</w:t>
      </w:r>
    </w:p>
    <w:p w14:paraId="480C4E95" w14:textId="77777777" w:rsidR="009866CF" w:rsidRPr="009B35E5" w:rsidRDefault="009866CF" w:rsidP="009B35E5">
      <w:pPr>
        <w:suppressAutoHyphens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Cs w:val="20"/>
        </w:rPr>
      </w:pPr>
    </w:p>
    <w:p w14:paraId="41D27DE2" w14:textId="25B40C6A" w:rsidR="00FF5F07" w:rsidRPr="009B35E5" w:rsidRDefault="00FF5F07" w:rsidP="009B35E5">
      <w:pPr>
        <w:tabs>
          <w:tab w:val="left" w:pos="0"/>
        </w:tabs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2</w:t>
      </w:r>
    </w:p>
    <w:p w14:paraId="43341900" w14:textId="77777777" w:rsidR="00FF5F07" w:rsidRPr="009B35E5" w:rsidRDefault="00FF5F07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OBOWIĄZKI ZAMAWIAJĄCEGO</w:t>
      </w:r>
    </w:p>
    <w:p w14:paraId="40AFDCEE" w14:textId="77777777" w:rsidR="00FF5F07" w:rsidRPr="009B35E5" w:rsidRDefault="00FF5F07" w:rsidP="009B35E5">
      <w:pPr>
        <w:numPr>
          <w:ilvl w:val="0"/>
          <w:numId w:val="15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Zamawiający zobowiązuje się do:</w:t>
      </w:r>
    </w:p>
    <w:p w14:paraId="18E442C0" w14:textId="6B317AA8" w:rsidR="00926D91" w:rsidRPr="009B35E5" w:rsidRDefault="00926D91" w:rsidP="009B35E5">
      <w:pPr>
        <w:pStyle w:val="Akapitzlist"/>
        <w:numPr>
          <w:ilvl w:val="0"/>
          <w:numId w:val="23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przekazania Wykonawcy miejsca wykonania zamówienia każdorazowo, w terminie do 5 </w:t>
      </w:r>
      <w:r w:rsidR="00D02B2F" w:rsidRPr="009B35E5">
        <w:rPr>
          <w:rFonts w:ascii="Arial" w:hAnsi="Arial" w:cs="Arial"/>
          <w:szCs w:val="20"/>
        </w:rPr>
        <w:t>dni od dnia podpisania zlecenia</w:t>
      </w:r>
      <w:r w:rsidRPr="009B35E5">
        <w:rPr>
          <w:rFonts w:ascii="Arial" w:hAnsi="Arial" w:cs="Arial"/>
          <w:szCs w:val="20"/>
        </w:rPr>
        <w:t xml:space="preserve"> na podstawie protokołu sporządzonego przez Zamawiającego,</w:t>
      </w:r>
      <w:r w:rsidR="00D02B2F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w którym określony będzie zakres prac do wykonania (obmiar) i</w:t>
      </w:r>
      <w:r w:rsidR="001F32D0" w:rsidRPr="009B35E5">
        <w:rPr>
          <w:rFonts w:ascii="Arial" w:hAnsi="Arial" w:cs="Arial"/>
          <w:szCs w:val="20"/>
        </w:rPr>
        <w:t xml:space="preserve"> wartość materiałów z odzysku -</w:t>
      </w:r>
      <w:r w:rsidR="00D02B2F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 xml:space="preserve">o ile </w:t>
      </w:r>
      <w:r w:rsidR="005F6D3B" w:rsidRPr="009B35E5">
        <w:rPr>
          <w:rFonts w:ascii="Arial" w:hAnsi="Arial" w:cs="Arial"/>
          <w:szCs w:val="20"/>
        </w:rPr>
        <w:t>dostarczone zostaną Zamawiającemu</w:t>
      </w:r>
      <w:r w:rsidR="00E13D88" w:rsidRPr="009B35E5">
        <w:rPr>
          <w:rFonts w:ascii="Arial" w:hAnsi="Arial" w:cs="Arial"/>
          <w:szCs w:val="20"/>
        </w:rPr>
        <w:t xml:space="preserve"> </w:t>
      </w:r>
      <w:r w:rsidR="005F6D3B" w:rsidRPr="009B35E5">
        <w:rPr>
          <w:rFonts w:ascii="Arial" w:hAnsi="Arial" w:cs="Arial"/>
          <w:szCs w:val="20"/>
        </w:rPr>
        <w:t>wszystkie dokumenty niezbędne do rozpoczęcia robót budowlanych</w:t>
      </w:r>
      <w:r w:rsidR="001F32D0" w:rsidRPr="009B35E5">
        <w:rPr>
          <w:rFonts w:ascii="Arial" w:hAnsi="Arial" w:cs="Arial"/>
          <w:szCs w:val="20"/>
        </w:rPr>
        <w:t>,</w:t>
      </w:r>
    </w:p>
    <w:p w14:paraId="74F7F2D0" w14:textId="77777777" w:rsidR="00FF5F07" w:rsidRPr="009B35E5" w:rsidRDefault="00FF5F07" w:rsidP="009B35E5">
      <w:pPr>
        <w:numPr>
          <w:ilvl w:val="0"/>
          <w:numId w:val="23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zapewnienia nadzoru  inwestorskiego,</w:t>
      </w:r>
    </w:p>
    <w:p w14:paraId="7745BC1B" w14:textId="77777777" w:rsidR="00FF5F07" w:rsidRPr="009B35E5" w:rsidRDefault="00FF5F07" w:rsidP="009B35E5">
      <w:pPr>
        <w:numPr>
          <w:ilvl w:val="0"/>
          <w:numId w:val="23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zapewnienia odbioru wykonanych robót z wyjątkiem tych, które zostały wykonane niezgodnie                       z wymogami technic</w:t>
      </w:r>
      <w:r w:rsidR="000A7089" w:rsidRPr="009B35E5">
        <w:rPr>
          <w:rFonts w:ascii="Arial" w:hAnsi="Arial" w:cs="Arial"/>
          <w:szCs w:val="20"/>
        </w:rPr>
        <w:t>znymi lub postanowieniami umowy,</w:t>
      </w:r>
    </w:p>
    <w:p w14:paraId="2700F50B" w14:textId="1B2F9701" w:rsidR="00552468" w:rsidRPr="009B35E5" w:rsidRDefault="00E176FF" w:rsidP="009B35E5">
      <w:pPr>
        <w:numPr>
          <w:ilvl w:val="0"/>
          <w:numId w:val="23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Zamawiający zastrzega sobie prawo do prowadzenia kontroli w zakresie sposobu postępowania                      z odpadami i w trak</w:t>
      </w:r>
      <w:r w:rsidR="00E443C7" w:rsidRPr="009B35E5">
        <w:rPr>
          <w:rFonts w:ascii="Arial" w:hAnsi="Arial" w:cs="Arial"/>
          <w:szCs w:val="20"/>
        </w:rPr>
        <w:t>cie realizacji przedmiotu umowy.</w:t>
      </w:r>
    </w:p>
    <w:p w14:paraId="0BC0B1EC" w14:textId="77777777" w:rsidR="009866CF" w:rsidRPr="009B35E5" w:rsidRDefault="009866CF" w:rsidP="009B35E5">
      <w:pPr>
        <w:spacing w:after="0" w:line="276" w:lineRule="auto"/>
        <w:ind w:left="720"/>
        <w:rPr>
          <w:rFonts w:ascii="Arial" w:hAnsi="Arial" w:cs="Arial"/>
          <w:szCs w:val="20"/>
        </w:rPr>
      </w:pPr>
    </w:p>
    <w:p w14:paraId="5EAA1037" w14:textId="48D45E6A" w:rsidR="00FF5F07" w:rsidRPr="009B35E5" w:rsidRDefault="00FF5F07" w:rsidP="009B35E5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3</w:t>
      </w:r>
    </w:p>
    <w:p w14:paraId="3D3CFDA0" w14:textId="77777777" w:rsidR="00FF5F07" w:rsidRPr="009B35E5" w:rsidRDefault="00FF5F07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OBOWIĄZKI WYKONAWCY</w:t>
      </w:r>
    </w:p>
    <w:p w14:paraId="67DAAF53" w14:textId="2C1BC23F" w:rsidR="00FF5F07" w:rsidRPr="009B35E5" w:rsidRDefault="00FF5F07" w:rsidP="009B35E5">
      <w:pPr>
        <w:widowControl w:val="0"/>
        <w:numPr>
          <w:ilvl w:val="0"/>
          <w:numId w:val="9"/>
        </w:numPr>
        <w:autoSpaceDE w:val="0"/>
        <w:spacing w:after="0" w:line="276" w:lineRule="auto"/>
        <w:ind w:left="426" w:right="-57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zobowiązuje się do wykonania prac określonych w § 1 zgodnie ze złożo</w:t>
      </w:r>
      <w:r w:rsidR="009B6361" w:rsidRPr="009B35E5">
        <w:rPr>
          <w:rFonts w:ascii="Arial" w:hAnsi="Arial" w:cs="Arial"/>
          <w:szCs w:val="20"/>
        </w:rPr>
        <w:t>ną ofertą, dokumentacją</w:t>
      </w:r>
      <w:r w:rsidRPr="009B35E5">
        <w:rPr>
          <w:rFonts w:ascii="Arial" w:hAnsi="Arial" w:cs="Arial"/>
          <w:szCs w:val="20"/>
        </w:rPr>
        <w:t>, specyfikacj</w:t>
      </w:r>
      <w:r w:rsidR="0079428E" w:rsidRPr="009B35E5">
        <w:rPr>
          <w:rFonts w:ascii="Arial" w:hAnsi="Arial" w:cs="Arial"/>
          <w:szCs w:val="20"/>
        </w:rPr>
        <w:t>ą</w:t>
      </w:r>
      <w:r w:rsidRPr="009B35E5">
        <w:rPr>
          <w:rFonts w:ascii="Arial" w:hAnsi="Arial" w:cs="Arial"/>
          <w:szCs w:val="20"/>
        </w:rPr>
        <w:t xml:space="preserve"> techniczn</w:t>
      </w:r>
      <w:r w:rsidR="0079428E" w:rsidRPr="009B35E5">
        <w:rPr>
          <w:rFonts w:ascii="Arial" w:hAnsi="Arial" w:cs="Arial"/>
          <w:szCs w:val="20"/>
        </w:rPr>
        <w:t>ą</w:t>
      </w:r>
      <w:r w:rsidRPr="009B35E5">
        <w:rPr>
          <w:rFonts w:ascii="Arial" w:hAnsi="Arial" w:cs="Arial"/>
          <w:szCs w:val="20"/>
        </w:rPr>
        <w:t xml:space="preserve"> wykon</w:t>
      </w:r>
      <w:r w:rsidR="002E4DA3" w:rsidRPr="009B35E5">
        <w:rPr>
          <w:rFonts w:ascii="Arial" w:hAnsi="Arial" w:cs="Arial"/>
          <w:szCs w:val="20"/>
        </w:rPr>
        <w:t>ania i odbioru robót</w:t>
      </w:r>
      <w:r w:rsidR="009B6361" w:rsidRPr="009B35E5">
        <w:rPr>
          <w:rFonts w:ascii="Arial" w:hAnsi="Arial" w:cs="Arial"/>
          <w:szCs w:val="20"/>
        </w:rPr>
        <w:t xml:space="preserve"> budowlanych</w:t>
      </w:r>
      <w:r w:rsidRPr="009B35E5">
        <w:rPr>
          <w:rFonts w:ascii="Arial" w:hAnsi="Arial" w:cs="Arial"/>
          <w:szCs w:val="20"/>
        </w:rPr>
        <w:t xml:space="preserve">, z obowiązującymi przepisami oraz na ustalonych niniejszą umową warunkach, a </w:t>
      </w:r>
      <w:r w:rsidR="002C641A" w:rsidRPr="009B35E5">
        <w:rPr>
          <w:rFonts w:ascii="Arial" w:hAnsi="Arial" w:cs="Arial"/>
          <w:szCs w:val="20"/>
        </w:rPr>
        <w:t>także uzgodnionymi</w:t>
      </w:r>
      <w:r w:rsidRPr="009B35E5">
        <w:rPr>
          <w:rFonts w:ascii="Arial" w:hAnsi="Arial" w:cs="Arial"/>
          <w:szCs w:val="20"/>
        </w:rPr>
        <w:t xml:space="preserve"> z Zamawiającym zmianami</w:t>
      </w:r>
      <w:r w:rsidR="009B6361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podjętymi</w:t>
      </w:r>
      <w:r w:rsidR="0079428E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w trakcie realizacji umowy.</w:t>
      </w:r>
    </w:p>
    <w:p w14:paraId="409A3AA8" w14:textId="7AC5DDEB" w:rsidR="00FE04C9" w:rsidRPr="009B35E5" w:rsidRDefault="00FE04C9" w:rsidP="009B35E5">
      <w:pPr>
        <w:widowControl w:val="0"/>
        <w:numPr>
          <w:ilvl w:val="0"/>
          <w:numId w:val="9"/>
        </w:numPr>
        <w:autoSpaceDE w:val="0"/>
        <w:spacing w:after="0" w:line="276" w:lineRule="auto"/>
        <w:ind w:left="426" w:right="-57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Wykonawca zobowiązuje się do zapewnienia kierownika budowy z wymaganymi uprawnieniami oraz </w:t>
      </w:r>
      <w:r w:rsidRPr="009B35E5">
        <w:rPr>
          <w:rFonts w:ascii="Arial" w:hAnsi="Arial" w:cs="Arial"/>
          <w:szCs w:val="20"/>
        </w:rPr>
        <w:lastRenderedPageBreak/>
        <w:t>robotników wykwalifikowanych, niezbędnych do odpowiedniego i terminowego wykonania robót.</w:t>
      </w:r>
    </w:p>
    <w:p w14:paraId="097AB60D" w14:textId="77777777" w:rsidR="00BE696B" w:rsidRPr="009B35E5" w:rsidRDefault="00BE696B" w:rsidP="009B35E5">
      <w:pPr>
        <w:widowControl w:val="0"/>
        <w:numPr>
          <w:ilvl w:val="0"/>
          <w:numId w:val="9"/>
        </w:numPr>
        <w:autoSpaceDE w:val="0"/>
        <w:spacing w:after="0" w:line="276" w:lineRule="auto"/>
        <w:ind w:left="426" w:right="-57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ma obowiązek zapewnić codzienny nadzór kierownika budowy na terenie rozbiórki, pod rygorem zastosowania przez Zamawiającego kary umownej, o której mowa w § 8 ust. 1 pkt 13.</w:t>
      </w:r>
    </w:p>
    <w:p w14:paraId="77F6D831" w14:textId="13A06417" w:rsidR="00FF5F07" w:rsidRPr="009B35E5" w:rsidRDefault="00FF5F07" w:rsidP="009B35E5">
      <w:pPr>
        <w:widowControl w:val="0"/>
        <w:numPr>
          <w:ilvl w:val="0"/>
          <w:numId w:val="9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zobowiązuje się zabezpieczyć, oznaczyć roboty oraz dbać o</w:t>
      </w:r>
      <w:r w:rsidR="008927D9" w:rsidRPr="009B35E5">
        <w:rPr>
          <w:rFonts w:ascii="Arial" w:hAnsi="Arial" w:cs="Arial"/>
          <w:szCs w:val="20"/>
        </w:rPr>
        <w:t xml:space="preserve"> stan techniczny i prawidłowość </w:t>
      </w:r>
      <w:r w:rsidRPr="009B35E5">
        <w:rPr>
          <w:rFonts w:ascii="Arial" w:hAnsi="Arial" w:cs="Arial"/>
          <w:szCs w:val="20"/>
        </w:rPr>
        <w:t xml:space="preserve">oznakowania przez cały czas trwania realizacji zadania. Wykonawca </w:t>
      </w:r>
      <w:r w:rsidR="00580E5B" w:rsidRPr="009B35E5">
        <w:rPr>
          <w:rFonts w:ascii="Arial" w:hAnsi="Arial" w:cs="Arial"/>
          <w:szCs w:val="20"/>
        </w:rPr>
        <w:t>ponosi pełną odpowiedzialność</w:t>
      </w:r>
      <w:r w:rsidR="00FE04C9" w:rsidRPr="009B35E5">
        <w:rPr>
          <w:rFonts w:ascii="Arial" w:hAnsi="Arial" w:cs="Arial"/>
          <w:szCs w:val="20"/>
        </w:rPr>
        <w:t xml:space="preserve"> </w:t>
      </w:r>
      <w:r w:rsidR="00E13D88" w:rsidRPr="009B35E5">
        <w:rPr>
          <w:rFonts w:ascii="Arial" w:hAnsi="Arial" w:cs="Arial"/>
          <w:szCs w:val="20"/>
        </w:rPr>
        <w:br/>
      </w:r>
      <w:r w:rsidR="00FE04C9" w:rsidRPr="009B35E5">
        <w:rPr>
          <w:rFonts w:ascii="Arial" w:hAnsi="Arial" w:cs="Arial"/>
          <w:szCs w:val="20"/>
        </w:rPr>
        <w:t>za teren rozbiórki</w:t>
      </w:r>
      <w:r w:rsidRPr="009B35E5">
        <w:rPr>
          <w:rFonts w:ascii="Arial" w:hAnsi="Arial" w:cs="Arial"/>
          <w:szCs w:val="20"/>
        </w:rPr>
        <w:t xml:space="preserve"> od chwili</w:t>
      </w:r>
      <w:r w:rsidR="00E13D88" w:rsidRPr="009B35E5">
        <w:rPr>
          <w:rFonts w:ascii="Arial" w:hAnsi="Arial" w:cs="Arial"/>
          <w:szCs w:val="20"/>
        </w:rPr>
        <w:t xml:space="preserve"> jego</w:t>
      </w:r>
      <w:r w:rsidRPr="009B35E5">
        <w:rPr>
          <w:rFonts w:ascii="Arial" w:hAnsi="Arial" w:cs="Arial"/>
          <w:szCs w:val="20"/>
        </w:rPr>
        <w:t xml:space="preserve"> przyjęcia</w:t>
      </w:r>
      <w:r w:rsidR="00FE04C9" w:rsidRPr="009B35E5">
        <w:rPr>
          <w:rFonts w:ascii="Arial" w:hAnsi="Arial" w:cs="Arial"/>
          <w:szCs w:val="20"/>
        </w:rPr>
        <w:t>, do czasu podpisania protokołu odbioru robót</w:t>
      </w:r>
      <w:r w:rsidRPr="009B35E5">
        <w:rPr>
          <w:rFonts w:ascii="Arial" w:hAnsi="Arial" w:cs="Arial"/>
          <w:szCs w:val="20"/>
        </w:rPr>
        <w:t>.</w:t>
      </w:r>
      <w:r w:rsidR="008927D9" w:rsidRPr="009B35E5">
        <w:rPr>
          <w:rFonts w:ascii="Arial" w:hAnsi="Arial" w:cs="Arial"/>
          <w:szCs w:val="20"/>
        </w:rPr>
        <w:t xml:space="preserve"> </w:t>
      </w:r>
      <w:r w:rsidR="00280E2E" w:rsidRPr="009B35E5">
        <w:rPr>
          <w:rFonts w:ascii="Arial" w:hAnsi="Arial" w:cs="Arial"/>
          <w:szCs w:val="20"/>
        </w:rPr>
        <w:t xml:space="preserve">Obowiązkiem Wykonawcy jest udostępnienie </w:t>
      </w:r>
      <w:r w:rsidR="00DD3E71" w:rsidRPr="009B35E5">
        <w:rPr>
          <w:rFonts w:ascii="Arial" w:hAnsi="Arial" w:cs="Arial"/>
          <w:szCs w:val="20"/>
        </w:rPr>
        <w:t>terenu rozbiórki</w:t>
      </w:r>
      <w:r w:rsidR="00300E9E" w:rsidRPr="009B35E5">
        <w:rPr>
          <w:rFonts w:ascii="Arial" w:hAnsi="Arial" w:cs="Arial"/>
          <w:szCs w:val="20"/>
        </w:rPr>
        <w:t xml:space="preserve"> </w:t>
      </w:r>
      <w:r w:rsidR="00280E2E" w:rsidRPr="009B35E5">
        <w:rPr>
          <w:rFonts w:ascii="Arial" w:hAnsi="Arial" w:cs="Arial"/>
          <w:szCs w:val="20"/>
        </w:rPr>
        <w:t xml:space="preserve">tylko przedstawicielom Zamawiającego. </w:t>
      </w:r>
      <w:r w:rsidR="00FE04C9" w:rsidRPr="009B35E5">
        <w:rPr>
          <w:rFonts w:ascii="Arial" w:hAnsi="Arial" w:cs="Arial"/>
          <w:szCs w:val="20"/>
        </w:rPr>
        <w:t xml:space="preserve">                               </w:t>
      </w:r>
    </w:p>
    <w:p w14:paraId="0E7A569A" w14:textId="06591CCD" w:rsidR="00FE04C9" w:rsidRPr="009B35E5" w:rsidRDefault="00FE04C9" w:rsidP="009B35E5">
      <w:pPr>
        <w:widowControl w:val="0"/>
        <w:numPr>
          <w:ilvl w:val="0"/>
          <w:numId w:val="9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opracuje plan bioz i zobowiązuje się do przestrzegania na terenie rozbiórki obowiązujących przepisów bhp i ppoż.</w:t>
      </w:r>
    </w:p>
    <w:p w14:paraId="6C01FF7D" w14:textId="31C520CA" w:rsidR="00A208CE" w:rsidRPr="009B35E5" w:rsidRDefault="00DD3E71" w:rsidP="009B35E5">
      <w:pPr>
        <w:widowControl w:val="0"/>
        <w:numPr>
          <w:ilvl w:val="0"/>
          <w:numId w:val="9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we własnym zakresie zorganizuje zaopatrzenie w niezbędne do prawidłowej realizacji zadania media oraz zorganizuje zaplecze rozbiórki we wskazanym miejscu</w:t>
      </w:r>
      <w:r w:rsidR="00A208CE" w:rsidRPr="009B35E5">
        <w:rPr>
          <w:rFonts w:ascii="Arial" w:hAnsi="Arial" w:cs="Arial"/>
          <w:szCs w:val="20"/>
        </w:rPr>
        <w:t>.</w:t>
      </w:r>
    </w:p>
    <w:p w14:paraId="610A2E59" w14:textId="4952F62C" w:rsidR="00A63590" w:rsidRPr="009B35E5" w:rsidRDefault="00A63590" w:rsidP="009B35E5">
      <w:pPr>
        <w:widowControl w:val="0"/>
        <w:numPr>
          <w:ilvl w:val="0"/>
          <w:numId w:val="9"/>
        </w:numPr>
        <w:tabs>
          <w:tab w:val="left" w:pos="426"/>
        </w:tabs>
        <w:autoSpaceDE w:val="0"/>
        <w:spacing w:after="0" w:line="276" w:lineRule="auto"/>
        <w:ind w:left="426" w:hanging="426"/>
        <w:rPr>
          <w:rFonts w:ascii="Arial" w:hAnsi="Arial" w:cs="Arial"/>
          <w:strike/>
          <w:szCs w:val="20"/>
        </w:rPr>
      </w:pPr>
      <w:r w:rsidRPr="009B35E5">
        <w:rPr>
          <w:rFonts w:ascii="Arial" w:hAnsi="Arial" w:cs="Arial"/>
          <w:w w:val="105"/>
        </w:rPr>
        <w:t xml:space="preserve">Wykonawca jest właścicielem wszystkich odpadów powstałych w wyniku realizacji umowy, </w:t>
      </w:r>
      <w:r w:rsidRPr="009B35E5">
        <w:rPr>
          <w:rFonts w:ascii="Arial" w:hAnsi="Arial" w:cs="Arial"/>
          <w:w w:val="105"/>
        </w:rPr>
        <w:br/>
        <w:t>w szczególności materiałów porozbiórkowych.</w:t>
      </w:r>
      <w:r w:rsidRPr="009B35E5">
        <w:rPr>
          <w:rFonts w:ascii="Arial" w:hAnsi="Arial" w:cs="Arial"/>
          <w:szCs w:val="20"/>
        </w:rPr>
        <w:t xml:space="preserve"> Wykonawca jest wytwarzającym odpady w rozumieniu przepisów ustawy o odpadach z dnia 14 grudnia 2012 roku (t.j. Dz. U. z 2023 r</w:t>
      </w:r>
      <w:r w:rsidR="00911FC1">
        <w:rPr>
          <w:rFonts w:ascii="Arial" w:hAnsi="Arial" w:cs="Arial"/>
          <w:szCs w:val="20"/>
        </w:rPr>
        <w:t>.</w:t>
      </w:r>
      <w:r w:rsidRPr="009B35E5">
        <w:rPr>
          <w:rFonts w:ascii="Arial" w:hAnsi="Arial" w:cs="Arial"/>
          <w:szCs w:val="20"/>
        </w:rPr>
        <w:t xml:space="preserve"> poz. 1587</w:t>
      </w:r>
      <w:r w:rsidR="00911FC1">
        <w:rPr>
          <w:rFonts w:ascii="Arial" w:hAnsi="Arial" w:cs="Arial"/>
          <w:szCs w:val="20"/>
        </w:rPr>
        <w:t xml:space="preserve"> ze zm.</w:t>
      </w:r>
      <w:r w:rsidRPr="009B35E5">
        <w:rPr>
          <w:rFonts w:ascii="Arial" w:hAnsi="Arial" w:cs="Arial"/>
          <w:szCs w:val="20"/>
        </w:rPr>
        <w:t xml:space="preserve">) Wykonawca w trakcie realizacji umowy, ma obowiązek w pierwszej kolejności poddania odpadów budowlanych (odpadów betonowych, ziemi, gruzu budowlanego) odzyskowi, a jeżeli z przyczyn technologicznych jest on niemożliwy lub nieuzasadniony z przyczyn ekologicznych lub ekonomicznych, to Wykonawca zobowiązany jest do przekazania powstałych odpadów do unieszkodliwienia. </w:t>
      </w:r>
    </w:p>
    <w:p w14:paraId="0E2AFDBC" w14:textId="59010C15" w:rsidR="00D02B2F" w:rsidRPr="009B35E5" w:rsidRDefault="00D02B2F" w:rsidP="009B35E5">
      <w:pPr>
        <w:widowControl w:val="0"/>
        <w:numPr>
          <w:ilvl w:val="0"/>
          <w:numId w:val="9"/>
        </w:numPr>
        <w:tabs>
          <w:tab w:val="left" w:pos="426"/>
        </w:tabs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</w:rPr>
        <w:t xml:space="preserve">Wykonawca zobowiązuje się do posiadania ubezpieczenia od odpowiedzialności cywilnej w zakresie prowadzonej działalności gospodarczej i do przedłożenia kserokopii polisy OC oraz jej kontynuacji </w:t>
      </w:r>
      <w:r w:rsidRPr="009B35E5">
        <w:rPr>
          <w:rFonts w:ascii="Arial" w:hAnsi="Arial" w:cs="Arial"/>
        </w:rPr>
        <w:br/>
        <w:t>w przypadku, gdy pierwotne ubezpieczenie kończy się w trakcie trwania niniejszej umowy.</w:t>
      </w:r>
      <w:r w:rsidRPr="009B35E5">
        <w:rPr>
          <w:rFonts w:ascii="Arial" w:hAnsi="Arial" w:cs="Arial"/>
          <w:szCs w:val="20"/>
        </w:rPr>
        <w:t xml:space="preserve"> Dokument potwierdzający ubezpieczenie Wykonawca przedłoży Zamawiającemu w terminie do 14 dni od dnia podpisania umowy</w:t>
      </w:r>
      <w:r w:rsidR="00A653F7" w:rsidRPr="009B35E5">
        <w:rPr>
          <w:rFonts w:ascii="Arial" w:hAnsi="Arial" w:cs="Arial"/>
          <w:szCs w:val="20"/>
        </w:rPr>
        <w:t xml:space="preserve"> / kontynuacji polisy OC</w:t>
      </w:r>
      <w:r w:rsidRPr="009B35E5">
        <w:rPr>
          <w:rFonts w:ascii="Arial" w:hAnsi="Arial" w:cs="Arial"/>
          <w:szCs w:val="20"/>
        </w:rPr>
        <w:t xml:space="preserve">. </w:t>
      </w:r>
    </w:p>
    <w:p w14:paraId="18917752" w14:textId="7A7652D1" w:rsidR="00A613CC" w:rsidRPr="009B35E5" w:rsidRDefault="00FF5F07" w:rsidP="009B35E5">
      <w:pPr>
        <w:widowControl w:val="0"/>
        <w:numPr>
          <w:ilvl w:val="0"/>
          <w:numId w:val="9"/>
        </w:numPr>
        <w:tabs>
          <w:tab w:val="left" w:pos="426"/>
        </w:tabs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Wykonawca ma obowiązek zgłosić Zamawiającemu każdego podwykonawcę robót pod rygorem zastosowania przez Zamawiającego kary umownej o której mowa w </w:t>
      </w:r>
      <w:r w:rsidRPr="00346BB3">
        <w:rPr>
          <w:rFonts w:ascii="Arial" w:hAnsi="Arial" w:cs="Arial"/>
          <w:szCs w:val="20"/>
        </w:rPr>
        <w:t xml:space="preserve">§ 8 ust. 1 pkt </w:t>
      </w:r>
      <w:r w:rsidR="00824616" w:rsidRPr="00346BB3">
        <w:rPr>
          <w:rFonts w:ascii="Arial" w:hAnsi="Arial" w:cs="Arial"/>
          <w:szCs w:val="20"/>
        </w:rPr>
        <w:t>7</w:t>
      </w:r>
      <w:r w:rsidRPr="009B35E5">
        <w:rPr>
          <w:rFonts w:ascii="Arial" w:hAnsi="Arial" w:cs="Arial"/>
          <w:szCs w:val="20"/>
        </w:rPr>
        <w:t>.</w:t>
      </w:r>
    </w:p>
    <w:p w14:paraId="285422F3" w14:textId="77777777" w:rsidR="009866CF" w:rsidRPr="009B35E5" w:rsidRDefault="009866CF" w:rsidP="009B35E5">
      <w:pPr>
        <w:widowControl w:val="0"/>
        <w:tabs>
          <w:tab w:val="left" w:pos="426"/>
        </w:tabs>
        <w:autoSpaceDE w:val="0"/>
        <w:spacing w:after="0" w:line="276" w:lineRule="auto"/>
        <w:ind w:left="426"/>
        <w:rPr>
          <w:rFonts w:ascii="Arial" w:hAnsi="Arial" w:cs="Arial"/>
          <w:szCs w:val="20"/>
        </w:rPr>
      </w:pPr>
    </w:p>
    <w:p w14:paraId="5A33B4C1" w14:textId="6E8FAA9F" w:rsidR="00CE380F" w:rsidRPr="009B35E5" w:rsidRDefault="00CE380F" w:rsidP="009B35E5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4</w:t>
      </w:r>
    </w:p>
    <w:p w14:paraId="0CAA3ABD" w14:textId="77777777" w:rsidR="00CE380F" w:rsidRPr="009B35E5" w:rsidRDefault="00CE380F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TERMIN WYKONANIA UMOWY</w:t>
      </w:r>
    </w:p>
    <w:p w14:paraId="799C2A57" w14:textId="5305B934" w:rsidR="00CE380F" w:rsidRPr="009B35E5" w:rsidRDefault="00CE380F" w:rsidP="009B35E5">
      <w:pPr>
        <w:numPr>
          <w:ilvl w:val="0"/>
          <w:numId w:val="4"/>
        </w:numPr>
        <w:spacing w:after="0" w:line="276" w:lineRule="auto"/>
        <w:ind w:left="357" w:hanging="35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zobowiązuje się do</w:t>
      </w:r>
      <w:r w:rsidR="00481B68" w:rsidRPr="009B35E5">
        <w:rPr>
          <w:rFonts w:ascii="Arial" w:hAnsi="Arial" w:cs="Arial"/>
          <w:szCs w:val="20"/>
        </w:rPr>
        <w:t xml:space="preserve"> sukcesywnego</w:t>
      </w:r>
      <w:r w:rsidRPr="009B35E5">
        <w:rPr>
          <w:rFonts w:ascii="Arial" w:hAnsi="Arial" w:cs="Arial"/>
          <w:szCs w:val="20"/>
        </w:rPr>
        <w:t xml:space="preserve"> wykonywania przedmiotu umowy </w:t>
      </w:r>
      <w:r w:rsidR="00026C2C" w:rsidRPr="009B35E5">
        <w:rPr>
          <w:rFonts w:ascii="Arial" w:hAnsi="Arial" w:cs="Arial"/>
          <w:b/>
          <w:bCs/>
          <w:szCs w:val="20"/>
        </w:rPr>
        <w:t>do 2</w:t>
      </w:r>
      <w:r w:rsidR="002A6A4A" w:rsidRPr="009B35E5">
        <w:rPr>
          <w:rFonts w:ascii="Arial" w:hAnsi="Arial" w:cs="Arial"/>
          <w:b/>
          <w:bCs/>
          <w:szCs w:val="20"/>
        </w:rPr>
        <w:t>3</w:t>
      </w:r>
      <w:r w:rsidR="00026C2C" w:rsidRPr="009B35E5">
        <w:rPr>
          <w:rFonts w:ascii="Arial" w:hAnsi="Arial" w:cs="Arial"/>
          <w:b/>
          <w:bCs/>
          <w:szCs w:val="20"/>
        </w:rPr>
        <w:t xml:space="preserve"> grudnia 202</w:t>
      </w:r>
      <w:r w:rsidR="00E0267B">
        <w:rPr>
          <w:rFonts w:ascii="Arial" w:hAnsi="Arial" w:cs="Arial"/>
          <w:b/>
          <w:bCs/>
          <w:szCs w:val="20"/>
        </w:rPr>
        <w:t>6</w:t>
      </w:r>
      <w:r w:rsidR="002A6A4A" w:rsidRPr="009B35E5">
        <w:rPr>
          <w:rFonts w:ascii="Arial" w:hAnsi="Arial" w:cs="Arial"/>
          <w:b/>
          <w:bCs/>
          <w:szCs w:val="20"/>
        </w:rPr>
        <w:t xml:space="preserve"> </w:t>
      </w:r>
      <w:r w:rsidR="00026C2C" w:rsidRPr="009B35E5">
        <w:rPr>
          <w:rFonts w:ascii="Arial" w:hAnsi="Arial" w:cs="Arial"/>
          <w:b/>
          <w:bCs/>
          <w:szCs w:val="20"/>
        </w:rPr>
        <w:t>roku</w:t>
      </w:r>
      <w:r w:rsidRPr="009B35E5">
        <w:rPr>
          <w:rFonts w:ascii="Arial" w:hAnsi="Arial" w:cs="Arial"/>
          <w:b/>
          <w:szCs w:val="20"/>
        </w:rPr>
        <w:t xml:space="preserve"> lub do wyczerpania kwoty, o której mowa w § 5 ust. 1</w:t>
      </w:r>
      <w:r w:rsidRPr="009B35E5">
        <w:rPr>
          <w:rFonts w:ascii="Arial" w:hAnsi="Arial" w:cs="Arial"/>
          <w:szCs w:val="20"/>
        </w:rPr>
        <w:t>.</w:t>
      </w:r>
    </w:p>
    <w:p w14:paraId="5050D3F7" w14:textId="486F771D" w:rsidR="00EE15BE" w:rsidRPr="009B35E5" w:rsidRDefault="003B6E78" w:rsidP="009B35E5">
      <w:pPr>
        <w:numPr>
          <w:ilvl w:val="0"/>
          <w:numId w:val="4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Termin wykonania poszczególnych rozbiórek</w:t>
      </w:r>
      <w:r w:rsidR="00614412" w:rsidRPr="009B35E5">
        <w:rPr>
          <w:rFonts w:ascii="Arial" w:hAnsi="Arial" w:cs="Arial"/>
          <w:szCs w:val="20"/>
        </w:rPr>
        <w:t xml:space="preserve"> określono</w:t>
      </w:r>
      <w:r w:rsidRPr="009B35E5">
        <w:rPr>
          <w:rFonts w:ascii="Arial" w:hAnsi="Arial" w:cs="Arial"/>
          <w:b/>
          <w:szCs w:val="20"/>
        </w:rPr>
        <w:t xml:space="preserve"> na 1</w:t>
      </w:r>
      <w:r w:rsidR="002B3E2F" w:rsidRPr="009B35E5">
        <w:rPr>
          <w:rFonts w:ascii="Arial" w:hAnsi="Arial" w:cs="Arial"/>
          <w:b/>
          <w:szCs w:val="20"/>
        </w:rPr>
        <w:t>5</w:t>
      </w:r>
      <w:r w:rsidR="00EE15BE" w:rsidRPr="009B35E5">
        <w:rPr>
          <w:rFonts w:ascii="Arial" w:hAnsi="Arial" w:cs="Arial"/>
          <w:b/>
          <w:szCs w:val="20"/>
        </w:rPr>
        <w:t xml:space="preserve"> dni</w:t>
      </w:r>
      <w:r w:rsidR="00481B68" w:rsidRPr="009B35E5">
        <w:rPr>
          <w:rFonts w:ascii="Arial" w:hAnsi="Arial" w:cs="Arial"/>
          <w:szCs w:val="20"/>
        </w:rPr>
        <w:t xml:space="preserve"> </w:t>
      </w:r>
      <w:r w:rsidR="00481B68" w:rsidRPr="009B35E5">
        <w:rPr>
          <w:rFonts w:ascii="Arial" w:hAnsi="Arial" w:cs="Arial"/>
          <w:b/>
          <w:szCs w:val="20"/>
        </w:rPr>
        <w:t>dla każdego zlecenia.</w:t>
      </w:r>
      <w:r w:rsidR="00EE15BE" w:rsidRPr="009B35E5">
        <w:rPr>
          <w:rFonts w:ascii="Arial" w:hAnsi="Arial" w:cs="Arial"/>
          <w:szCs w:val="20"/>
        </w:rPr>
        <w:t xml:space="preserve"> </w:t>
      </w:r>
    </w:p>
    <w:p w14:paraId="1A15D722" w14:textId="299B5872" w:rsidR="00550EE0" w:rsidRPr="009B35E5" w:rsidRDefault="00550EE0" w:rsidP="009B35E5">
      <w:pPr>
        <w:numPr>
          <w:ilvl w:val="0"/>
          <w:numId w:val="4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Data zakończenia rozbiórki przez Wykonawcę jest tożsama z datą zgłoszenia przez Wykonawcę gotowości do odbioru. Zgłoszenie winno być w</w:t>
      </w:r>
      <w:r w:rsidR="008279B2" w:rsidRPr="009B35E5">
        <w:rPr>
          <w:rFonts w:ascii="Arial" w:hAnsi="Arial" w:cs="Arial"/>
          <w:szCs w:val="20"/>
        </w:rPr>
        <w:t>ykonane w formie pisemnej (</w:t>
      </w:r>
      <w:r w:rsidRPr="009B35E5">
        <w:rPr>
          <w:rFonts w:ascii="Arial" w:hAnsi="Arial" w:cs="Arial"/>
          <w:szCs w:val="20"/>
        </w:rPr>
        <w:t>e-mail, pismo).</w:t>
      </w:r>
    </w:p>
    <w:p w14:paraId="17E3FAF2" w14:textId="3ECD840B" w:rsidR="00C16BC1" w:rsidRPr="009B35E5" w:rsidRDefault="00550EE0" w:rsidP="009B35E5">
      <w:pPr>
        <w:numPr>
          <w:ilvl w:val="0"/>
          <w:numId w:val="4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Zamawiający powoła komisję odbioru i dokona odbioru w ciągu max 5 dni od dnia zgłoszenia zakończenia prac. Dokumentem potwierdzenia odbioru będzie podpisany protokół odbioru końcowego każdej zleconej rozbiórki.</w:t>
      </w:r>
    </w:p>
    <w:p w14:paraId="6D4F6393" w14:textId="77777777" w:rsidR="009866CF" w:rsidRPr="009B35E5" w:rsidRDefault="009866CF" w:rsidP="009B35E5">
      <w:pPr>
        <w:spacing w:after="0" w:line="276" w:lineRule="auto"/>
        <w:ind w:left="360"/>
        <w:rPr>
          <w:rFonts w:ascii="Arial" w:hAnsi="Arial" w:cs="Arial"/>
          <w:szCs w:val="20"/>
        </w:rPr>
      </w:pPr>
    </w:p>
    <w:p w14:paraId="4D4FD0C6" w14:textId="679C2787" w:rsidR="00FF5F07" w:rsidRPr="009B35E5" w:rsidRDefault="00FF5F07" w:rsidP="009B35E5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5</w:t>
      </w:r>
    </w:p>
    <w:p w14:paraId="0A091DA4" w14:textId="4BC25480" w:rsidR="00FF5F07" w:rsidRPr="009B35E5" w:rsidRDefault="00FF5F07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WYNAGRODZENIE</w:t>
      </w:r>
      <w:r w:rsidR="006C01FF" w:rsidRPr="009B35E5">
        <w:rPr>
          <w:rFonts w:ascii="Arial" w:hAnsi="Arial" w:cs="Arial"/>
          <w:b/>
          <w:szCs w:val="20"/>
        </w:rPr>
        <w:t xml:space="preserve"> ZA PRZEDMIOT UMOWY</w:t>
      </w:r>
    </w:p>
    <w:p w14:paraId="1AC2CAA9" w14:textId="05596ACA" w:rsidR="005869D2" w:rsidRPr="009B35E5" w:rsidRDefault="00BA170D" w:rsidP="009B35E5">
      <w:pPr>
        <w:numPr>
          <w:ilvl w:val="0"/>
          <w:numId w:val="13"/>
        </w:numPr>
        <w:spacing w:after="0" w:line="276" w:lineRule="auto"/>
        <w:ind w:left="35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Ustalone w wyniku prz</w:t>
      </w:r>
      <w:r w:rsidR="00EC5A02" w:rsidRPr="009B35E5">
        <w:rPr>
          <w:rFonts w:ascii="Arial" w:hAnsi="Arial" w:cs="Arial"/>
          <w:szCs w:val="20"/>
        </w:rPr>
        <w:t>etargu maksymalne</w:t>
      </w:r>
      <w:r w:rsidR="007225D7" w:rsidRPr="009B35E5">
        <w:rPr>
          <w:rFonts w:ascii="Arial" w:hAnsi="Arial" w:cs="Arial"/>
          <w:szCs w:val="20"/>
        </w:rPr>
        <w:t xml:space="preserve"> wynagrodzenie</w:t>
      </w:r>
      <w:r w:rsidR="00E02975" w:rsidRPr="009B35E5">
        <w:rPr>
          <w:rFonts w:ascii="Arial" w:hAnsi="Arial" w:cs="Arial"/>
          <w:szCs w:val="20"/>
        </w:rPr>
        <w:t xml:space="preserve"> </w:t>
      </w:r>
      <w:r w:rsidR="003F472D" w:rsidRPr="009B35E5">
        <w:rPr>
          <w:rFonts w:ascii="Arial" w:hAnsi="Arial" w:cs="Arial"/>
          <w:szCs w:val="20"/>
        </w:rPr>
        <w:t>ryczałtowe</w:t>
      </w:r>
      <w:r w:rsidR="00065C65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 xml:space="preserve">Wykonawcy nie przekroczy kwoty brutto </w:t>
      </w:r>
      <w:r w:rsidR="000C04A7" w:rsidRPr="009B35E5">
        <w:rPr>
          <w:rFonts w:ascii="Arial" w:hAnsi="Arial" w:cs="Arial"/>
          <w:szCs w:val="20"/>
        </w:rPr>
        <w:t xml:space="preserve">………………………… </w:t>
      </w:r>
      <w:r w:rsidR="00580E5B" w:rsidRPr="009B35E5">
        <w:rPr>
          <w:rFonts w:ascii="Arial" w:hAnsi="Arial" w:cs="Arial"/>
          <w:szCs w:val="20"/>
        </w:rPr>
        <w:t>(słownie:</w:t>
      </w:r>
      <w:r w:rsidR="00F920B3" w:rsidRPr="009B35E5">
        <w:rPr>
          <w:rFonts w:ascii="Arial" w:hAnsi="Arial" w:cs="Arial"/>
          <w:szCs w:val="20"/>
        </w:rPr>
        <w:t>………</w:t>
      </w:r>
      <w:r w:rsidR="000C04A7" w:rsidRPr="009B35E5">
        <w:rPr>
          <w:rFonts w:ascii="Arial" w:hAnsi="Arial" w:cs="Arial"/>
          <w:szCs w:val="20"/>
        </w:rPr>
        <w:t>……………………………………………………</w:t>
      </w:r>
      <w:r w:rsidRPr="009B35E5">
        <w:rPr>
          <w:rFonts w:ascii="Arial" w:hAnsi="Arial" w:cs="Arial"/>
          <w:szCs w:val="20"/>
        </w:rPr>
        <w:t xml:space="preserve">) w tym: cena netto </w:t>
      </w:r>
      <w:r w:rsidR="000C04A7" w:rsidRPr="009B35E5">
        <w:rPr>
          <w:rFonts w:ascii="Arial" w:hAnsi="Arial" w:cs="Arial"/>
          <w:szCs w:val="20"/>
        </w:rPr>
        <w:t>…………………………</w:t>
      </w:r>
      <w:r w:rsidRPr="009B35E5">
        <w:rPr>
          <w:rFonts w:ascii="Arial" w:hAnsi="Arial" w:cs="Arial"/>
          <w:szCs w:val="20"/>
        </w:rPr>
        <w:t>zł i podatek VAT w wysokości</w:t>
      </w:r>
      <w:r w:rsidR="003930A0" w:rsidRPr="009B35E5">
        <w:rPr>
          <w:rFonts w:ascii="Arial" w:hAnsi="Arial" w:cs="Arial"/>
          <w:szCs w:val="20"/>
        </w:rPr>
        <w:t xml:space="preserve"> </w:t>
      </w:r>
      <w:r w:rsidR="007225D7" w:rsidRPr="009B35E5">
        <w:rPr>
          <w:rFonts w:ascii="Arial" w:hAnsi="Arial" w:cs="Arial"/>
          <w:szCs w:val="20"/>
        </w:rPr>
        <w:t>23</w:t>
      </w:r>
      <w:r w:rsidRPr="009B35E5">
        <w:rPr>
          <w:rFonts w:ascii="Arial" w:hAnsi="Arial" w:cs="Arial"/>
          <w:szCs w:val="20"/>
        </w:rPr>
        <w:t xml:space="preserve">% co stanowi kwotę </w:t>
      </w:r>
      <w:r w:rsidR="00F920B3" w:rsidRPr="009B35E5">
        <w:rPr>
          <w:rFonts w:ascii="Arial" w:hAnsi="Arial" w:cs="Arial"/>
          <w:szCs w:val="20"/>
        </w:rPr>
        <w:t>…………………</w:t>
      </w:r>
      <w:r w:rsidR="003930A0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zł.</w:t>
      </w:r>
      <w:r w:rsidR="00A65D48" w:rsidRPr="009B35E5">
        <w:rPr>
          <w:rFonts w:ascii="Arial" w:hAnsi="Arial" w:cs="Arial"/>
          <w:szCs w:val="20"/>
        </w:rPr>
        <w:t xml:space="preserve"> </w:t>
      </w:r>
    </w:p>
    <w:p w14:paraId="1EA40D1D" w14:textId="5EEAE2C8" w:rsidR="00E234BB" w:rsidRPr="009B35E5" w:rsidRDefault="00E234BB" w:rsidP="009B35E5">
      <w:pPr>
        <w:numPr>
          <w:ilvl w:val="0"/>
          <w:numId w:val="13"/>
        </w:numPr>
        <w:tabs>
          <w:tab w:val="left" w:pos="0"/>
        </w:tabs>
        <w:suppressAutoHyphens w:val="0"/>
        <w:spacing w:after="0" w:line="276" w:lineRule="auto"/>
        <w:rPr>
          <w:rFonts w:ascii="Arial" w:hAnsi="Arial" w:cs="Arial"/>
        </w:rPr>
      </w:pPr>
      <w:r w:rsidRPr="009B35E5">
        <w:rPr>
          <w:rFonts w:ascii="Arial" w:hAnsi="Arial" w:cs="Arial"/>
          <w:bCs/>
          <w:color w:val="000000"/>
          <w:szCs w:val="20"/>
        </w:rPr>
        <w:t>Ceny jednostkowe robót, przyjęte w formularzu cenowym załączonym do oferty są stałe przez cały okres realizacji umowy. Wartość jednostkowej rozbiórki będzie ustalana na podstawie obmiaru robót i ustalon</w:t>
      </w:r>
      <w:r w:rsidR="0073645A" w:rsidRPr="009B35E5">
        <w:rPr>
          <w:rFonts w:ascii="Arial" w:hAnsi="Arial" w:cs="Arial"/>
          <w:bCs/>
          <w:color w:val="000000"/>
          <w:szCs w:val="20"/>
        </w:rPr>
        <w:t>ych w ofercie cen jednostkowych</w:t>
      </w:r>
      <w:r w:rsidR="00575221" w:rsidRPr="009B35E5">
        <w:rPr>
          <w:rFonts w:ascii="Arial" w:hAnsi="Arial" w:cs="Arial"/>
          <w:bCs/>
          <w:color w:val="000000"/>
          <w:szCs w:val="20"/>
        </w:rPr>
        <w:t>.</w:t>
      </w:r>
    </w:p>
    <w:p w14:paraId="5556CB54" w14:textId="20A10C4E" w:rsidR="00E234BB" w:rsidRPr="009B35E5" w:rsidRDefault="00E234BB" w:rsidP="009B35E5">
      <w:pPr>
        <w:widowControl w:val="0"/>
        <w:numPr>
          <w:ilvl w:val="0"/>
          <w:numId w:val="13"/>
        </w:numPr>
        <w:autoSpaceDE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bCs/>
          <w:szCs w:val="20"/>
        </w:rPr>
        <w:t xml:space="preserve">Wynagrodzenie, o którym mowa w ust. 1 obejmuje wszelkie koszty niezbędne do zrealizowania    przedmiotu umowy wynikające wprost z dokumentacji projektowej i opisu przedmiotu zamówienia, </w:t>
      </w:r>
      <w:r w:rsidR="0087428A" w:rsidRPr="009B35E5">
        <w:rPr>
          <w:rFonts w:ascii="Arial" w:hAnsi="Arial" w:cs="Arial"/>
          <w:bCs/>
          <w:szCs w:val="20"/>
        </w:rPr>
        <w:br/>
      </w:r>
      <w:r w:rsidRPr="009B35E5">
        <w:rPr>
          <w:rFonts w:ascii="Arial" w:hAnsi="Arial" w:cs="Arial"/>
          <w:bCs/>
          <w:szCs w:val="20"/>
        </w:rPr>
        <w:t>jak</w:t>
      </w:r>
      <w:r w:rsidR="0087428A" w:rsidRPr="009B35E5">
        <w:rPr>
          <w:rFonts w:ascii="Arial" w:hAnsi="Arial" w:cs="Arial"/>
          <w:bCs/>
          <w:szCs w:val="20"/>
        </w:rPr>
        <w:t xml:space="preserve"> </w:t>
      </w:r>
      <w:r w:rsidRPr="009B35E5">
        <w:rPr>
          <w:rFonts w:ascii="Arial" w:hAnsi="Arial" w:cs="Arial"/>
          <w:bCs/>
          <w:szCs w:val="20"/>
        </w:rPr>
        <w:t xml:space="preserve">również w niej nieujęte, z powodu wad dokumentacji spowodowanych jej niezgodnością </w:t>
      </w:r>
      <w:r w:rsidR="0087428A" w:rsidRPr="009B35E5">
        <w:rPr>
          <w:rFonts w:ascii="Arial" w:hAnsi="Arial" w:cs="Arial"/>
          <w:bCs/>
          <w:szCs w:val="20"/>
        </w:rPr>
        <w:br/>
      </w:r>
      <w:r w:rsidRPr="009B35E5">
        <w:rPr>
          <w:rFonts w:ascii="Arial" w:hAnsi="Arial" w:cs="Arial"/>
          <w:bCs/>
          <w:szCs w:val="20"/>
        </w:rPr>
        <w:t>z zasadami wiedzy technicznej lub stanem faktycznym, a bez których nie można wykonać przedmiotu umowy.</w:t>
      </w:r>
    </w:p>
    <w:p w14:paraId="0558E42C" w14:textId="3D8EAC1A" w:rsidR="00C940DB" w:rsidRPr="009B35E5" w:rsidRDefault="00C940DB" w:rsidP="009B35E5">
      <w:pPr>
        <w:widowControl w:val="0"/>
        <w:numPr>
          <w:ilvl w:val="0"/>
          <w:numId w:val="13"/>
        </w:numPr>
        <w:autoSpaceDE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bCs/>
          <w:szCs w:val="20"/>
        </w:rPr>
        <w:t xml:space="preserve">Wynagrodzenie, o którym mowa w ust. 1 należy uznać za ostateczne, za wyjątkiem sytuacji, o której mowa w </w:t>
      </w:r>
      <w:r w:rsidRPr="009B35E5">
        <w:rPr>
          <w:rFonts w:ascii="Arial" w:hAnsi="Arial" w:cs="Arial"/>
          <w:szCs w:val="20"/>
        </w:rPr>
        <w:t xml:space="preserve">§ 12 ust. </w:t>
      </w:r>
      <w:r w:rsidR="00656B04" w:rsidRPr="009B35E5">
        <w:rPr>
          <w:rFonts w:ascii="Arial" w:hAnsi="Arial" w:cs="Arial"/>
          <w:szCs w:val="20"/>
        </w:rPr>
        <w:t>2</w:t>
      </w:r>
      <w:r w:rsidRPr="009B35E5">
        <w:rPr>
          <w:rFonts w:ascii="Arial" w:hAnsi="Arial" w:cs="Arial"/>
          <w:szCs w:val="20"/>
        </w:rPr>
        <w:t xml:space="preserve"> pkt. 2).</w:t>
      </w:r>
    </w:p>
    <w:p w14:paraId="0216E6C2" w14:textId="7C4947AB" w:rsidR="00E234BB" w:rsidRPr="009B35E5" w:rsidRDefault="00E234BB" w:rsidP="009B35E5">
      <w:pPr>
        <w:widowControl w:val="0"/>
        <w:numPr>
          <w:ilvl w:val="0"/>
          <w:numId w:val="13"/>
        </w:numPr>
        <w:autoSpaceDE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bCs/>
          <w:szCs w:val="20"/>
        </w:rPr>
        <w:t xml:space="preserve">Zamawiający zobowiązuje się zbyć a Wykonawca zobowiązuje się nabyć od Zamawiającego materiały </w:t>
      </w:r>
      <w:r w:rsidR="00A40D14" w:rsidRPr="009B35E5">
        <w:rPr>
          <w:rFonts w:ascii="Arial" w:hAnsi="Arial" w:cs="Arial"/>
          <w:bCs/>
          <w:szCs w:val="20"/>
        </w:rPr>
        <w:t xml:space="preserve">                    </w:t>
      </w:r>
      <w:r w:rsidRPr="009B35E5">
        <w:rPr>
          <w:rFonts w:ascii="Arial" w:hAnsi="Arial" w:cs="Arial"/>
          <w:bCs/>
          <w:szCs w:val="20"/>
        </w:rPr>
        <w:t>z odzysku wg wyceny sporządzonej przez inspektora</w:t>
      </w:r>
      <w:r w:rsidR="00656B04" w:rsidRPr="009B35E5">
        <w:rPr>
          <w:rFonts w:ascii="Arial" w:hAnsi="Arial" w:cs="Arial"/>
          <w:bCs/>
          <w:szCs w:val="20"/>
        </w:rPr>
        <w:t>. Należna kwota zostanie przekazana</w:t>
      </w:r>
      <w:r w:rsidRPr="009B35E5">
        <w:rPr>
          <w:rFonts w:ascii="Arial" w:hAnsi="Arial" w:cs="Arial"/>
          <w:bCs/>
          <w:szCs w:val="20"/>
        </w:rPr>
        <w:t xml:space="preserve"> na rachunek bankowy wskazany przez Zamawiającego, z terminem płatności do 14 dni od daty zakończenia robót na podstawie faktury w</w:t>
      </w:r>
      <w:r w:rsidR="00656B04" w:rsidRPr="009B35E5">
        <w:rPr>
          <w:rFonts w:ascii="Arial" w:hAnsi="Arial" w:cs="Arial"/>
          <w:bCs/>
          <w:szCs w:val="20"/>
        </w:rPr>
        <w:t xml:space="preserve">ystawionej przez  Zamawiającego, o ile nie będzie możliwa kompensata wzajemnych </w:t>
      </w:r>
      <w:r w:rsidR="00656B04" w:rsidRPr="009B35E5">
        <w:rPr>
          <w:rFonts w:ascii="Arial" w:hAnsi="Arial" w:cs="Arial"/>
          <w:bCs/>
          <w:szCs w:val="20"/>
        </w:rPr>
        <w:lastRenderedPageBreak/>
        <w:t>należności.</w:t>
      </w:r>
      <w:r w:rsidRPr="009B35E5">
        <w:rPr>
          <w:rFonts w:ascii="Arial" w:hAnsi="Arial" w:cs="Arial"/>
          <w:bCs/>
          <w:szCs w:val="20"/>
        </w:rPr>
        <w:t xml:space="preserve"> Ryzyko utraty lub zniszczenia materiałów z rozbiórki od momentu przekazania terenu rozbiórki obciąża Wykonawcę. Wystąpienie zdarzenia</w:t>
      </w:r>
      <w:r w:rsidR="00733701" w:rsidRPr="009B35E5">
        <w:rPr>
          <w:rFonts w:ascii="Arial" w:hAnsi="Arial" w:cs="Arial"/>
          <w:bCs/>
          <w:szCs w:val="20"/>
        </w:rPr>
        <w:t>,</w:t>
      </w:r>
      <w:r w:rsidRPr="009B35E5">
        <w:rPr>
          <w:rFonts w:ascii="Arial" w:hAnsi="Arial" w:cs="Arial"/>
          <w:bCs/>
          <w:szCs w:val="20"/>
        </w:rPr>
        <w:t xml:space="preserve"> o którym mowa w zdaniu poprzedzającym, nie zwalnia Wykonawcy z zapłaty pełnej kwoty z wyceny.</w:t>
      </w:r>
    </w:p>
    <w:p w14:paraId="439F60D7" w14:textId="273D23B5" w:rsidR="00E234BB" w:rsidRPr="009B35E5" w:rsidRDefault="00E234BB" w:rsidP="009B35E5">
      <w:pPr>
        <w:widowControl w:val="0"/>
        <w:numPr>
          <w:ilvl w:val="0"/>
          <w:numId w:val="13"/>
        </w:numPr>
        <w:autoSpaceDE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bCs/>
          <w:szCs w:val="20"/>
        </w:rPr>
        <w:t>Zamawiający dokona  kompensaty wzajemnych należności wynik</w:t>
      </w:r>
      <w:r w:rsidR="00763867" w:rsidRPr="009B35E5">
        <w:rPr>
          <w:rFonts w:ascii="Arial" w:hAnsi="Arial" w:cs="Arial"/>
          <w:bCs/>
          <w:szCs w:val="20"/>
        </w:rPr>
        <w:t>ających z § 5</w:t>
      </w:r>
      <w:r w:rsidR="00196270" w:rsidRPr="009B35E5">
        <w:rPr>
          <w:rFonts w:ascii="Arial" w:hAnsi="Arial" w:cs="Arial"/>
          <w:bCs/>
          <w:szCs w:val="20"/>
        </w:rPr>
        <w:t xml:space="preserve"> ust</w:t>
      </w:r>
      <w:r w:rsidR="00C936EB" w:rsidRPr="009B35E5">
        <w:rPr>
          <w:rFonts w:ascii="Arial" w:hAnsi="Arial" w:cs="Arial"/>
          <w:bCs/>
          <w:szCs w:val="20"/>
        </w:rPr>
        <w:t>.</w:t>
      </w:r>
      <w:r w:rsidR="00C940DB" w:rsidRPr="009B35E5">
        <w:rPr>
          <w:rFonts w:ascii="Arial" w:hAnsi="Arial" w:cs="Arial"/>
          <w:bCs/>
          <w:szCs w:val="20"/>
        </w:rPr>
        <w:t xml:space="preserve"> 1 i 5</w:t>
      </w:r>
      <w:r w:rsidR="0065657E" w:rsidRPr="009B35E5">
        <w:rPr>
          <w:rFonts w:ascii="Arial" w:hAnsi="Arial" w:cs="Arial"/>
          <w:bCs/>
          <w:szCs w:val="20"/>
        </w:rPr>
        <w:t>. Ilość</w:t>
      </w:r>
      <w:r w:rsidRPr="009B35E5">
        <w:rPr>
          <w:rFonts w:ascii="Arial" w:hAnsi="Arial" w:cs="Arial"/>
          <w:bCs/>
          <w:szCs w:val="20"/>
        </w:rPr>
        <w:t xml:space="preserve"> materiałów odzyskanych zostanie ustalona w protokołach przekazania placu rozbiórki.</w:t>
      </w:r>
    </w:p>
    <w:p w14:paraId="7B30B4CC" w14:textId="7127F735" w:rsidR="00E234BB" w:rsidRPr="009B35E5" w:rsidRDefault="008B3AF4" w:rsidP="009B35E5">
      <w:pPr>
        <w:widowControl w:val="0"/>
        <w:numPr>
          <w:ilvl w:val="0"/>
          <w:numId w:val="13"/>
        </w:numPr>
        <w:autoSpaceDE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bCs/>
          <w:szCs w:val="20"/>
        </w:rPr>
        <w:t xml:space="preserve">Zamawiający w trakcie realizacji umowy będzie sukcesywnie zlecał poszczególne rozbiórki. </w:t>
      </w:r>
      <w:r w:rsidR="00E234BB" w:rsidRPr="009B35E5">
        <w:rPr>
          <w:rFonts w:ascii="Arial" w:hAnsi="Arial" w:cs="Arial"/>
          <w:bCs/>
          <w:szCs w:val="20"/>
        </w:rPr>
        <w:t>Wartość końcowa umowy wynikać będzie z rozliczenia</w:t>
      </w:r>
      <w:r w:rsidR="0065657E" w:rsidRPr="009B35E5">
        <w:rPr>
          <w:rFonts w:ascii="Arial" w:hAnsi="Arial" w:cs="Arial"/>
          <w:bCs/>
          <w:szCs w:val="20"/>
        </w:rPr>
        <w:t xml:space="preserve"> wykonan</w:t>
      </w:r>
      <w:r w:rsidR="00F559BC" w:rsidRPr="009B35E5">
        <w:rPr>
          <w:rFonts w:ascii="Arial" w:hAnsi="Arial" w:cs="Arial"/>
          <w:bCs/>
          <w:szCs w:val="20"/>
        </w:rPr>
        <w:t xml:space="preserve">ych </w:t>
      </w:r>
      <w:r w:rsidR="00F559BC" w:rsidRPr="009B35E5">
        <w:rPr>
          <w:rFonts w:ascii="Arial" w:hAnsi="Arial" w:cs="Arial"/>
          <w:b/>
          <w:bCs/>
          <w:szCs w:val="20"/>
        </w:rPr>
        <w:t xml:space="preserve">rozbiórek </w:t>
      </w:r>
      <w:r w:rsidR="0006646F" w:rsidRPr="009B35E5">
        <w:rPr>
          <w:rFonts w:ascii="Arial" w:hAnsi="Arial" w:cs="Arial"/>
          <w:b/>
          <w:bCs/>
          <w:szCs w:val="20"/>
        </w:rPr>
        <w:t>do dnia 2</w:t>
      </w:r>
      <w:r w:rsidR="00455452" w:rsidRPr="009B35E5">
        <w:rPr>
          <w:rFonts w:ascii="Arial" w:hAnsi="Arial" w:cs="Arial"/>
          <w:b/>
          <w:bCs/>
          <w:szCs w:val="20"/>
        </w:rPr>
        <w:t>3</w:t>
      </w:r>
      <w:r w:rsidR="00A63590" w:rsidRPr="009B35E5">
        <w:rPr>
          <w:rFonts w:ascii="Arial" w:hAnsi="Arial" w:cs="Arial"/>
          <w:b/>
          <w:bCs/>
          <w:szCs w:val="20"/>
        </w:rPr>
        <w:t xml:space="preserve"> grudnia </w:t>
      </w:r>
      <w:r w:rsidR="00B04F7A" w:rsidRPr="009B35E5">
        <w:rPr>
          <w:rFonts w:ascii="Arial" w:hAnsi="Arial" w:cs="Arial"/>
          <w:b/>
          <w:bCs/>
          <w:szCs w:val="20"/>
        </w:rPr>
        <w:t>2</w:t>
      </w:r>
      <w:r w:rsidR="00065C65" w:rsidRPr="009B35E5">
        <w:rPr>
          <w:rFonts w:ascii="Arial" w:hAnsi="Arial" w:cs="Arial"/>
          <w:b/>
          <w:bCs/>
          <w:szCs w:val="20"/>
        </w:rPr>
        <w:t>02</w:t>
      </w:r>
      <w:r w:rsidR="00E0267B">
        <w:rPr>
          <w:rFonts w:ascii="Arial" w:hAnsi="Arial" w:cs="Arial"/>
          <w:b/>
          <w:bCs/>
          <w:szCs w:val="20"/>
        </w:rPr>
        <w:t>6</w:t>
      </w:r>
      <w:r w:rsidR="0006646F" w:rsidRPr="009B35E5">
        <w:rPr>
          <w:rFonts w:ascii="Arial" w:hAnsi="Arial" w:cs="Arial"/>
          <w:b/>
          <w:bCs/>
          <w:szCs w:val="20"/>
        </w:rPr>
        <w:t xml:space="preserve"> r</w:t>
      </w:r>
      <w:r w:rsidR="0087428A" w:rsidRPr="009B35E5">
        <w:rPr>
          <w:rFonts w:ascii="Arial" w:hAnsi="Arial" w:cs="Arial"/>
          <w:b/>
          <w:bCs/>
          <w:szCs w:val="20"/>
        </w:rPr>
        <w:t>oku</w:t>
      </w:r>
      <w:r w:rsidR="0087428A" w:rsidRPr="009B35E5">
        <w:rPr>
          <w:rFonts w:ascii="Arial" w:hAnsi="Arial" w:cs="Arial"/>
          <w:b/>
          <w:bCs/>
          <w:szCs w:val="20"/>
        </w:rPr>
        <w:br/>
      </w:r>
      <w:r w:rsidR="00E234BB" w:rsidRPr="009B35E5">
        <w:rPr>
          <w:rFonts w:ascii="Arial" w:hAnsi="Arial" w:cs="Arial"/>
          <w:bCs/>
          <w:szCs w:val="20"/>
        </w:rPr>
        <w:t xml:space="preserve">z zastrzeżeniem, iż nie może przekroczyć kwoty </w:t>
      </w:r>
      <w:r w:rsidR="0065657E" w:rsidRPr="009B35E5">
        <w:rPr>
          <w:rFonts w:ascii="Arial" w:hAnsi="Arial" w:cs="Arial"/>
          <w:bCs/>
          <w:szCs w:val="20"/>
        </w:rPr>
        <w:t xml:space="preserve">określonej </w:t>
      </w:r>
      <w:r w:rsidR="00E234BB" w:rsidRPr="009B35E5">
        <w:rPr>
          <w:rFonts w:ascii="Arial" w:hAnsi="Arial" w:cs="Arial"/>
          <w:bCs/>
          <w:szCs w:val="20"/>
        </w:rPr>
        <w:t>w ust.</w:t>
      </w:r>
      <w:r w:rsidR="00C936EB" w:rsidRPr="009B35E5">
        <w:rPr>
          <w:rFonts w:ascii="Arial" w:hAnsi="Arial" w:cs="Arial"/>
          <w:bCs/>
          <w:szCs w:val="20"/>
        </w:rPr>
        <w:t xml:space="preserve"> </w:t>
      </w:r>
      <w:r w:rsidR="00E234BB" w:rsidRPr="009B35E5">
        <w:rPr>
          <w:rFonts w:ascii="Arial" w:hAnsi="Arial" w:cs="Arial"/>
          <w:bCs/>
          <w:szCs w:val="20"/>
        </w:rPr>
        <w:t xml:space="preserve">1. </w:t>
      </w:r>
    </w:p>
    <w:p w14:paraId="3DE58412" w14:textId="19ABE67B" w:rsidR="00BA170D" w:rsidRPr="009B35E5" w:rsidRDefault="009649BD" w:rsidP="009B35E5">
      <w:pPr>
        <w:widowControl w:val="0"/>
        <w:numPr>
          <w:ilvl w:val="0"/>
          <w:numId w:val="13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b/>
          <w:szCs w:val="20"/>
        </w:rPr>
        <w:t xml:space="preserve">Wartość świadczenia Stron nie będzie mniejsza niż </w:t>
      </w:r>
      <w:r w:rsidR="00C940DB" w:rsidRPr="009B35E5">
        <w:rPr>
          <w:rFonts w:ascii="Arial" w:hAnsi="Arial" w:cs="Arial"/>
          <w:b/>
          <w:szCs w:val="20"/>
        </w:rPr>
        <w:t>2</w:t>
      </w:r>
      <w:r w:rsidRPr="009B35E5">
        <w:rPr>
          <w:rFonts w:ascii="Arial" w:hAnsi="Arial" w:cs="Arial"/>
          <w:b/>
          <w:szCs w:val="20"/>
        </w:rPr>
        <w:t>0% ogólnej wartości umowy brutto określonej w ust. 1</w:t>
      </w:r>
      <w:r w:rsidRPr="009B35E5">
        <w:rPr>
          <w:rFonts w:ascii="Arial" w:hAnsi="Arial" w:cs="Arial"/>
          <w:szCs w:val="20"/>
        </w:rPr>
        <w:t xml:space="preserve">. </w:t>
      </w:r>
      <w:r w:rsidRPr="009B35E5">
        <w:rPr>
          <w:rFonts w:ascii="Arial" w:hAnsi="Arial" w:cs="Arial"/>
          <w:bCs/>
          <w:szCs w:val="20"/>
        </w:rPr>
        <w:t xml:space="preserve">Pozostała wartość wynagrodzenia, o którym mowa w ust. 1, w przypadku </w:t>
      </w:r>
      <w:r w:rsidR="0087428A" w:rsidRPr="009B35E5">
        <w:rPr>
          <w:rFonts w:ascii="Arial" w:hAnsi="Arial" w:cs="Arial"/>
          <w:bCs/>
          <w:szCs w:val="20"/>
        </w:rPr>
        <w:br/>
      </w:r>
      <w:r w:rsidRPr="009B35E5">
        <w:rPr>
          <w:rFonts w:ascii="Arial" w:hAnsi="Arial" w:cs="Arial"/>
          <w:bCs/>
          <w:szCs w:val="20"/>
        </w:rPr>
        <w:t>gdy umowa nie zostanie wykonana w całości, nie może być podstawą roszczeń Wykonawcy</w:t>
      </w:r>
      <w:r w:rsidRPr="009B35E5">
        <w:rPr>
          <w:rFonts w:ascii="Arial" w:hAnsi="Arial" w:cs="Arial"/>
          <w:szCs w:val="20"/>
        </w:rPr>
        <w:t>.</w:t>
      </w:r>
    </w:p>
    <w:p w14:paraId="72B5BBB2" w14:textId="77777777" w:rsidR="009866CF" w:rsidRPr="009B35E5" w:rsidRDefault="009866CF" w:rsidP="009B35E5">
      <w:pPr>
        <w:widowControl w:val="0"/>
        <w:autoSpaceDE w:val="0"/>
        <w:spacing w:after="0" w:line="276" w:lineRule="auto"/>
        <w:ind w:left="360"/>
        <w:rPr>
          <w:rFonts w:ascii="Arial" w:hAnsi="Arial" w:cs="Arial"/>
          <w:szCs w:val="20"/>
        </w:rPr>
      </w:pPr>
    </w:p>
    <w:p w14:paraId="5F1CD708" w14:textId="43922E1F" w:rsidR="00FF5F07" w:rsidRPr="009B35E5" w:rsidRDefault="00FF5F07" w:rsidP="009B35E5">
      <w:pPr>
        <w:widowControl w:val="0"/>
        <w:autoSpaceDE w:val="0"/>
        <w:spacing w:after="0" w:line="276" w:lineRule="auto"/>
        <w:jc w:val="center"/>
        <w:rPr>
          <w:rFonts w:ascii="Arial" w:hAnsi="Arial" w:cs="Arial"/>
          <w:szCs w:val="20"/>
        </w:rPr>
      </w:pPr>
      <w:r w:rsidRPr="009B35E5">
        <w:rPr>
          <w:rFonts w:ascii="Arial" w:hAnsi="Arial" w:cs="Arial"/>
          <w:b/>
          <w:szCs w:val="20"/>
        </w:rPr>
        <w:t>§ 6</w:t>
      </w:r>
    </w:p>
    <w:p w14:paraId="70723EE5" w14:textId="77777777" w:rsidR="00FF5F07" w:rsidRPr="009B35E5" w:rsidRDefault="00FF5F07" w:rsidP="0002736C">
      <w:pPr>
        <w:spacing w:line="276" w:lineRule="auto"/>
        <w:ind w:left="284" w:hanging="284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bCs/>
          <w:szCs w:val="20"/>
        </w:rPr>
        <w:t>ZAPŁATA WYNAGRODZENIA</w:t>
      </w:r>
    </w:p>
    <w:p w14:paraId="69E3D418" w14:textId="317290EE" w:rsidR="00BA170D" w:rsidRPr="009B35E5" w:rsidRDefault="00BA170D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Zapłata wynagrodzenia za wykonane i potwierdz</w:t>
      </w:r>
      <w:r w:rsidR="0067324E" w:rsidRPr="009B35E5">
        <w:rPr>
          <w:rFonts w:ascii="Arial" w:hAnsi="Arial" w:cs="Arial"/>
          <w:szCs w:val="20"/>
        </w:rPr>
        <w:t>one przez inspektora</w:t>
      </w:r>
      <w:r w:rsidR="00496E6D" w:rsidRPr="009B35E5">
        <w:rPr>
          <w:rFonts w:ascii="Arial" w:hAnsi="Arial" w:cs="Arial"/>
          <w:szCs w:val="20"/>
        </w:rPr>
        <w:t>/inspektorów</w:t>
      </w:r>
      <w:r w:rsidRPr="009B35E5">
        <w:rPr>
          <w:rFonts w:ascii="Arial" w:hAnsi="Arial" w:cs="Arial"/>
          <w:szCs w:val="20"/>
        </w:rPr>
        <w:t xml:space="preserve"> nadzoru prace realizowana będzie w następujący sposób: zapłata fakturą częściową, p</w:t>
      </w:r>
      <w:r w:rsidR="00763867" w:rsidRPr="009B35E5">
        <w:rPr>
          <w:rFonts w:ascii="Arial" w:hAnsi="Arial" w:cs="Arial"/>
          <w:szCs w:val="20"/>
        </w:rPr>
        <w:t xml:space="preserve">o zakończeniu </w:t>
      </w:r>
      <w:r w:rsidR="00C940DB" w:rsidRPr="009B35E5">
        <w:rPr>
          <w:rFonts w:ascii="Arial" w:hAnsi="Arial" w:cs="Arial"/>
          <w:szCs w:val="20"/>
        </w:rPr>
        <w:t>czynności rozbiórkowych</w:t>
      </w:r>
      <w:r w:rsidR="00496E6D" w:rsidRPr="009B35E5">
        <w:rPr>
          <w:rFonts w:ascii="Arial" w:hAnsi="Arial" w:cs="Arial"/>
          <w:szCs w:val="20"/>
        </w:rPr>
        <w:t xml:space="preserve"> </w:t>
      </w:r>
      <w:r w:rsidR="00C940DB" w:rsidRPr="009B35E5">
        <w:rPr>
          <w:rFonts w:ascii="Arial" w:hAnsi="Arial" w:cs="Arial"/>
          <w:szCs w:val="20"/>
        </w:rPr>
        <w:t xml:space="preserve">z danego zlecenia </w:t>
      </w:r>
      <w:r w:rsidRPr="009B35E5">
        <w:rPr>
          <w:rFonts w:ascii="Arial" w:hAnsi="Arial" w:cs="Arial"/>
          <w:szCs w:val="20"/>
        </w:rPr>
        <w:t>i jego komisyjnym odbiorze bez zastrzeżeń.</w:t>
      </w:r>
      <w:r w:rsidR="009335EC" w:rsidRPr="009B35E5">
        <w:rPr>
          <w:rFonts w:ascii="Arial" w:hAnsi="Arial" w:cs="Arial"/>
          <w:szCs w:val="20"/>
        </w:rPr>
        <w:t xml:space="preserve"> Przez fakturę częściową rozumie się </w:t>
      </w:r>
      <w:r w:rsidR="006B5F76" w:rsidRPr="009B35E5">
        <w:rPr>
          <w:rFonts w:ascii="Arial" w:hAnsi="Arial" w:cs="Arial"/>
          <w:szCs w:val="20"/>
        </w:rPr>
        <w:t xml:space="preserve">wystawioną </w:t>
      </w:r>
      <w:r w:rsidR="009335EC" w:rsidRPr="009B35E5">
        <w:rPr>
          <w:rFonts w:ascii="Arial" w:hAnsi="Arial" w:cs="Arial"/>
          <w:szCs w:val="20"/>
        </w:rPr>
        <w:t>faktur</w:t>
      </w:r>
      <w:r w:rsidR="006B5F76" w:rsidRPr="009B35E5">
        <w:rPr>
          <w:rFonts w:ascii="Arial" w:hAnsi="Arial" w:cs="Arial"/>
          <w:szCs w:val="20"/>
        </w:rPr>
        <w:t>ę</w:t>
      </w:r>
      <w:r w:rsidR="00763867" w:rsidRPr="009B35E5">
        <w:rPr>
          <w:rFonts w:ascii="Arial" w:hAnsi="Arial" w:cs="Arial"/>
          <w:szCs w:val="20"/>
        </w:rPr>
        <w:t xml:space="preserve"> za </w:t>
      </w:r>
      <w:r w:rsidR="00C940DB" w:rsidRPr="009B35E5">
        <w:rPr>
          <w:rFonts w:ascii="Arial" w:hAnsi="Arial" w:cs="Arial"/>
          <w:szCs w:val="20"/>
        </w:rPr>
        <w:t>wykonanie czynności rozbiórkowych z danego zlecenia.</w:t>
      </w:r>
      <w:r w:rsidR="009335EC" w:rsidRPr="009B35E5">
        <w:rPr>
          <w:rFonts w:ascii="Arial" w:hAnsi="Arial" w:cs="Arial"/>
          <w:szCs w:val="20"/>
        </w:rPr>
        <w:t xml:space="preserve"> </w:t>
      </w:r>
    </w:p>
    <w:p w14:paraId="644C9520" w14:textId="382C35B7" w:rsidR="00BA170D" w:rsidRPr="009B35E5" w:rsidRDefault="00BA170D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Fakturę za wykonane roboty wykonawca przedłoży zamawiającemu w terminie do 7 dni od dnia komisyjnego</w:t>
      </w:r>
      <w:r w:rsidR="00763867" w:rsidRPr="009B35E5">
        <w:rPr>
          <w:rFonts w:ascii="Arial" w:hAnsi="Arial" w:cs="Arial"/>
          <w:szCs w:val="20"/>
        </w:rPr>
        <w:t xml:space="preserve"> odbioru robót bez zastrzeżeń.</w:t>
      </w:r>
    </w:p>
    <w:p w14:paraId="6901E8DB" w14:textId="7BE23DC4" w:rsidR="00BA170D" w:rsidRPr="009B35E5" w:rsidRDefault="00BA170D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Wynagrodzenie przysługujące Wykonawcy będzie płatne przelewem na jego rachunek w Banku </w:t>
      </w:r>
      <w:r w:rsidRPr="009B35E5">
        <w:rPr>
          <w:rFonts w:ascii="Arial" w:hAnsi="Arial" w:cs="Arial"/>
          <w:szCs w:val="20"/>
        </w:rPr>
        <w:br/>
        <w:t>nr …………………</w:t>
      </w:r>
      <w:r w:rsidR="00376A85" w:rsidRPr="009B35E5">
        <w:rPr>
          <w:rFonts w:ascii="Arial" w:hAnsi="Arial" w:cs="Arial"/>
          <w:szCs w:val="20"/>
        </w:rPr>
        <w:t>………………………</w:t>
      </w:r>
      <w:r w:rsidRPr="009B35E5">
        <w:rPr>
          <w:rFonts w:ascii="Arial" w:hAnsi="Arial" w:cs="Arial"/>
          <w:szCs w:val="20"/>
        </w:rPr>
        <w:t xml:space="preserve"> w terminie do 14 dni od daty otrzymania przez Zamawiającego</w:t>
      </w:r>
      <w:r w:rsidR="00F02B53" w:rsidRPr="009B35E5">
        <w:rPr>
          <w:rFonts w:ascii="Arial" w:hAnsi="Arial" w:cs="Arial"/>
          <w:szCs w:val="20"/>
        </w:rPr>
        <w:t xml:space="preserve"> prawidłowo wystawionej faktury.</w:t>
      </w:r>
    </w:p>
    <w:p w14:paraId="31688DCD" w14:textId="7F01828A" w:rsidR="00F02B53" w:rsidRPr="009B35E5" w:rsidRDefault="00F02B53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przypadku stwierdzenia błędów lub braków w fakturze ustrukturyzowanej w formacie zgodnym </w:t>
      </w:r>
      <w:r w:rsidR="00346BB3">
        <w:rPr>
          <w:rFonts w:ascii="Arial" w:hAnsi="Arial" w:cs="Arial"/>
          <w:szCs w:val="20"/>
        </w:rPr>
        <w:t xml:space="preserve">                          </w:t>
      </w:r>
      <w:r w:rsidRPr="009B35E5">
        <w:rPr>
          <w:rFonts w:ascii="Arial" w:hAnsi="Arial" w:cs="Arial"/>
          <w:szCs w:val="20"/>
        </w:rPr>
        <w:t>z Krajowym Systemem e-Faktur (KSeF), w szczególności poprawnych numerów identyfikacyjnych NIP Nabywcy i Odbiorcy, termin płatności ulega odpowiedniemu przesunięciu do czasu otrzymania poprawnie wystawionej faktury.</w:t>
      </w:r>
    </w:p>
    <w:p w14:paraId="094EF98C" w14:textId="5F72B2F1" w:rsidR="005869D2" w:rsidRPr="009B35E5" w:rsidRDefault="0049208E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oświadcza, że podany rachunek bankowy jest rachunkiem rozliczeniowym służącym do celów prowadzonej działalności gospodarczej, dla której bank otworzył powiązany z nim rachunek VAT.</w:t>
      </w:r>
    </w:p>
    <w:p w14:paraId="59CAF192" w14:textId="77777777" w:rsidR="00F02B53" w:rsidRPr="009B35E5" w:rsidRDefault="00227BFE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oświadcza, że jest</w:t>
      </w:r>
      <w:r w:rsidR="00B32D42" w:rsidRPr="009B35E5">
        <w:rPr>
          <w:rFonts w:ascii="Arial" w:hAnsi="Arial" w:cs="Arial"/>
          <w:szCs w:val="20"/>
        </w:rPr>
        <w:t xml:space="preserve"> / nie jest</w:t>
      </w:r>
      <w:r w:rsidR="00B32D42" w:rsidRPr="009B35E5">
        <w:rPr>
          <w:rStyle w:val="Odwoanieprzypisudolnego"/>
          <w:rFonts w:ascii="Arial" w:hAnsi="Arial" w:cs="Arial"/>
          <w:szCs w:val="20"/>
        </w:rPr>
        <w:footnoteReference w:id="1"/>
      </w:r>
      <w:r w:rsidRPr="009B35E5">
        <w:rPr>
          <w:rFonts w:ascii="Arial" w:hAnsi="Arial" w:cs="Arial"/>
          <w:szCs w:val="20"/>
        </w:rPr>
        <w:t xml:space="preserve"> czynnym podatnikiem poda</w:t>
      </w:r>
      <w:r w:rsidR="004F7130" w:rsidRPr="009B35E5">
        <w:rPr>
          <w:rFonts w:ascii="Arial" w:hAnsi="Arial" w:cs="Arial"/>
          <w:szCs w:val="20"/>
        </w:rPr>
        <w:t>tku VAT na podstawie ………</w:t>
      </w:r>
      <w:r w:rsidR="00DF53B7" w:rsidRPr="009B35E5">
        <w:rPr>
          <w:rFonts w:ascii="Arial" w:hAnsi="Arial" w:cs="Arial"/>
          <w:szCs w:val="20"/>
        </w:rPr>
        <w:t>………</w:t>
      </w:r>
      <w:r w:rsidR="004F7130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(podać podstawę prawną). W przypadku zmiany statusu podatkowego w trakcie obowiązywania umowy wykonawca zobowiązuje się do poinformowania zleceniodawcy o zaistniałym fakcie i wskazanie rachunku firmowego powiązanego z rachunkiem VAT.</w:t>
      </w:r>
    </w:p>
    <w:p w14:paraId="715C2015" w14:textId="18520E40" w:rsidR="00F02B53" w:rsidRPr="009B35E5" w:rsidRDefault="00F02B53" w:rsidP="00DB2162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Wystawiane przez Wykonawcę/Dostawcę faktury powinny zawierać wszystkie niezbędne elementy,             o których mowa w art. 106e ustawy o VAT oraz rozporządzeniu w sprawie wystawiania faktur. W zakresie oznaczenia nazwy i adresu oraz numeru NIP nabywcy towaru lub usługi faktura powinna zawierać następujące dane:</w:t>
      </w:r>
    </w:p>
    <w:p w14:paraId="7647C66D" w14:textId="77777777" w:rsidR="00F02B53" w:rsidRPr="009B35E5" w:rsidRDefault="00F02B53" w:rsidP="00DB2162">
      <w:pPr>
        <w:spacing w:after="0" w:line="276" w:lineRule="auto"/>
        <w:ind w:left="360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NABYWCA:</w:t>
      </w:r>
      <w:r w:rsidRPr="009B35E5">
        <w:rPr>
          <w:rFonts w:ascii="Arial" w:hAnsi="Arial" w:cs="Arial"/>
          <w:b/>
          <w:szCs w:val="20"/>
        </w:rPr>
        <w:tab/>
        <w:t xml:space="preserve">MIASTO BIAŁYSTOK </w:t>
      </w:r>
    </w:p>
    <w:p w14:paraId="3A944D17" w14:textId="77777777" w:rsidR="00F02B53" w:rsidRPr="009B35E5" w:rsidRDefault="00F02B53" w:rsidP="00DB2162">
      <w:pPr>
        <w:spacing w:after="0" w:line="276" w:lineRule="auto"/>
        <w:ind w:left="360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ab/>
      </w:r>
      <w:r w:rsidRPr="009B35E5">
        <w:rPr>
          <w:rFonts w:ascii="Arial" w:hAnsi="Arial" w:cs="Arial"/>
          <w:b/>
          <w:szCs w:val="20"/>
        </w:rPr>
        <w:tab/>
      </w:r>
      <w:r w:rsidRPr="009B35E5">
        <w:rPr>
          <w:rFonts w:ascii="Arial" w:hAnsi="Arial" w:cs="Arial"/>
          <w:b/>
          <w:szCs w:val="20"/>
        </w:rPr>
        <w:tab/>
        <w:t>ul. Słonimska 1, 15-950 Białystok</w:t>
      </w:r>
    </w:p>
    <w:p w14:paraId="665E512E" w14:textId="77777777" w:rsidR="00F02B53" w:rsidRPr="009B35E5" w:rsidRDefault="00F02B53" w:rsidP="00DB2162">
      <w:pPr>
        <w:autoSpaceDE w:val="0"/>
        <w:autoSpaceDN w:val="0"/>
        <w:adjustRightInd w:val="0"/>
        <w:spacing w:after="0" w:line="276" w:lineRule="auto"/>
        <w:ind w:left="2124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NIP: 9662117220</w:t>
      </w:r>
    </w:p>
    <w:p w14:paraId="4B5D4C25" w14:textId="77777777" w:rsidR="00F02B53" w:rsidRPr="009B35E5" w:rsidRDefault="00F02B53" w:rsidP="00DB2162">
      <w:pPr>
        <w:spacing w:after="0" w:line="276" w:lineRule="auto"/>
        <w:ind w:left="360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ODBIORCA:</w:t>
      </w:r>
      <w:r w:rsidRPr="009B35E5">
        <w:rPr>
          <w:rFonts w:ascii="Arial" w:hAnsi="Arial" w:cs="Arial"/>
          <w:b/>
          <w:szCs w:val="20"/>
        </w:rPr>
        <w:tab/>
        <w:t>Zarząd Mienia Komunalnego w Białymstoku</w:t>
      </w:r>
    </w:p>
    <w:p w14:paraId="28FEB630" w14:textId="7BC0A136" w:rsidR="00F02B53" w:rsidRPr="009B35E5" w:rsidRDefault="00F02B53" w:rsidP="00DB2162">
      <w:pPr>
        <w:widowControl w:val="0"/>
        <w:autoSpaceDE w:val="0"/>
        <w:spacing w:after="0" w:line="276" w:lineRule="auto"/>
        <w:ind w:left="1637" w:firstLine="490"/>
        <w:rPr>
          <w:rFonts w:ascii="Arial" w:hAnsi="Arial" w:cs="Arial"/>
          <w:b/>
          <w:bCs/>
          <w:szCs w:val="20"/>
        </w:rPr>
      </w:pPr>
      <w:r w:rsidRPr="009B35E5">
        <w:rPr>
          <w:rFonts w:ascii="Arial" w:hAnsi="Arial" w:cs="Arial"/>
          <w:b/>
          <w:bCs/>
          <w:szCs w:val="20"/>
        </w:rPr>
        <w:t>ul. gen. J. Bema 89/1, 15-370 Białystok</w:t>
      </w:r>
    </w:p>
    <w:p w14:paraId="41E69658" w14:textId="77777777" w:rsidR="009B35E5" w:rsidRPr="009B35E5" w:rsidRDefault="00F02B53" w:rsidP="00DB2162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Od dnia rozpoczęcia wystawiania faktur w Krajowym Systemie e-Faktur (KSeF) Wykonawca/Dostawca zobowiązuje się do wskazywania w fakturach ustrukturyzowanych: </w:t>
      </w:r>
    </w:p>
    <w:p w14:paraId="04C52E15" w14:textId="77777777" w:rsidR="00DB2162" w:rsidRDefault="00F02B53" w:rsidP="00DB2162">
      <w:pPr>
        <w:pStyle w:val="Akapitzlist"/>
        <w:widowControl w:val="0"/>
        <w:numPr>
          <w:ilvl w:val="0"/>
          <w:numId w:val="54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pozycji (węźle) </w:t>
      </w:r>
      <w:r w:rsidRPr="00DB2162">
        <w:rPr>
          <w:rFonts w:ascii="Arial" w:hAnsi="Arial" w:cs="Arial"/>
          <w:b/>
          <w:szCs w:val="20"/>
        </w:rPr>
        <w:t>Podmiot2</w:t>
      </w:r>
      <w:r w:rsidRPr="009B35E5">
        <w:rPr>
          <w:rFonts w:ascii="Arial" w:hAnsi="Arial" w:cs="Arial"/>
          <w:szCs w:val="20"/>
        </w:rPr>
        <w:t xml:space="preserve"> danych Nabywcy</w:t>
      </w:r>
      <w:r w:rsidR="00DB2162">
        <w:rPr>
          <w:rFonts w:ascii="Arial" w:hAnsi="Arial" w:cs="Arial"/>
          <w:szCs w:val="20"/>
        </w:rPr>
        <w:t>:</w:t>
      </w:r>
    </w:p>
    <w:p w14:paraId="74041720" w14:textId="21C28706" w:rsidR="00DB2162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MIASTO BIAŁYSTOK</w:t>
      </w:r>
    </w:p>
    <w:p w14:paraId="37963870" w14:textId="18FFF030" w:rsidR="00DB2162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ul. Słonimska 1,</w:t>
      </w:r>
      <w:r w:rsidR="00DB2162">
        <w:rPr>
          <w:rFonts w:ascii="Arial" w:hAnsi="Arial" w:cs="Arial"/>
          <w:b/>
          <w:szCs w:val="20"/>
        </w:rPr>
        <w:t xml:space="preserve"> </w:t>
      </w:r>
      <w:r w:rsidRPr="009B35E5">
        <w:rPr>
          <w:rFonts w:ascii="Arial" w:hAnsi="Arial" w:cs="Arial"/>
          <w:b/>
          <w:szCs w:val="20"/>
        </w:rPr>
        <w:t>15-950 Białystok</w:t>
      </w:r>
    </w:p>
    <w:p w14:paraId="176B1EF8" w14:textId="2DAE3090" w:rsidR="00DB2162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b/>
          <w:szCs w:val="20"/>
        </w:rPr>
        <w:t>NIP: 9662117220</w:t>
      </w:r>
      <w:r w:rsidRPr="009B35E5">
        <w:rPr>
          <w:rFonts w:ascii="Arial" w:hAnsi="Arial" w:cs="Arial"/>
          <w:szCs w:val="20"/>
        </w:rPr>
        <w:t xml:space="preserve">) </w:t>
      </w:r>
    </w:p>
    <w:p w14:paraId="5F2E895C" w14:textId="4026E525" w:rsidR="009B35E5" w:rsidRPr="009B35E5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wartość </w:t>
      </w:r>
      <w:r w:rsidRPr="009B35E5">
        <w:rPr>
          <w:rFonts w:ascii="Arial" w:hAnsi="Arial" w:cs="Arial"/>
          <w:b/>
          <w:szCs w:val="20"/>
        </w:rPr>
        <w:t>„1” w polu JS</w:t>
      </w:r>
      <w:r w:rsidRPr="009B35E5">
        <w:rPr>
          <w:rFonts w:ascii="Arial" w:hAnsi="Arial" w:cs="Arial"/>
          <w:szCs w:val="20"/>
        </w:rPr>
        <w:t xml:space="preserve">T, </w:t>
      </w:r>
    </w:p>
    <w:p w14:paraId="48AF8203" w14:textId="77777777" w:rsidR="00DB2162" w:rsidRPr="00DB2162" w:rsidRDefault="00F02B53" w:rsidP="009B35E5">
      <w:pPr>
        <w:pStyle w:val="Akapitzlist"/>
        <w:widowControl w:val="0"/>
        <w:numPr>
          <w:ilvl w:val="0"/>
          <w:numId w:val="54"/>
        </w:numPr>
        <w:autoSpaceDE w:val="0"/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</w:rPr>
        <w:t xml:space="preserve">w pozycji (węźle) </w:t>
      </w:r>
      <w:r w:rsidRPr="00DB2162">
        <w:rPr>
          <w:rFonts w:ascii="Arial" w:hAnsi="Arial" w:cs="Arial"/>
          <w:b/>
          <w:szCs w:val="20"/>
        </w:rPr>
        <w:t>Podmiot3</w:t>
      </w:r>
      <w:r w:rsidRPr="009B35E5">
        <w:rPr>
          <w:rFonts w:ascii="Arial" w:hAnsi="Arial" w:cs="Arial"/>
          <w:szCs w:val="20"/>
        </w:rPr>
        <w:t xml:space="preserve"> danych Odbiorcy</w:t>
      </w:r>
      <w:r w:rsidR="00DB2162">
        <w:rPr>
          <w:rFonts w:ascii="Arial" w:hAnsi="Arial" w:cs="Arial"/>
          <w:szCs w:val="20"/>
        </w:rPr>
        <w:t>:</w:t>
      </w:r>
    </w:p>
    <w:p w14:paraId="05F3F6E6" w14:textId="77777777" w:rsidR="00DB2162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Zarząd Mienia Komunalnego w Białymstoku</w:t>
      </w:r>
    </w:p>
    <w:p w14:paraId="437256BB" w14:textId="77777777" w:rsidR="00DB2162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ul. gen. J. Bema 89/1, 15-370 Białystok</w:t>
      </w:r>
    </w:p>
    <w:p w14:paraId="0E3B7AB8" w14:textId="77777777" w:rsidR="00DB2162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NIP: 2030000218</w:t>
      </w:r>
    </w:p>
    <w:p w14:paraId="36E3B5A8" w14:textId="462B8288" w:rsidR="009B35E5" w:rsidRPr="009B35E5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 xml:space="preserve">wartość „8”- JST – odbiorca w polu Rola, </w:t>
      </w:r>
    </w:p>
    <w:p w14:paraId="5DAB636A" w14:textId="34F9F7EF" w:rsidR="009B35E5" w:rsidRPr="009B35E5" w:rsidRDefault="00F02B53" w:rsidP="009B35E5">
      <w:pPr>
        <w:pStyle w:val="Akapitzlist"/>
        <w:widowControl w:val="0"/>
        <w:numPr>
          <w:ilvl w:val="0"/>
          <w:numId w:val="54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pozycji Warunki transakcji w sekcji </w:t>
      </w:r>
      <w:r w:rsidRPr="009B35E5">
        <w:rPr>
          <w:rFonts w:ascii="Arial" w:hAnsi="Arial" w:cs="Arial"/>
          <w:b/>
          <w:szCs w:val="20"/>
        </w:rPr>
        <w:t>Umowa - nr i datę umowy</w:t>
      </w:r>
      <w:r w:rsidR="009B35E5" w:rsidRPr="009B35E5">
        <w:rPr>
          <w:rFonts w:ascii="Arial" w:hAnsi="Arial" w:cs="Arial"/>
          <w:b/>
          <w:szCs w:val="20"/>
        </w:rPr>
        <w:t>,</w:t>
      </w:r>
    </w:p>
    <w:p w14:paraId="7EB7DB33" w14:textId="77777777" w:rsidR="00DB2162" w:rsidRDefault="00F02B53" w:rsidP="009B35E5">
      <w:pPr>
        <w:pStyle w:val="Akapitzlist"/>
        <w:widowControl w:val="0"/>
        <w:numPr>
          <w:ilvl w:val="0"/>
          <w:numId w:val="54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lastRenderedPageBreak/>
        <w:t xml:space="preserve">w pozycji </w:t>
      </w:r>
      <w:r w:rsidRPr="009B35E5">
        <w:rPr>
          <w:rFonts w:ascii="Arial" w:hAnsi="Arial" w:cs="Arial"/>
          <w:b/>
          <w:szCs w:val="20"/>
        </w:rPr>
        <w:t>Pozostałe informacje na fakturze</w:t>
      </w:r>
      <w:r w:rsidRPr="009B35E5">
        <w:rPr>
          <w:rFonts w:ascii="Arial" w:hAnsi="Arial" w:cs="Arial"/>
          <w:szCs w:val="20"/>
        </w:rPr>
        <w:t xml:space="preserve"> w sekcji </w:t>
      </w:r>
      <w:r w:rsidRPr="009B35E5">
        <w:rPr>
          <w:rFonts w:ascii="Arial" w:hAnsi="Arial" w:cs="Arial"/>
          <w:b/>
          <w:szCs w:val="20"/>
        </w:rPr>
        <w:t>Pozostałe informacje</w:t>
      </w:r>
      <w:r w:rsidRPr="009B35E5">
        <w:rPr>
          <w:rFonts w:ascii="Arial" w:hAnsi="Arial" w:cs="Arial"/>
          <w:szCs w:val="20"/>
        </w:rPr>
        <w:t xml:space="preserve"> w </w:t>
      </w:r>
      <w:r w:rsidRPr="009B35E5">
        <w:rPr>
          <w:rFonts w:ascii="Arial" w:hAnsi="Arial" w:cs="Arial"/>
          <w:b/>
          <w:szCs w:val="20"/>
        </w:rPr>
        <w:t>Stopce</w:t>
      </w:r>
      <w:r w:rsidR="009B35E5" w:rsidRPr="009B35E5">
        <w:rPr>
          <w:rFonts w:ascii="Arial" w:hAnsi="Arial" w:cs="Arial"/>
          <w:b/>
          <w:szCs w:val="20"/>
        </w:rPr>
        <w:t xml:space="preserve"> </w:t>
      </w:r>
      <w:r w:rsidRPr="009B35E5">
        <w:rPr>
          <w:rFonts w:ascii="Arial" w:hAnsi="Arial" w:cs="Arial"/>
          <w:b/>
          <w:szCs w:val="20"/>
        </w:rPr>
        <w:t>faktury</w:t>
      </w:r>
    </w:p>
    <w:p w14:paraId="4A608FB5" w14:textId="461069CE" w:rsidR="00F02B53" w:rsidRDefault="00F02B53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- pełną lub skróconą nazwę Działu/ </w:t>
      </w:r>
      <w:r w:rsidRPr="009B35E5">
        <w:rPr>
          <w:rFonts w:ascii="Arial" w:hAnsi="Arial" w:cs="Arial"/>
          <w:b/>
          <w:szCs w:val="20"/>
        </w:rPr>
        <w:t>ZMK</w:t>
      </w:r>
      <w:r w:rsidRPr="009B35E5">
        <w:rPr>
          <w:rFonts w:ascii="Arial" w:hAnsi="Arial" w:cs="Arial"/>
          <w:szCs w:val="20"/>
        </w:rPr>
        <w:t>.</w:t>
      </w:r>
    </w:p>
    <w:p w14:paraId="4D943ED6" w14:textId="77777777" w:rsidR="00DB2162" w:rsidRPr="009B35E5" w:rsidRDefault="00DB2162" w:rsidP="00DB2162">
      <w:pPr>
        <w:pStyle w:val="Akapitzlist"/>
        <w:widowControl w:val="0"/>
        <w:autoSpaceDE w:val="0"/>
        <w:spacing w:after="0" w:line="276" w:lineRule="auto"/>
        <w:ind w:left="1146"/>
        <w:rPr>
          <w:rFonts w:ascii="Arial" w:hAnsi="Arial" w:cs="Arial"/>
          <w:szCs w:val="20"/>
        </w:rPr>
      </w:pPr>
    </w:p>
    <w:p w14:paraId="708DB444" w14:textId="1F44813B" w:rsidR="00F02B53" w:rsidRPr="009B35E5" w:rsidRDefault="00F02B53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 dzień doręczenia faktury ustrukturyzowanej przyjmuje się datę nadania fakturze unikatowego numeru KSeF w Krajowym Systemie e-Faktur (KSeF).</w:t>
      </w:r>
    </w:p>
    <w:p w14:paraId="0E8C028C" w14:textId="0492031A" w:rsidR="00BA170D" w:rsidRPr="009B35E5" w:rsidRDefault="009550B2" w:rsidP="009B35E5">
      <w:pPr>
        <w:widowControl w:val="0"/>
        <w:numPr>
          <w:ilvl w:val="0"/>
          <w:numId w:val="14"/>
        </w:numPr>
        <w:autoSpaceDE w:val="0"/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Strony ust</w:t>
      </w:r>
      <w:r w:rsidR="00055496" w:rsidRPr="009B35E5">
        <w:rPr>
          <w:rFonts w:ascii="Arial" w:hAnsi="Arial" w:cs="Arial"/>
          <w:szCs w:val="20"/>
        </w:rPr>
        <w:t>alają, że za każdą zleconą i odebraną rozbiórkę</w:t>
      </w:r>
      <w:r w:rsidR="00BA170D" w:rsidRPr="009B35E5">
        <w:rPr>
          <w:rFonts w:ascii="Arial" w:hAnsi="Arial" w:cs="Arial"/>
          <w:szCs w:val="20"/>
        </w:rPr>
        <w:t xml:space="preserve"> Wykonawca wystawi fakturę.</w:t>
      </w:r>
    </w:p>
    <w:p w14:paraId="2C4A62DE" w14:textId="77777777" w:rsidR="00BA170D" w:rsidRPr="009B35E5" w:rsidRDefault="00BA170D" w:rsidP="009B35E5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Za  termin  zapłaty  uznaje  się  dzień,  w  którym  Zamawiający  polecił  swojemu  bankowi dokonanie przelewu na rachunek Wykonawcy. </w:t>
      </w:r>
    </w:p>
    <w:p w14:paraId="28F05262" w14:textId="2FDC6465" w:rsidR="00334AAF" w:rsidRPr="009B35E5" w:rsidRDefault="00B95B34" w:rsidP="009B35E5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Wykonawca, zgodnie z ustawą z dnia 9 listopada 2018 r. o elektronicznym fakturowaniu w zamówieniach publicznych, koncesjach na roboty budowlane lub usługi oraz partnerstwie publiczno-prywatnym </w:t>
      </w:r>
      <w:r w:rsidR="00BB6ED8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>(</w:t>
      </w:r>
      <w:r w:rsidR="009528EC" w:rsidRPr="009B35E5">
        <w:rPr>
          <w:rFonts w:ascii="Arial" w:hAnsi="Arial" w:cs="Arial"/>
          <w:szCs w:val="20"/>
        </w:rPr>
        <w:t>t</w:t>
      </w:r>
      <w:r w:rsidR="00C936EB" w:rsidRPr="009B35E5">
        <w:rPr>
          <w:rFonts w:ascii="Arial" w:hAnsi="Arial" w:cs="Arial"/>
          <w:szCs w:val="20"/>
        </w:rPr>
        <w:t>.</w:t>
      </w:r>
      <w:r w:rsidR="00B32D42" w:rsidRPr="009B35E5">
        <w:rPr>
          <w:rFonts w:ascii="Arial" w:hAnsi="Arial" w:cs="Arial"/>
          <w:szCs w:val="20"/>
        </w:rPr>
        <w:t xml:space="preserve">j. </w:t>
      </w:r>
      <w:r w:rsidRPr="009B35E5">
        <w:rPr>
          <w:rFonts w:ascii="Arial" w:hAnsi="Arial" w:cs="Arial"/>
          <w:szCs w:val="20"/>
        </w:rPr>
        <w:t>Dz. U. z 20</w:t>
      </w:r>
      <w:r w:rsidR="00B32D42" w:rsidRPr="009B35E5">
        <w:rPr>
          <w:rFonts w:ascii="Arial" w:hAnsi="Arial" w:cs="Arial"/>
          <w:szCs w:val="20"/>
        </w:rPr>
        <w:t>2</w:t>
      </w:r>
      <w:r w:rsidR="004A16FA">
        <w:rPr>
          <w:rFonts w:ascii="Arial" w:hAnsi="Arial" w:cs="Arial"/>
          <w:szCs w:val="20"/>
        </w:rPr>
        <w:t>6</w:t>
      </w:r>
      <w:r w:rsidRPr="009B35E5">
        <w:rPr>
          <w:rFonts w:ascii="Arial" w:hAnsi="Arial" w:cs="Arial"/>
          <w:szCs w:val="20"/>
        </w:rPr>
        <w:t xml:space="preserve"> r. poz. </w:t>
      </w:r>
      <w:r w:rsidR="004A16FA">
        <w:rPr>
          <w:rFonts w:ascii="Arial" w:hAnsi="Arial" w:cs="Arial"/>
          <w:szCs w:val="20"/>
        </w:rPr>
        <w:t>276</w:t>
      </w:r>
      <w:r w:rsidRPr="009B35E5">
        <w:rPr>
          <w:rFonts w:ascii="Arial" w:hAnsi="Arial" w:cs="Arial"/>
          <w:szCs w:val="20"/>
        </w:rPr>
        <w:t xml:space="preserve">) ma możliwość przesyłania ustrukturyzowanych faktur elektronicznych drogą elektroniczną za pośrednictwem Platformy Elektronicznego Fakturowania. Zamawiający posiada konto na platformie nr PEPPOL: 2030000218. Jednocześnie Zamawiający nie dopuszcza wysyłania </w:t>
      </w:r>
      <w:r w:rsidR="00BB6ED8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 xml:space="preserve">i odbierania za pośrednictwem platformy innych ustrukturyzowanych dokumentów elektronicznych </w:t>
      </w:r>
      <w:r w:rsidR="00BB6ED8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>z wyjątkiem faktur korygujących.</w:t>
      </w:r>
    </w:p>
    <w:p w14:paraId="1B7CD53B" w14:textId="77777777" w:rsidR="009866CF" w:rsidRPr="009B35E5" w:rsidRDefault="009866CF" w:rsidP="009B35E5">
      <w:pPr>
        <w:spacing w:after="0" w:line="276" w:lineRule="auto"/>
        <w:ind w:left="426"/>
        <w:rPr>
          <w:rFonts w:ascii="Arial" w:hAnsi="Arial" w:cs="Arial"/>
          <w:szCs w:val="20"/>
        </w:rPr>
      </w:pPr>
    </w:p>
    <w:p w14:paraId="6B43967A" w14:textId="77777777" w:rsidR="00FF5F07" w:rsidRPr="009B35E5" w:rsidRDefault="00FF5F07" w:rsidP="009B35E5">
      <w:pPr>
        <w:widowControl w:val="0"/>
        <w:tabs>
          <w:tab w:val="left" w:pos="360"/>
        </w:tabs>
        <w:autoSpaceDE w:val="0"/>
        <w:spacing w:after="0" w:line="276" w:lineRule="auto"/>
        <w:jc w:val="center"/>
        <w:rPr>
          <w:rFonts w:ascii="Arial" w:eastAsia="Tahoma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7</w:t>
      </w:r>
    </w:p>
    <w:p w14:paraId="1AF0ACFA" w14:textId="77777777" w:rsidR="00FF5F07" w:rsidRPr="009B35E5" w:rsidRDefault="00FF5F07" w:rsidP="0002736C">
      <w:pPr>
        <w:widowControl w:val="0"/>
        <w:autoSpaceDE w:val="0"/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WARUNKI ODBIORU</w:t>
      </w:r>
    </w:p>
    <w:p w14:paraId="6536D5CC" w14:textId="427DED5B" w:rsidR="00631998" w:rsidRPr="009B35E5" w:rsidRDefault="00631998" w:rsidP="009B35E5">
      <w:pPr>
        <w:numPr>
          <w:ilvl w:val="1"/>
          <w:numId w:val="24"/>
        </w:numPr>
        <w:tabs>
          <w:tab w:val="clear" w:pos="709"/>
          <w:tab w:val="num" w:pos="360"/>
          <w:tab w:val="left" w:pos="5564"/>
        </w:tabs>
        <w:suppressAutoHyphens w:val="0"/>
        <w:spacing w:after="0" w:line="276" w:lineRule="auto"/>
        <w:ind w:right="-1"/>
        <w:rPr>
          <w:rFonts w:ascii="Arial" w:hAnsi="Arial" w:cs="Arial"/>
        </w:rPr>
      </w:pPr>
      <w:r w:rsidRPr="009B35E5">
        <w:rPr>
          <w:rFonts w:ascii="Arial" w:hAnsi="Arial" w:cs="Arial"/>
        </w:rPr>
        <w:t xml:space="preserve">Zamawiający, po zgłoszeniu przez Wykonawcę </w:t>
      </w:r>
      <w:r w:rsidR="00733701" w:rsidRPr="009B35E5">
        <w:rPr>
          <w:rFonts w:ascii="Arial" w:hAnsi="Arial" w:cs="Arial"/>
        </w:rPr>
        <w:t>wykonania danego zlecenia</w:t>
      </w:r>
      <w:r w:rsidR="00D02B2F" w:rsidRPr="009B35E5">
        <w:rPr>
          <w:rFonts w:ascii="Arial" w:hAnsi="Arial" w:cs="Arial"/>
        </w:rPr>
        <w:t xml:space="preserve"> do odbioru końcowego</w:t>
      </w:r>
      <w:r w:rsidR="00733701" w:rsidRPr="009B35E5">
        <w:rPr>
          <w:rFonts w:ascii="Arial" w:hAnsi="Arial" w:cs="Arial"/>
        </w:rPr>
        <w:t>,</w:t>
      </w:r>
      <w:r w:rsidR="00D02B2F" w:rsidRPr="009B35E5">
        <w:rPr>
          <w:rFonts w:ascii="Arial" w:hAnsi="Arial" w:cs="Arial"/>
        </w:rPr>
        <w:t xml:space="preserve"> które powin</w:t>
      </w:r>
      <w:r w:rsidRPr="009B35E5">
        <w:rPr>
          <w:rFonts w:ascii="Arial" w:hAnsi="Arial" w:cs="Arial"/>
        </w:rPr>
        <w:t>n</w:t>
      </w:r>
      <w:r w:rsidR="00D02B2F" w:rsidRPr="009B35E5">
        <w:rPr>
          <w:rFonts w:ascii="Arial" w:hAnsi="Arial" w:cs="Arial"/>
        </w:rPr>
        <w:t>o</w:t>
      </w:r>
      <w:r w:rsidRPr="009B35E5">
        <w:rPr>
          <w:rFonts w:ascii="Arial" w:hAnsi="Arial" w:cs="Arial"/>
        </w:rPr>
        <w:t xml:space="preserve"> nast</w:t>
      </w:r>
      <w:r w:rsidR="0043645B" w:rsidRPr="009B35E5">
        <w:rPr>
          <w:rFonts w:ascii="Arial" w:hAnsi="Arial" w:cs="Arial"/>
        </w:rPr>
        <w:t xml:space="preserve">ąpić </w:t>
      </w:r>
      <w:r w:rsidR="001C7FD0" w:rsidRPr="009B35E5">
        <w:rPr>
          <w:rFonts w:ascii="Arial" w:hAnsi="Arial" w:cs="Arial"/>
        </w:rPr>
        <w:t>zgodnie z</w:t>
      </w:r>
      <w:r w:rsidR="0043645B" w:rsidRPr="009B35E5">
        <w:rPr>
          <w:rFonts w:ascii="Arial" w:hAnsi="Arial" w:cs="Arial"/>
        </w:rPr>
        <w:t xml:space="preserve"> § 4 ust. 2-3</w:t>
      </w:r>
      <w:r w:rsidRPr="009B35E5">
        <w:rPr>
          <w:rFonts w:ascii="Arial" w:hAnsi="Arial" w:cs="Arial"/>
        </w:rPr>
        <w:t xml:space="preserve">, w ciągu </w:t>
      </w:r>
      <w:r w:rsidRPr="009B35E5">
        <w:rPr>
          <w:rFonts w:ascii="Arial" w:hAnsi="Arial" w:cs="Arial"/>
          <w:b/>
          <w:szCs w:val="20"/>
        </w:rPr>
        <w:t xml:space="preserve">5 dni </w:t>
      </w:r>
      <w:r w:rsidRPr="009B35E5">
        <w:rPr>
          <w:rFonts w:ascii="Arial" w:hAnsi="Arial" w:cs="Arial"/>
        </w:rPr>
        <w:t xml:space="preserve">roboczych powoła komisję odbioru końcowego, która dokona odbioru lub odmówi odbioru, uzasadniając swoją decyzję na piśmie. Podstawą odmowy odbioru, będzie </w:t>
      </w:r>
      <w:r w:rsidR="00B53248" w:rsidRPr="009B35E5">
        <w:rPr>
          <w:rFonts w:ascii="Arial" w:hAnsi="Arial" w:cs="Arial"/>
        </w:rPr>
        <w:t xml:space="preserve">sytuacja, o której mowa </w:t>
      </w:r>
      <w:r w:rsidR="006C01FF" w:rsidRPr="009B35E5">
        <w:rPr>
          <w:rFonts w:ascii="Arial" w:hAnsi="Arial" w:cs="Arial"/>
          <w:szCs w:val="20"/>
        </w:rPr>
        <w:t>w § 7 ust. 6 pkt 1) i 4).</w:t>
      </w:r>
    </w:p>
    <w:p w14:paraId="03B4DE56" w14:textId="6C4F15BD" w:rsidR="00631998" w:rsidRPr="009B35E5" w:rsidRDefault="00631998" w:rsidP="009B35E5">
      <w:pPr>
        <w:numPr>
          <w:ilvl w:val="1"/>
          <w:numId w:val="24"/>
        </w:numPr>
        <w:tabs>
          <w:tab w:val="clear" w:pos="709"/>
          <w:tab w:val="num" w:pos="360"/>
          <w:tab w:val="left" w:pos="5564"/>
        </w:tabs>
        <w:suppressAutoHyphens w:val="0"/>
        <w:spacing w:after="0" w:line="276" w:lineRule="auto"/>
        <w:ind w:right="-1"/>
        <w:rPr>
          <w:rFonts w:ascii="Arial" w:hAnsi="Arial" w:cs="Arial"/>
        </w:rPr>
      </w:pPr>
      <w:r w:rsidRPr="009B35E5">
        <w:rPr>
          <w:rFonts w:ascii="Arial" w:hAnsi="Arial" w:cs="Arial"/>
        </w:rPr>
        <w:t>Zamawiający przewiduje odbiory końcowe polegające na odbiorze poszczególn</w:t>
      </w:r>
      <w:r w:rsidR="001F17A0" w:rsidRPr="009B35E5">
        <w:rPr>
          <w:rFonts w:ascii="Arial" w:hAnsi="Arial" w:cs="Arial"/>
        </w:rPr>
        <w:t>ie</w:t>
      </w:r>
      <w:r w:rsidRPr="009B35E5">
        <w:rPr>
          <w:rFonts w:ascii="Arial" w:hAnsi="Arial" w:cs="Arial"/>
        </w:rPr>
        <w:t xml:space="preserve"> zlecon</w:t>
      </w:r>
      <w:r w:rsidR="001F17A0" w:rsidRPr="009B35E5">
        <w:rPr>
          <w:rFonts w:ascii="Arial" w:hAnsi="Arial" w:cs="Arial"/>
        </w:rPr>
        <w:t>ych ro</w:t>
      </w:r>
      <w:r w:rsidRPr="009B35E5">
        <w:rPr>
          <w:rFonts w:ascii="Arial" w:hAnsi="Arial" w:cs="Arial"/>
        </w:rPr>
        <w:t>bó</w:t>
      </w:r>
      <w:r w:rsidR="001F17A0" w:rsidRPr="009B35E5">
        <w:rPr>
          <w:rFonts w:ascii="Arial" w:hAnsi="Arial" w:cs="Arial"/>
        </w:rPr>
        <w:t>t</w:t>
      </w:r>
      <w:r w:rsidRPr="009B35E5">
        <w:rPr>
          <w:rFonts w:ascii="Arial" w:hAnsi="Arial" w:cs="Arial"/>
        </w:rPr>
        <w:t xml:space="preserve"> </w:t>
      </w:r>
      <w:r w:rsidR="0087428A" w:rsidRPr="009B35E5">
        <w:rPr>
          <w:rFonts w:ascii="Arial" w:hAnsi="Arial" w:cs="Arial"/>
        </w:rPr>
        <w:br/>
      </w:r>
      <w:r w:rsidR="001F17A0" w:rsidRPr="009B35E5">
        <w:rPr>
          <w:rFonts w:ascii="Arial" w:hAnsi="Arial" w:cs="Arial"/>
        </w:rPr>
        <w:t xml:space="preserve">rozbiórkowych </w:t>
      </w:r>
      <w:r w:rsidRPr="009B35E5">
        <w:rPr>
          <w:rFonts w:ascii="Arial" w:hAnsi="Arial" w:cs="Arial"/>
        </w:rPr>
        <w:t>na podstawie protokołu końcowego części zadania.</w:t>
      </w:r>
    </w:p>
    <w:p w14:paraId="4CC239F2" w14:textId="78E9A15A" w:rsidR="00631998" w:rsidRPr="009B35E5" w:rsidRDefault="00631998" w:rsidP="009B35E5">
      <w:pPr>
        <w:numPr>
          <w:ilvl w:val="1"/>
          <w:numId w:val="24"/>
        </w:numPr>
        <w:tabs>
          <w:tab w:val="clear" w:pos="709"/>
          <w:tab w:val="num" w:pos="360"/>
          <w:tab w:val="left" w:pos="5564"/>
        </w:tabs>
        <w:suppressAutoHyphens w:val="0"/>
        <w:spacing w:after="0" w:line="276" w:lineRule="auto"/>
        <w:ind w:right="-1"/>
        <w:rPr>
          <w:rFonts w:ascii="Arial" w:hAnsi="Arial" w:cs="Arial"/>
        </w:rPr>
      </w:pPr>
      <w:r w:rsidRPr="009B35E5">
        <w:rPr>
          <w:rFonts w:ascii="Arial" w:hAnsi="Arial" w:cs="Arial"/>
          <w:color w:val="000000"/>
        </w:rPr>
        <w:t xml:space="preserve">Dokumentem odbioru </w:t>
      </w:r>
      <w:r w:rsidRPr="009B35E5">
        <w:rPr>
          <w:rFonts w:ascii="Arial" w:hAnsi="Arial" w:cs="Arial"/>
          <w:color w:val="000000"/>
          <w:szCs w:val="20"/>
        </w:rPr>
        <w:t xml:space="preserve">każdej zleconej rozbiórki </w:t>
      </w:r>
      <w:r w:rsidRPr="009B35E5">
        <w:rPr>
          <w:rFonts w:ascii="Arial" w:hAnsi="Arial" w:cs="Arial"/>
          <w:color w:val="000000"/>
        </w:rPr>
        <w:t xml:space="preserve">będzie spisany </w:t>
      </w:r>
      <w:r w:rsidRPr="009B35E5">
        <w:rPr>
          <w:rFonts w:ascii="Arial" w:hAnsi="Arial" w:cs="Arial"/>
        </w:rPr>
        <w:t xml:space="preserve">protokół </w:t>
      </w:r>
      <w:r w:rsidRPr="009B35E5">
        <w:rPr>
          <w:rFonts w:ascii="Arial" w:hAnsi="Arial" w:cs="Arial"/>
          <w:szCs w:val="20"/>
        </w:rPr>
        <w:t xml:space="preserve">zawierający wszystkie ustalenia </w:t>
      </w:r>
      <w:r w:rsidR="00B53248" w:rsidRPr="009B35E5">
        <w:rPr>
          <w:rFonts w:ascii="Arial" w:hAnsi="Arial" w:cs="Arial"/>
          <w:szCs w:val="20"/>
        </w:rPr>
        <w:t xml:space="preserve">           </w:t>
      </w:r>
      <w:r w:rsidRPr="009B35E5">
        <w:rPr>
          <w:rFonts w:ascii="Arial" w:hAnsi="Arial" w:cs="Arial"/>
          <w:szCs w:val="20"/>
        </w:rPr>
        <w:t>w toku odbioru, jak  też terminy wyznaczone na usunięcie stwierdzonych wad.</w:t>
      </w:r>
    </w:p>
    <w:p w14:paraId="5235D54D" w14:textId="77777777" w:rsidR="00631998" w:rsidRPr="009B35E5" w:rsidRDefault="00631998" w:rsidP="009B35E5">
      <w:pPr>
        <w:pStyle w:val="Akapitzlist"/>
        <w:spacing w:line="276" w:lineRule="auto"/>
        <w:ind w:left="397" w:hanging="397"/>
        <w:rPr>
          <w:rFonts w:ascii="Arial" w:hAnsi="Arial" w:cs="Arial"/>
        </w:rPr>
      </w:pPr>
      <w:r w:rsidRPr="009B35E5">
        <w:rPr>
          <w:rFonts w:ascii="Arial" w:hAnsi="Arial" w:cs="Arial"/>
          <w:szCs w:val="20"/>
        </w:rPr>
        <w:t>4.</w:t>
      </w:r>
      <w:r w:rsidRPr="009B35E5">
        <w:rPr>
          <w:rFonts w:ascii="Arial" w:hAnsi="Arial" w:cs="Arial"/>
          <w:szCs w:val="20"/>
        </w:rPr>
        <w:tab/>
        <w:t>Wykonawca ma obowiązek zgłosić Zamawiającemu do odbioru wszystkie roboty zanikowe i przedłożyć niezbędne protokoły badań i sprawdzeń niezbędne do odbioru danego elementu robót.</w:t>
      </w:r>
    </w:p>
    <w:p w14:paraId="7644C363" w14:textId="6A7A75C8" w:rsidR="00631998" w:rsidRPr="009B35E5" w:rsidRDefault="00631998" w:rsidP="009B35E5">
      <w:pPr>
        <w:spacing w:line="276" w:lineRule="auto"/>
        <w:ind w:left="397" w:hanging="397"/>
        <w:rPr>
          <w:rFonts w:ascii="Arial" w:hAnsi="Arial" w:cs="Arial"/>
        </w:rPr>
      </w:pPr>
      <w:r w:rsidRPr="009B35E5">
        <w:rPr>
          <w:rFonts w:ascii="Arial" w:hAnsi="Arial" w:cs="Arial"/>
        </w:rPr>
        <w:t>5.</w:t>
      </w:r>
      <w:r w:rsidRPr="009B35E5">
        <w:rPr>
          <w:rFonts w:ascii="Arial" w:hAnsi="Arial" w:cs="Arial"/>
        </w:rPr>
        <w:tab/>
        <w:t xml:space="preserve">W przypadku robót zanikowych Zamawiający zobowiązany jest dokonać </w:t>
      </w:r>
      <w:r w:rsidR="00B53248" w:rsidRPr="009B35E5">
        <w:rPr>
          <w:rFonts w:ascii="Arial" w:hAnsi="Arial" w:cs="Arial"/>
        </w:rPr>
        <w:t xml:space="preserve">ich odbioru technicznego                           </w:t>
      </w:r>
      <w:r w:rsidRPr="009B35E5">
        <w:rPr>
          <w:rFonts w:ascii="Arial" w:hAnsi="Arial" w:cs="Arial"/>
        </w:rPr>
        <w:t xml:space="preserve"> w terminie 3 dni od daty ich zgłoszenia do odbioru przez Wykonawcę.</w:t>
      </w:r>
    </w:p>
    <w:p w14:paraId="470893B1" w14:textId="05E36A94" w:rsidR="00631998" w:rsidRPr="009B35E5" w:rsidRDefault="00631998" w:rsidP="009B35E5">
      <w:pPr>
        <w:pStyle w:val="Akapitzlist"/>
        <w:tabs>
          <w:tab w:val="left" w:pos="395"/>
        </w:tabs>
        <w:spacing w:line="276" w:lineRule="auto"/>
        <w:ind w:left="0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6.</w:t>
      </w:r>
      <w:r w:rsidRPr="009B35E5">
        <w:rPr>
          <w:rFonts w:ascii="Arial" w:hAnsi="Arial" w:cs="Arial"/>
          <w:szCs w:val="20"/>
        </w:rPr>
        <w:tab/>
        <w:t>Jeżeli w toku odbioru zostaną stwierdzone wady zostaje spisany protokół z czynności odbiorowych</w:t>
      </w:r>
      <w:r w:rsidR="0026374B" w:rsidRPr="009B35E5">
        <w:rPr>
          <w:rFonts w:ascii="Arial" w:hAnsi="Arial" w:cs="Arial"/>
          <w:szCs w:val="20"/>
        </w:rPr>
        <w:t xml:space="preserve"> </w:t>
      </w:r>
      <w:r w:rsidR="0026374B" w:rsidRPr="009B35E5">
        <w:rPr>
          <w:rFonts w:ascii="Arial" w:hAnsi="Arial" w:cs="Arial"/>
          <w:szCs w:val="20"/>
        </w:rPr>
        <w:br/>
        <w:t xml:space="preserve">      </w:t>
      </w:r>
      <w:r w:rsidR="00346BB3">
        <w:rPr>
          <w:rFonts w:ascii="Arial" w:hAnsi="Arial" w:cs="Arial"/>
          <w:szCs w:val="20"/>
        </w:rPr>
        <w:t xml:space="preserve"> i</w:t>
      </w:r>
      <w:r w:rsidR="0026374B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Zamawiającemu przysługują następujące uprawnienia:</w:t>
      </w:r>
    </w:p>
    <w:p w14:paraId="77756947" w14:textId="77777777" w:rsidR="006C01FF" w:rsidRPr="009B35E5" w:rsidRDefault="006C01FF" w:rsidP="009B35E5">
      <w:pPr>
        <w:pStyle w:val="Akapitzlist"/>
        <w:numPr>
          <w:ilvl w:val="0"/>
          <w:numId w:val="25"/>
        </w:numPr>
        <w:spacing w:after="0" w:line="276" w:lineRule="auto"/>
        <w:ind w:firstLine="66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jeżeli </w:t>
      </w:r>
      <w:r w:rsidRPr="009B35E5">
        <w:rPr>
          <w:rFonts w:ascii="Arial" w:eastAsia="SimSun" w:hAnsi="Arial" w:cs="Arial"/>
          <w:kern w:val="3"/>
          <w:szCs w:val="20"/>
          <w:lang w:bidi="hi-IN"/>
        </w:rPr>
        <w:t>wady są istotne, ale nadają się do usunięcia - Zamawiający może odmówić odbioru do czasu usunięcia wad, wyznaczając termin ich usunięcia,</w:t>
      </w:r>
    </w:p>
    <w:p w14:paraId="6E54D0B6" w14:textId="62FC8737" w:rsidR="006C01FF" w:rsidRPr="009B35E5" w:rsidRDefault="006C01FF" w:rsidP="009B35E5">
      <w:pPr>
        <w:pStyle w:val="Akapitzlist"/>
        <w:numPr>
          <w:ilvl w:val="0"/>
          <w:numId w:val="25"/>
        </w:numPr>
        <w:spacing w:after="0" w:line="276" w:lineRule="auto"/>
        <w:ind w:firstLine="66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kern w:val="3"/>
          <w:szCs w:val="20"/>
          <w:lang w:bidi="hi-IN"/>
        </w:rPr>
        <w:t>jeżeli stwierdzone wady nie są istotne i nadają się do usunięcia</w:t>
      </w:r>
      <w:r w:rsidR="00302663" w:rsidRPr="009B35E5">
        <w:rPr>
          <w:rFonts w:ascii="Arial" w:eastAsia="SimSun" w:hAnsi="Arial" w:cs="Arial"/>
          <w:kern w:val="3"/>
          <w:szCs w:val="20"/>
          <w:lang w:bidi="hi-IN"/>
        </w:rPr>
        <w:t xml:space="preserve"> </w:t>
      </w:r>
      <w:r w:rsidRPr="009B35E5">
        <w:rPr>
          <w:rFonts w:ascii="Arial" w:eastAsia="SimSun" w:hAnsi="Arial" w:cs="Arial"/>
          <w:kern w:val="3"/>
          <w:szCs w:val="20"/>
          <w:lang w:bidi="hi-IN"/>
        </w:rPr>
        <w:t>- Zamawiający dokonuje odbioru robót, zamieszczając w nim wykaz wad lub usterek oraz terminy  i sposób ich usunięcia,</w:t>
      </w:r>
    </w:p>
    <w:p w14:paraId="46D7C323" w14:textId="74EE5B6C" w:rsidR="006C01FF" w:rsidRPr="009B35E5" w:rsidRDefault="006C01FF" w:rsidP="009B35E5">
      <w:pPr>
        <w:pStyle w:val="Akapitzlist"/>
        <w:numPr>
          <w:ilvl w:val="0"/>
          <w:numId w:val="25"/>
        </w:numPr>
        <w:spacing w:after="0" w:line="276" w:lineRule="auto"/>
        <w:ind w:firstLine="66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kern w:val="3"/>
          <w:szCs w:val="20"/>
          <w:lang w:bidi="hi-IN"/>
        </w:rPr>
        <w:t>jeżeli wady nie nadają się do usunięcia</w:t>
      </w:r>
      <w:r w:rsidR="00302663" w:rsidRPr="009B35E5">
        <w:rPr>
          <w:rFonts w:ascii="Arial" w:eastAsia="SimSun" w:hAnsi="Arial" w:cs="Arial"/>
          <w:kern w:val="3"/>
          <w:szCs w:val="20"/>
          <w:lang w:bidi="hi-IN"/>
        </w:rPr>
        <w:t xml:space="preserve"> </w:t>
      </w:r>
      <w:r w:rsidRPr="009B35E5">
        <w:rPr>
          <w:rFonts w:ascii="Arial" w:eastAsia="SimSun" w:hAnsi="Arial" w:cs="Arial"/>
          <w:kern w:val="3"/>
          <w:szCs w:val="20"/>
          <w:lang w:bidi="hi-IN"/>
        </w:rPr>
        <w:t xml:space="preserve">i nie są istotne Zamawiający może obniżyć wysokość wynagrodzenia, </w:t>
      </w:r>
    </w:p>
    <w:p w14:paraId="5E65FAA4" w14:textId="77777777" w:rsidR="006C01FF" w:rsidRPr="009B35E5" w:rsidRDefault="006C01FF" w:rsidP="009B35E5">
      <w:pPr>
        <w:pStyle w:val="Akapitzlist"/>
        <w:numPr>
          <w:ilvl w:val="0"/>
          <w:numId w:val="25"/>
        </w:numPr>
        <w:spacing w:after="0" w:line="276" w:lineRule="auto"/>
        <w:ind w:firstLine="66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kern w:val="3"/>
          <w:szCs w:val="20"/>
          <w:lang w:bidi="hi-IN"/>
        </w:rPr>
        <w:t xml:space="preserve">w przypadku wad istotnych, nie nadających się do usunięcia, Zamawiający może odmówić odbioru </w:t>
      </w:r>
      <w:r w:rsidRPr="009B35E5">
        <w:rPr>
          <w:rFonts w:ascii="Arial" w:eastAsia="SimSun" w:hAnsi="Arial" w:cs="Arial"/>
          <w:kern w:val="3"/>
          <w:szCs w:val="20"/>
          <w:lang w:bidi="hi-IN"/>
        </w:rPr>
        <w:br/>
        <w:t>i odstąpić od umowy.</w:t>
      </w:r>
    </w:p>
    <w:p w14:paraId="1E04C819" w14:textId="5F2F5FFA" w:rsidR="004C7FF3" w:rsidRPr="009B35E5" w:rsidRDefault="00631998" w:rsidP="009B35E5">
      <w:pPr>
        <w:pStyle w:val="Akapitzlist"/>
        <w:numPr>
          <w:ilvl w:val="0"/>
          <w:numId w:val="26"/>
        </w:numPr>
        <w:tabs>
          <w:tab w:val="left" w:pos="395"/>
        </w:tabs>
        <w:spacing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ma prawo</w:t>
      </w:r>
      <w:r w:rsidR="00B53248" w:rsidRPr="009B35E5">
        <w:rPr>
          <w:rFonts w:ascii="Arial" w:hAnsi="Arial" w:cs="Arial"/>
          <w:szCs w:val="20"/>
        </w:rPr>
        <w:t xml:space="preserve"> do wystawieni</w:t>
      </w:r>
      <w:r w:rsidR="001F17A0" w:rsidRPr="009B35E5">
        <w:rPr>
          <w:rFonts w:ascii="Arial" w:hAnsi="Arial" w:cs="Arial"/>
          <w:szCs w:val="20"/>
        </w:rPr>
        <w:t>a faktury częściowej za wykonanie</w:t>
      </w:r>
      <w:r w:rsidR="00B53248" w:rsidRPr="009B35E5">
        <w:rPr>
          <w:rFonts w:ascii="Arial" w:hAnsi="Arial" w:cs="Arial"/>
          <w:szCs w:val="20"/>
        </w:rPr>
        <w:t xml:space="preserve"> </w:t>
      </w:r>
      <w:r w:rsidR="001F17A0" w:rsidRPr="009B35E5">
        <w:rPr>
          <w:rFonts w:ascii="Arial" w:hAnsi="Arial" w:cs="Arial"/>
          <w:szCs w:val="20"/>
        </w:rPr>
        <w:t>robót rozbiórkowych z danego zlecenia</w:t>
      </w:r>
      <w:r w:rsidRPr="009B35E5">
        <w:rPr>
          <w:rFonts w:ascii="Arial" w:hAnsi="Arial" w:cs="Arial"/>
          <w:szCs w:val="20"/>
        </w:rPr>
        <w:t xml:space="preserve"> po usunięci</w:t>
      </w:r>
      <w:r w:rsidR="00B53248" w:rsidRPr="009B35E5">
        <w:rPr>
          <w:rFonts w:ascii="Arial" w:hAnsi="Arial" w:cs="Arial"/>
          <w:szCs w:val="20"/>
        </w:rPr>
        <w:t xml:space="preserve">u wszystkich wad. Potwierdzenie </w:t>
      </w:r>
      <w:r w:rsidRPr="009B35E5">
        <w:rPr>
          <w:rFonts w:ascii="Arial" w:hAnsi="Arial" w:cs="Arial"/>
          <w:szCs w:val="20"/>
        </w:rPr>
        <w:t>usunięcia wad nastę</w:t>
      </w:r>
      <w:r w:rsidR="008A0B21" w:rsidRPr="009B35E5">
        <w:rPr>
          <w:rFonts w:ascii="Arial" w:hAnsi="Arial" w:cs="Arial"/>
          <w:szCs w:val="20"/>
        </w:rPr>
        <w:t>puje w formie pisemnej w ciągu 5</w:t>
      </w:r>
      <w:r w:rsidRPr="009B35E5">
        <w:rPr>
          <w:rFonts w:ascii="Arial" w:hAnsi="Arial" w:cs="Arial"/>
          <w:szCs w:val="20"/>
        </w:rPr>
        <w:t xml:space="preserve"> dni roboczych od</w:t>
      </w:r>
      <w:r w:rsidR="00B53248" w:rsidRPr="009B35E5">
        <w:rPr>
          <w:rFonts w:ascii="Arial" w:hAnsi="Arial" w:cs="Arial"/>
          <w:szCs w:val="20"/>
        </w:rPr>
        <w:t xml:space="preserve"> daty zgłoszenia ich usunięcia </w:t>
      </w:r>
      <w:r w:rsidRPr="009B35E5">
        <w:rPr>
          <w:rFonts w:ascii="Arial" w:hAnsi="Arial" w:cs="Arial"/>
          <w:szCs w:val="20"/>
        </w:rPr>
        <w:t>przez Wykonawcę. Z czynności tych zostanie spisany protokół odbioru końcowego.</w:t>
      </w:r>
    </w:p>
    <w:p w14:paraId="2599DBA6" w14:textId="77777777" w:rsidR="00065C65" w:rsidRPr="009B35E5" w:rsidRDefault="00631998" w:rsidP="009B35E5">
      <w:pPr>
        <w:pStyle w:val="Akapitzlist"/>
        <w:numPr>
          <w:ilvl w:val="0"/>
          <w:numId w:val="26"/>
        </w:numPr>
        <w:tabs>
          <w:tab w:val="left" w:pos="395"/>
        </w:tabs>
        <w:spacing w:line="276" w:lineRule="auto"/>
        <w:rPr>
          <w:rFonts w:ascii="Arial" w:hAnsi="Arial" w:cs="Arial"/>
        </w:rPr>
      </w:pPr>
      <w:r w:rsidRPr="009B35E5">
        <w:rPr>
          <w:rFonts w:ascii="Arial" w:hAnsi="Arial" w:cs="Arial"/>
        </w:rPr>
        <w:t xml:space="preserve">Żądając usunięcia stwierdzonych wad, Zamawiający wyznaczy Wykonawcy termin technicznie               uzasadniony na ich usunięcie. </w:t>
      </w:r>
    </w:p>
    <w:p w14:paraId="1E28A09B" w14:textId="38F49395" w:rsidR="00FF5F07" w:rsidRPr="009B35E5" w:rsidRDefault="00631998" w:rsidP="009B35E5">
      <w:pPr>
        <w:pStyle w:val="Akapitzlist"/>
        <w:numPr>
          <w:ilvl w:val="0"/>
          <w:numId w:val="26"/>
        </w:numPr>
        <w:tabs>
          <w:tab w:val="left" w:pos="395"/>
        </w:tabs>
        <w:spacing w:line="276" w:lineRule="auto"/>
        <w:rPr>
          <w:rFonts w:ascii="Arial" w:hAnsi="Arial" w:cs="Arial"/>
        </w:rPr>
      </w:pPr>
      <w:r w:rsidRPr="009B35E5">
        <w:rPr>
          <w:rFonts w:ascii="Arial" w:hAnsi="Arial" w:cs="Arial"/>
        </w:rPr>
        <w:t>W przypadku nie usunięcia przez Wykonawcę zgłoszonej wady</w:t>
      </w:r>
      <w:r w:rsidR="00065C65" w:rsidRPr="009B35E5">
        <w:rPr>
          <w:rFonts w:ascii="Arial" w:hAnsi="Arial" w:cs="Arial"/>
        </w:rPr>
        <w:t xml:space="preserve"> </w:t>
      </w:r>
      <w:r w:rsidR="00B53248" w:rsidRPr="009B35E5">
        <w:rPr>
          <w:rFonts w:ascii="Arial" w:hAnsi="Arial" w:cs="Arial"/>
        </w:rPr>
        <w:t xml:space="preserve">w </w:t>
      </w:r>
      <w:r w:rsidRPr="009B35E5">
        <w:rPr>
          <w:rFonts w:ascii="Arial" w:hAnsi="Arial" w:cs="Arial"/>
        </w:rPr>
        <w:t>wyznaczonym terminie, Zamawiający może usunąć wadę w zastępstwie Wykonawcy i na jego koszt po uprzednim pisemnym powiadomieniu Wykonawcy. Do czasu zakończenia odbioru końcowego</w:t>
      </w:r>
      <w:r w:rsidR="00065C65" w:rsidRPr="009B35E5">
        <w:rPr>
          <w:rFonts w:ascii="Arial" w:hAnsi="Arial" w:cs="Arial"/>
        </w:rPr>
        <w:t xml:space="preserve"> </w:t>
      </w:r>
      <w:r w:rsidRPr="009B35E5">
        <w:rPr>
          <w:rFonts w:ascii="Arial" w:hAnsi="Arial" w:cs="Arial"/>
        </w:rPr>
        <w:t xml:space="preserve">Wykonawca ponosi pełną odpowiedzialność </w:t>
      </w:r>
      <w:r w:rsidR="00065C65" w:rsidRPr="009B35E5">
        <w:rPr>
          <w:rFonts w:ascii="Arial" w:hAnsi="Arial" w:cs="Arial"/>
        </w:rPr>
        <w:br/>
      </w:r>
      <w:r w:rsidRPr="009B35E5">
        <w:rPr>
          <w:rFonts w:ascii="Arial" w:hAnsi="Arial" w:cs="Arial"/>
        </w:rPr>
        <w:t>za wykonane roboty i za plac budowy/rozbiórki.</w:t>
      </w:r>
    </w:p>
    <w:p w14:paraId="5ED08536" w14:textId="6672791F" w:rsidR="00375BC4" w:rsidRPr="000A7047" w:rsidRDefault="00375BC4" w:rsidP="009B35E5">
      <w:pPr>
        <w:pStyle w:val="Akapitzlist"/>
        <w:numPr>
          <w:ilvl w:val="0"/>
          <w:numId w:val="26"/>
        </w:numPr>
        <w:tabs>
          <w:tab w:val="left" w:pos="395"/>
        </w:tabs>
        <w:spacing w:line="276" w:lineRule="auto"/>
        <w:rPr>
          <w:rFonts w:ascii="Arial" w:hAnsi="Arial" w:cs="Arial"/>
        </w:rPr>
      </w:pPr>
      <w:r w:rsidRPr="009B35E5">
        <w:rPr>
          <w:rFonts w:ascii="Arial" w:hAnsi="Arial" w:cs="Arial"/>
        </w:rPr>
        <w:t xml:space="preserve">Wykonawca podczas </w:t>
      </w:r>
      <w:r w:rsidRPr="009B35E5">
        <w:rPr>
          <w:rFonts w:ascii="Arial" w:hAnsi="Arial" w:cs="Arial"/>
          <w:color w:val="000000"/>
        </w:rPr>
        <w:t xml:space="preserve">odbioru </w:t>
      </w:r>
      <w:r w:rsidRPr="009B35E5">
        <w:rPr>
          <w:rFonts w:ascii="Arial" w:hAnsi="Arial" w:cs="Arial"/>
          <w:color w:val="000000"/>
          <w:szCs w:val="20"/>
        </w:rPr>
        <w:t xml:space="preserve">każdej zleconej rozbiórki </w:t>
      </w:r>
      <w:r w:rsidRPr="009B35E5">
        <w:rPr>
          <w:rFonts w:ascii="Arial" w:eastAsia="Arial CE" w:hAnsi="Arial" w:cs="Arial"/>
          <w:color w:val="000000"/>
          <w:szCs w:val="20"/>
        </w:rPr>
        <w:t>złoży oświadczenie o odpowiednim zagospodarowaniu i utylizacji odpadów, zgodnie z obowiązującymi przepisami.</w:t>
      </w:r>
    </w:p>
    <w:p w14:paraId="509D85DC" w14:textId="75406377" w:rsidR="000A7047" w:rsidRDefault="000A7047" w:rsidP="000A7047">
      <w:pPr>
        <w:tabs>
          <w:tab w:val="left" w:pos="395"/>
        </w:tabs>
        <w:spacing w:line="276" w:lineRule="auto"/>
        <w:rPr>
          <w:rFonts w:ascii="Arial" w:hAnsi="Arial" w:cs="Arial"/>
        </w:rPr>
      </w:pPr>
    </w:p>
    <w:p w14:paraId="4234B02F" w14:textId="77777777" w:rsidR="000A7047" w:rsidRPr="000A7047" w:rsidRDefault="000A7047" w:rsidP="000A7047">
      <w:pPr>
        <w:tabs>
          <w:tab w:val="left" w:pos="395"/>
        </w:tabs>
        <w:spacing w:line="276" w:lineRule="auto"/>
        <w:rPr>
          <w:rFonts w:ascii="Arial" w:hAnsi="Arial" w:cs="Arial"/>
        </w:rPr>
      </w:pPr>
    </w:p>
    <w:p w14:paraId="3B691C8B" w14:textId="6E612BC9" w:rsidR="00FF5F07" w:rsidRPr="009B35E5" w:rsidRDefault="00FF5F07" w:rsidP="009B35E5">
      <w:pPr>
        <w:widowControl w:val="0"/>
        <w:autoSpaceDE w:val="0"/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lastRenderedPageBreak/>
        <w:t>§ 8</w:t>
      </w:r>
    </w:p>
    <w:p w14:paraId="4A78DD08" w14:textId="77777777" w:rsidR="00FF5F07" w:rsidRPr="009B35E5" w:rsidRDefault="00FF5F07" w:rsidP="0002736C">
      <w:pPr>
        <w:widowControl w:val="0"/>
        <w:autoSpaceDE w:val="0"/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KARY UMOWNE</w:t>
      </w:r>
    </w:p>
    <w:p w14:paraId="24FF16B8" w14:textId="77777777" w:rsidR="00D834D6" w:rsidRPr="009B35E5" w:rsidRDefault="00D834D6" w:rsidP="009B35E5">
      <w:pPr>
        <w:pStyle w:val="Standard"/>
        <w:numPr>
          <w:ilvl w:val="0"/>
          <w:numId w:val="46"/>
        </w:numPr>
        <w:tabs>
          <w:tab w:val="left" w:pos="-15480"/>
          <w:tab w:val="left" w:pos="-1405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W razie niewykonania lub nienależytego wykonania umowy przez Wykonawcę, Wykonawca zobowiązuje się zapłacić Zamawiającemu kary umowne:</w:t>
      </w:r>
    </w:p>
    <w:p w14:paraId="51428A26" w14:textId="0971E80B" w:rsidR="00481B68" w:rsidRPr="009B35E5" w:rsidRDefault="00481B68" w:rsidP="009B35E5">
      <w:pPr>
        <w:pStyle w:val="Standard"/>
        <w:numPr>
          <w:ilvl w:val="0"/>
          <w:numId w:val="47"/>
        </w:numPr>
        <w:tabs>
          <w:tab w:val="left" w:pos="-30960"/>
          <w:tab w:val="left" w:pos="-2989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za naruszenie terminu wykonania zamówienia (tj. danego zlecenia), o którym jest mowa </w:t>
      </w:r>
      <w:r w:rsidR="00346BB3">
        <w:rPr>
          <w:rFonts w:ascii="Arial" w:hAnsi="Arial" w:cs="Arial"/>
          <w:sz w:val="20"/>
          <w:lang w:eastAsia="pl-PL"/>
        </w:rPr>
        <w:t xml:space="preserve">                                          </w:t>
      </w:r>
      <w:r w:rsidRPr="009B35E5">
        <w:rPr>
          <w:rFonts w:ascii="Arial" w:hAnsi="Arial" w:cs="Arial"/>
          <w:sz w:val="20"/>
          <w:lang w:eastAsia="pl-PL"/>
        </w:rPr>
        <w:t>w § 4</w:t>
      </w:r>
      <w:r w:rsidR="00DB2162">
        <w:rPr>
          <w:rFonts w:ascii="Arial" w:hAnsi="Arial" w:cs="Arial"/>
          <w:sz w:val="20"/>
          <w:lang w:eastAsia="pl-PL"/>
        </w:rPr>
        <w:t xml:space="preserve"> </w:t>
      </w:r>
      <w:r w:rsidRPr="009B35E5">
        <w:rPr>
          <w:rFonts w:ascii="Arial" w:hAnsi="Arial" w:cs="Arial"/>
          <w:sz w:val="20"/>
          <w:lang w:eastAsia="pl-PL"/>
        </w:rPr>
        <w:t>ust.</w:t>
      </w:r>
      <w:r w:rsidR="00DB2162">
        <w:rPr>
          <w:rFonts w:ascii="Arial" w:hAnsi="Arial" w:cs="Arial"/>
          <w:sz w:val="20"/>
          <w:lang w:eastAsia="pl-PL"/>
        </w:rPr>
        <w:t xml:space="preserve"> </w:t>
      </w:r>
      <w:r w:rsidRPr="009B35E5">
        <w:rPr>
          <w:rFonts w:ascii="Arial" w:hAnsi="Arial" w:cs="Arial"/>
          <w:sz w:val="20"/>
          <w:lang w:eastAsia="pl-PL"/>
        </w:rPr>
        <w:t xml:space="preserve">2-3 umowy, w wysokości </w:t>
      </w:r>
      <w:r w:rsidR="001F17A0" w:rsidRPr="009B35E5">
        <w:rPr>
          <w:rFonts w:ascii="Arial" w:hAnsi="Arial" w:cs="Arial"/>
          <w:sz w:val="20"/>
          <w:lang w:eastAsia="pl-PL"/>
        </w:rPr>
        <w:t xml:space="preserve">0,02 </w:t>
      </w:r>
      <w:r w:rsidRPr="009B35E5">
        <w:rPr>
          <w:rFonts w:ascii="Arial" w:hAnsi="Arial" w:cs="Arial"/>
          <w:sz w:val="20"/>
          <w:lang w:eastAsia="pl-PL"/>
        </w:rPr>
        <w:t xml:space="preserve">% wynagrodzenia umownego brutto </w:t>
      </w:r>
      <w:r w:rsidR="001F17A0" w:rsidRPr="009B35E5">
        <w:rPr>
          <w:rFonts w:ascii="Arial" w:hAnsi="Arial" w:cs="Arial"/>
          <w:sz w:val="20"/>
          <w:lang w:eastAsia="pl-PL"/>
        </w:rPr>
        <w:t xml:space="preserve">o którym mowa </w:t>
      </w:r>
      <w:r w:rsidR="00346BB3">
        <w:rPr>
          <w:rFonts w:ascii="Arial" w:hAnsi="Arial" w:cs="Arial"/>
          <w:sz w:val="20"/>
          <w:lang w:eastAsia="pl-PL"/>
        </w:rPr>
        <w:t xml:space="preserve">                                      </w:t>
      </w:r>
      <w:r w:rsidR="001F17A0" w:rsidRPr="009B35E5">
        <w:rPr>
          <w:rFonts w:ascii="Arial" w:hAnsi="Arial" w:cs="Arial"/>
          <w:sz w:val="20"/>
          <w:lang w:eastAsia="pl-PL"/>
        </w:rPr>
        <w:t>w § 5 ust. 1 za każdy dzień zwłoki</w:t>
      </w:r>
      <w:r w:rsidRPr="009B35E5">
        <w:rPr>
          <w:rFonts w:ascii="Arial" w:hAnsi="Arial" w:cs="Arial"/>
          <w:sz w:val="20"/>
          <w:lang w:eastAsia="pl-PL"/>
        </w:rPr>
        <w:t>,</w:t>
      </w:r>
      <w:bookmarkStart w:id="0" w:name="_Hlk49149430"/>
      <w:bookmarkEnd w:id="0"/>
    </w:p>
    <w:p w14:paraId="00BAC2DA" w14:textId="45A594C6" w:rsidR="00481B68" w:rsidRPr="009B35E5" w:rsidRDefault="00481B68" w:rsidP="009B35E5">
      <w:pPr>
        <w:numPr>
          <w:ilvl w:val="0"/>
          <w:numId w:val="47"/>
        </w:numPr>
        <w:tabs>
          <w:tab w:val="left" w:pos="360"/>
          <w:tab w:val="left" w:pos="709"/>
        </w:tabs>
        <w:suppressAutoHyphens w:val="0"/>
        <w:spacing w:after="0" w:line="276" w:lineRule="auto"/>
        <w:ind w:right="-1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za zwłokę w usunięciu wad stwierdzonych przy odbiorze końcowym robót oraz w okresie gwarancji </w:t>
      </w:r>
      <w:r w:rsidRPr="009B35E5">
        <w:rPr>
          <w:rFonts w:ascii="Arial" w:hAnsi="Arial" w:cs="Arial"/>
          <w:szCs w:val="20"/>
        </w:rPr>
        <w:br/>
      </w:r>
      <w:r w:rsidR="00733701" w:rsidRPr="009B35E5">
        <w:rPr>
          <w:rFonts w:ascii="Arial" w:hAnsi="Arial" w:cs="Arial"/>
          <w:lang w:eastAsia="pl-PL"/>
        </w:rPr>
        <w:t xml:space="preserve">w wysokości 0,02 % wynagrodzenia umownego brutto o którym mowa w § 5 ust. 1 za każdy dzień zwłoki, </w:t>
      </w:r>
      <w:r w:rsidRPr="009B35E5">
        <w:rPr>
          <w:rFonts w:ascii="Arial" w:hAnsi="Arial" w:cs="Arial"/>
          <w:szCs w:val="20"/>
        </w:rPr>
        <w:t>liczony od dnia wyznaczonego na usunięcie wad do dnia faktycznego usunięcia,</w:t>
      </w:r>
    </w:p>
    <w:p w14:paraId="096894CA" w14:textId="4F444042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za odstąpienie od umowy z przyczyn niezależnych od Zamawiającego, w wysokości</w:t>
      </w:r>
      <w:r w:rsidR="00C870E9">
        <w:rPr>
          <w:rFonts w:ascii="Arial" w:hAnsi="Arial" w:cs="Arial"/>
          <w:sz w:val="20"/>
          <w:lang w:eastAsia="pl-PL"/>
        </w:rPr>
        <w:t xml:space="preserve"> </w:t>
      </w:r>
      <w:r w:rsidRPr="009B35E5">
        <w:rPr>
          <w:rFonts w:ascii="Arial" w:hAnsi="Arial" w:cs="Arial"/>
          <w:sz w:val="20"/>
          <w:lang w:eastAsia="pl-PL"/>
        </w:rPr>
        <w:t>10%</w:t>
      </w:r>
      <w:r w:rsidR="00C870E9">
        <w:rPr>
          <w:rFonts w:ascii="Arial" w:hAnsi="Arial" w:cs="Arial"/>
          <w:sz w:val="20"/>
          <w:lang w:eastAsia="pl-PL"/>
        </w:rPr>
        <w:t xml:space="preserve"> </w:t>
      </w:r>
      <w:r w:rsidRPr="009B35E5">
        <w:rPr>
          <w:rFonts w:ascii="Arial" w:hAnsi="Arial" w:cs="Arial"/>
          <w:sz w:val="20"/>
          <w:lang w:eastAsia="pl-PL"/>
        </w:rPr>
        <w:t xml:space="preserve">wynagrodzenia brutto określonego w § </w:t>
      </w:r>
      <w:r w:rsidR="00733585" w:rsidRPr="009B35E5">
        <w:rPr>
          <w:rFonts w:ascii="Arial" w:hAnsi="Arial" w:cs="Arial"/>
          <w:sz w:val="20"/>
          <w:lang w:eastAsia="pl-PL"/>
        </w:rPr>
        <w:t>5</w:t>
      </w:r>
      <w:r w:rsidRPr="009B35E5">
        <w:rPr>
          <w:rFonts w:ascii="Arial" w:hAnsi="Arial" w:cs="Arial"/>
          <w:sz w:val="20"/>
          <w:lang w:eastAsia="pl-PL"/>
        </w:rPr>
        <w:t xml:space="preserve"> ust. 1 niniejszej umowy,</w:t>
      </w:r>
    </w:p>
    <w:p w14:paraId="0C20AD6D" w14:textId="0CD16768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</w:rPr>
        <w:t xml:space="preserve">za niewykonanie lub nienależyte wykonanie przedmiotu umowy, inne aniżeli określone w pkt 1) – 3) </w:t>
      </w:r>
      <w:r w:rsidRPr="009B35E5">
        <w:rPr>
          <w:rFonts w:ascii="Arial" w:hAnsi="Arial" w:cs="Arial"/>
          <w:sz w:val="20"/>
        </w:rPr>
        <w:br/>
        <w:t xml:space="preserve">w wysokości 10% wynagrodzenia umownego brutto </w:t>
      </w:r>
      <w:r w:rsidRPr="009B35E5">
        <w:rPr>
          <w:rFonts w:ascii="Arial" w:hAnsi="Arial" w:cs="Arial"/>
          <w:sz w:val="20"/>
          <w:lang w:eastAsia="pl-PL"/>
        </w:rPr>
        <w:t xml:space="preserve">określonego w § </w:t>
      </w:r>
      <w:r w:rsidR="00733585" w:rsidRPr="009B35E5">
        <w:rPr>
          <w:rFonts w:ascii="Arial" w:hAnsi="Arial" w:cs="Arial"/>
          <w:sz w:val="20"/>
          <w:lang w:eastAsia="pl-PL"/>
        </w:rPr>
        <w:t>5</w:t>
      </w:r>
      <w:r w:rsidRPr="009B35E5">
        <w:rPr>
          <w:rFonts w:ascii="Arial" w:hAnsi="Arial" w:cs="Arial"/>
          <w:sz w:val="20"/>
          <w:lang w:eastAsia="pl-PL"/>
        </w:rPr>
        <w:t xml:space="preserve"> ust. 1 niniejszej umowy</w:t>
      </w:r>
      <w:r w:rsidRPr="009B35E5">
        <w:rPr>
          <w:rFonts w:ascii="Arial" w:hAnsi="Arial" w:cs="Arial"/>
          <w:sz w:val="20"/>
        </w:rPr>
        <w:t>,</w:t>
      </w:r>
    </w:p>
    <w:p w14:paraId="5CA9F03C" w14:textId="77777777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 xml:space="preserve">za brak zapłaty wynagrodzenia należnego Podwykonawcom lub dalszym Podwykonawcom, </w:t>
      </w:r>
      <w:r w:rsidRPr="009B35E5">
        <w:rPr>
          <w:rFonts w:ascii="Arial" w:hAnsi="Arial" w:cs="Arial"/>
          <w:sz w:val="20"/>
          <w:lang w:eastAsia="pl-PL"/>
        </w:rPr>
        <w:br/>
        <w:t>w wysokości 2 000,00 zł, za każdy stwierdzony przypadek,</w:t>
      </w:r>
    </w:p>
    <w:p w14:paraId="7E720C21" w14:textId="77777777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za nieterminową zapłatę wynagrodzenia należnego Podwykonawcom lub dalszym Podwykonawcom,</w:t>
      </w:r>
    </w:p>
    <w:p w14:paraId="78484220" w14:textId="6323B69C" w:rsidR="00D834D6" w:rsidRPr="009B35E5" w:rsidRDefault="00D834D6" w:rsidP="009B35E5">
      <w:pPr>
        <w:pStyle w:val="Standard"/>
        <w:tabs>
          <w:tab w:val="left" w:pos="-29892"/>
        </w:tabs>
        <w:spacing w:after="0"/>
        <w:ind w:left="72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 xml:space="preserve">w wysokości </w:t>
      </w:r>
      <w:r w:rsidR="00733585" w:rsidRPr="009B35E5">
        <w:rPr>
          <w:rFonts w:ascii="Arial" w:hAnsi="Arial" w:cs="Arial"/>
          <w:sz w:val="20"/>
          <w:lang w:eastAsia="pl-PL"/>
        </w:rPr>
        <w:t>2</w:t>
      </w:r>
      <w:r w:rsidRPr="009B35E5">
        <w:rPr>
          <w:rFonts w:ascii="Arial" w:hAnsi="Arial" w:cs="Arial"/>
          <w:sz w:val="20"/>
          <w:lang w:eastAsia="pl-PL"/>
        </w:rPr>
        <w:t>00,00 zł, za każdy dzień zwłoki,</w:t>
      </w:r>
    </w:p>
    <w:p w14:paraId="071DB473" w14:textId="5B9DE7E2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za niezgłoszenie podwykonawcy, nieprzedłożenie do zaakceptowania projektu umowy </w:t>
      </w:r>
      <w:r w:rsidRPr="009B35E5">
        <w:rPr>
          <w:rFonts w:ascii="Arial" w:hAnsi="Arial" w:cs="Arial"/>
          <w:sz w:val="20"/>
          <w:lang w:eastAsia="pl-PL"/>
        </w:rPr>
        <w:br/>
        <w:t>o podwykonawstwo, lub projektu jej zmiany, w wysokości 1 000,00 zł, za każdy stwierdzony przypadek,</w:t>
      </w:r>
    </w:p>
    <w:p w14:paraId="19A045C5" w14:textId="77777777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za nieprzedłożenie poświadczonej za zgodność z oryginałem kopii umowy o podwykonawstwo </w:t>
      </w:r>
      <w:r w:rsidRPr="009B35E5">
        <w:rPr>
          <w:rFonts w:ascii="Arial" w:hAnsi="Arial" w:cs="Arial"/>
          <w:sz w:val="20"/>
          <w:lang w:eastAsia="pl-PL"/>
        </w:rPr>
        <w:br/>
        <w:t>lub jej zmiany, w wysokości 500,00 zł, za każdy stwierdzony przypadek,</w:t>
      </w:r>
    </w:p>
    <w:p w14:paraId="34A14D91" w14:textId="42CB3100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za brak zmiany umowy o podwykonawstwo w zakresie terminu zapłaty, w wysokości </w:t>
      </w:r>
      <w:r w:rsidR="00A653F7" w:rsidRPr="009B35E5">
        <w:rPr>
          <w:rFonts w:ascii="Arial" w:hAnsi="Arial" w:cs="Arial"/>
          <w:sz w:val="20"/>
          <w:lang w:eastAsia="pl-PL"/>
        </w:rPr>
        <w:t>2</w:t>
      </w:r>
      <w:r w:rsidRPr="009B35E5">
        <w:rPr>
          <w:rFonts w:ascii="Arial" w:hAnsi="Arial" w:cs="Arial"/>
          <w:sz w:val="20"/>
          <w:lang w:eastAsia="pl-PL"/>
        </w:rPr>
        <w:t xml:space="preserve">00,00 zł, </w:t>
      </w:r>
      <w:r w:rsidRPr="009B35E5">
        <w:rPr>
          <w:rFonts w:ascii="Arial" w:hAnsi="Arial" w:cs="Arial"/>
          <w:sz w:val="20"/>
          <w:lang w:eastAsia="pl-PL"/>
        </w:rPr>
        <w:br/>
        <w:t>za każdy stwierdzony przypadek,</w:t>
      </w:r>
    </w:p>
    <w:p w14:paraId="2B297397" w14:textId="77777777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MS Mincho" w:hAnsi="Arial" w:cs="Arial"/>
          <w:sz w:val="20"/>
        </w:rPr>
        <w:t>za naruszenie przepisów ppoż i bhp przy prowadzonych pracach w wysokości 500,00 zł,</w:t>
      </w:r>
      <w:r w:rsidRPr="009B35E5">
        <w:rPr>
          <w:rFonts w:ascii="Arial" w:eastAsia="MS Mincho" w:hAnsi="Arial" w:cs="Arial"/>
          <w:sz w:val="20"/>
        </w:rPr>
        <w:br/>
      </w:r>
      <w:r w:rsidRPr="009B35E5">
        <w:rPr>
          <w:rFonts w:ascii="Arial" w:hAnsi="Arial" w:cs="Arial"/>
          <w:sz w:val="20"/>
          <w:lang w:eastAsia="pl-PL"/>
        </w:rPr>
        <w:t>za każdy stwierdzony przypadek,</w:t>
      </w:r>
    </w:p>
    <w:p w14:paraId="053FFF59" w14:textId="48547896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z tytułu niespełnienia przez Wykonawcę lub podwykonawcę wymogu zatrudnienia na podstawie umowy o pracę osób wykonujących wskazane w § 1</w:t>
      </w:r>
      <w:r w:rsidR="004B7484" w:rsidRPr="009B35E5">
        <w:rPr>
          <w:rFonts w:ascii="Arial" w:hAnsi="Arial" w:cs="Arial"/>
          <w:sz w:val="20"/>
          <w:lang w:eastAsia="pl-PL"/>
        </w:rPr>
        <w:t>4</w:t>
      </w:r>
      <w:r w:rsidRPr="009B35E5">
        <w:rPr>
          <w:rFonts w:ascii="Arial" w:hAnsi="Arial" w:cs="Arial"/>
          <w:sz w:val="20"/>
          <w:lang w:eastAsia="pl-PL"/>
        </w:rPr>
        <w:t xml:space="preserve"> ust. 1 umowy czynności, Zamawiający przewiduje sankcję w postaci obowiązku zapłaty przez Wykonawcę kary umownej w wysokości </w:t>
      </w:r>
      <w:r w:rsidRPr="009B35E5">
        <w:rPr>
          <w:rFonts w:ascii="Arial" w:hAnsi="Arial" w:cs="Arial"/>
          <w:sz w:val="20"/>
          <w:lang w:eastAsia="pl-PL"/>
        </w:rPr>
        <w:br/>
        <w:t>500,00 zł, za każdy stwierdzony przypadek,</w:t>
      </w:r>
    </w:p>
    <w:p w14:paraId="0333B91A" w14:textId="32402132" w:rsidR="00D834D6" w:rsidRPr="009B35E5" w:rsidRDefault="00D834D6" w:rsidP="009B35E5">
      <w:pPr>
        <w:numPr>
          <w:ilvl w:val="0"/>
          <w:numId w:val="47"/>
        </w:numPr>
        <w:tabs>
          <w:tab w:val="left" w:pos="720"/>
          <w:tab w:val="left" w:pos="1788"/>
        </w:tabs>
        <w:autoSpaceDN w:val="0"/>
        <w:spacing w:after="0" w:line="276" w:lineRule="auto"/>
        <w:ind w:left="714" w:hanging="35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>za naruszenie terminów dostarczenia dokumentów potwierdzających posiadanie przez Wykonawcę ubezpieczenia od odpowiedzialności cywilnej w zakresie prowadzonej działalności gospodarczej,                     o który</w:t>
      </w:r>
      <w:r w:rsidR="004B7484" w:rsidRPr="009B35E5">
        <w:rPr>
          <w:rFonts w:ascii="Arial" w:hAnsi="Arial" w:cs="Arial"/>
          <w:szCs w:val="20"/>
          <w:lang w:eastAsia="pl-PL"/>
        </w:rPr>
        <w:t>ch jest mowa w § 3</w:t>
      </w:r>
      <w:r w:rsidRPr="009B35E5">
        <w:rPr>
          <w:rFonts w:ascii="Arial" w:hAnsi="Arial" w:cs="Arial"/>
          <w:szCs w:val="20"/>
          <w:lang w:eastAsia="pl-PL"/>
        </w:rPr>
        <w:t xml:space="preserve"> ust. </w:t>
      </w:r>
      <w:r w:rsidR="004B7484" w:rsidRPr="009B35E5">
        <w:rPr>
          <w:rFonts w:ascii="Arial" w:hAnsi="Arial" w:cs="Arial"/>
          <w:szCs w:val="20"/>
          <w:lang w:eastAsia="pl-PL"/>
        </w:rPr>
        <w:t>8</w:t>
      </w:r>
      <w:r w:rsidRPr="009B35E5">
        <w:rPr>
          <w:rFonts w:ascii="Arial" w:hAnsi="Arial" w:cs="Arial"/>
          <w:szCs w:val="20"/>
          <w:lang w:eastAsia="pl-PL"/>
        </w:rPr>
        <w:t xml:space="preserve">, niniejszej umowy, w wysokości </w:t>
      </w:r>
      <w:r w:rsidR="004B7484" w:rsidRPr="009B35E5">
        <w:rPr>
          <w:rFonts w:ascii="Arial" w:hAnsi="Arial" w:cs="Arial"/>
          <w:szCs w:val="20"/>
          <w:lang w:eastAsia="pl-PL"/>
        </w:rPr>
        <w:t>5</w:t>
      </w:r>
      <w:r w:rsidRPr="009B35E5">
        <w:rPr>
          <w:rFonts w:ascii="Arial" w:hAnsi="Arial" w:cs="Arial"/>
          <w:szCs w:val="20"/>
          <w:lang w:eastAsia="pl-PL"/>
        </w:rPr>
        <w:t>00,00 zł, za każdy dzień zwłoki,</w:t>
      </w:r>
    </w:p>
    <w:p w14:paraId="7250BDA9" w14:textId="0A12C3A3" w:rsidR="00D834D6" w:rsidRPr="009B35E5" w:rsidRDefault="00D834D6" w:rsidP="009B35E5">
      <w:pPr>
        <w:numPr>
          <w:ilvl w:val="0"/>
          <w:numId w:val="47"/>
        </w:numPr>
        <w:tabs>
          <w:tab w:val="left" w:pos="-2532"/>
        </w:tabs>
        <w:autoSpaceDN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za nieusprawiedliwioną nieobecność kierownika </w:t>
      </w:r>
      <w:r w:rsidR="00BE696B" w:rsidRPr="009B35E5">
        <w:rPr>
          <w:rFonts w:ascii="Arial" w:hAnsi="Arial" w:cs="Arial"/>
          <w:szCs w:val="20"/>
          <w:lang w:eastAsia="pl-PL"/>
        </w:rPr>
        <w:t>budowy</w:t>
      </w:r>
      <w:r w:rsidRPr="009B35E5">
        <w:rPr>
          <w:rFonts w:ascii="Arial" w:hAnsi="Arial" w:cs="Arial"/>
          <w:szCs w:val="20"/>
          <w:lang w:eastAsia="pl-PL"/>
        </w:rPr>
        <w:t xml:space="preserve">, o której jest mowa w § </w:t>
      </w:r>
      <w:r w:rsidR="00BE696B" w:rsidRPr="009B35E5">
        <w:rPr>
          <w:rFonts w:ascii="Arial" w:hAnsi="Arial" w:cs="Arial"/>
          <w:szCs w:val="20"/>
          <w:lang w:eastAsia="pl-PL"/>
        </w:rPr>
        <w:t>3</w:t>
      </w:r>
      <w:r w:rsidRPr="009B35E5">
        <w:rPr>
          <w:rFonts w:ascii="Arial" w:hAnsi="Arial" w:cs="Arial"/>
          <w:szCs w:val="20"/>
          <w:lang w:eastAsia="pl-PL"/>
        </w:rPr>
        <w:t xml:space="preserve"> ust. </w:t>
      </w:r>
      <w:r w:rsidR="00BE696B" w:rsidRPr="009B35E5">
        <w:rPr>
          <w:rFonts w:ascii="Arial" w:hAnsi="Arial" w:cs="Arial"/>
          <w:szCs w:val="20"/>
          <w:lang w:eastAsia="pl-PL"/>
        </w:rPr>
        <w:t>3</w:t>
      </w:r>
      <w:r w:rsidRPr="009B35E5">
        <w:rPr>
          <w:rFonts w:ascii="Arial" w:hAnsi="Arial" w:cs="Arial"/>
          <w:szCs w:val="20"/>
          <w:lang w:eastAsia="pl-PL"/>
        </w:rPr>
        <w:t xml:space="preserve"> niniejszej umowy, w wysokości </w:t>
      </w:r>
      <w:r w:rsidRPr="009B35E5">
        <w:rPr>
          <w:rFonts w:ascii="Arial" w:hAnsi="Arial" w:cs="Arial"/>
          <w:bCs/>
          <w:szCs w:val="20"/>
          <w:lang w:eastAsia="pl-PL"/>
        </w:rPr>
        <w:t>1 000,00</w:t>
      </w:r>
      <w:r w:rsidRPr="009B35E5">
        <w:rPr>
          <w:rFonts w:ascii="Arial" w:hAnsi="Arial" w:cs="Arial"/>
          <w:szCs w:val="20"/>
          <w:lang w:eastAsia="pl-PL"/>
        </w:rPr>
        <w:t xml:space="preserve"> złotych, za każdy stwierdzony taki przypadek,</w:t>
      </w:r>
    </w:p>
    <w:p w14:paraId="1E88E47A" w14:textId="05E79C17" w:rsidR="00D834D6" w:rsidRPr="009B35E5" w:rsidRDefault="00D834D6" w:rsidP="009B35E5">
      <w:pPr>
        <w:pStyle w:val="Standard"/>
        <w:numPr>
          <w:ilvl w:val="0"/>
          <w:numId w:val="47"/>
        </w:numPr>
        <w:tabs>
          <w:tab w:val="left" w:pos="-29892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</w:rPr>
        <w:t xml:space="preserve">za brak udziału innego podmiotu (na którego zasoby Wykonawca powoływał się na zasadach określonych art. 118-122 ustawy Pzp, w celu wykazania spełniania warunków udziału </w:t>
      </w:r>
      <w:r w:rsidRPr="009B35E5">
        <w:rPr>
          <w:rFonts w:ascii="Arial" w:hAnsi="Arial" w:cs="Arial"/>
          <w:sz w:val="20"/>
        </w:rPr>
        <w:br/>
        <w:t xml:space="preserve">w postępowaniu w realizacji zamówienia) w wysokości 5% wynagrodzenia umownego brutto </w:t>
      </w:r>
      <w:r w:rsidRPr="009B35E5">
        <w:rPr>
          <w:rFonts w:ascii="Arial" w:hAnsi="Arial" w:cs="Arial"/>
          <w:sz w:val="20"/>
          <w:lang w:eastAsia="pl-PL"/>
        </w:rPr>
        <w:t xml:space="preserve">określonego w § </w:t>
      </w:r>
      <w:r w:rsidR="00BE696B" w:rsidRPr="009B35E5">
        <w:rPr>
          <w:rFonts w:ascii="Arial" w:hAnsi="Arial" w:cs="Arial"/>
          <w:sz w:val="20"/>
          <w:lang w:eastAsia="pl-PL"/>
        </w:rPr>
        <w:t>5</w:t>
      </w:r>
      <w:r w:rsidRPr="009B35E5">
        <w:rPr>
          <w:rFonts w:ascii="Arial" w:hAnsi="Arial" w:cs="Arial"/>
          <w:sz w:val="20"/>
          <w:lang w:eastAsia="pl-PL"/>
        </w:rPr>
        <w:t xml:space="preserve"> ust. 1 niniejszej umowy.</w:t>
      </w:r>
    </w:p>
    <w:p w14:paraId="04B1CBE7" w14:textId="77777777" w:rsidR="00D834D6" w:rsidRPr="009B35E5" w:rsidRDefault="00D834D6" w:rsidP="009B35E5">
      <w:pPr>
        <w:pStyle w:val="Akapitzlist"/>
        <w:numPr>
          <w:ilvl w:val="0"/>
          <w:numId w:val="46"/>
        </w:numPr>
        <w:autoSpaceDE w:val="0"/>
        <w:spacing w:after="0" w:line="276" w:lineRule="auto"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>Zamawiający zapłaci Wykonawcy karę umowną:</w:t>
      </w:r>
    </w:p>
    <w:p w14:paraId="6AC0CDBB" w14:textId="73FD4D0F" w:rsidR="00D834D6" w:rsidRPr="009B35E5" w:rsidRDefault="00D834D6" w:rsidP="009B35E5">
      <w:pPr>
        <w:widowControl w:val="0"/>
        <w:numPr>
          <w:ilvl w:val="0"/>
          <w:numId w:val="45"/>
        </w:numPr>
        <w:autoSpaceDE w:val="0"/>
        <w:spacing w:after="0" w:line="276" w:lineRule="auto"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 xml:space="preserve">w przypadku odstąpienia od umowy przez Wykonawcę z przyczyn, za które ponosi odpowiedzialność Zamawiający, w wysokości 10% wynagrodzenia umownego brutto określonego w § </w:t>
      </w:r>
      <w:r w:rsidR="004534AF" w:rsidRPr="009B35E5">
        <w:rPr>
          <w:rFonts w:ascii="Arial" w:hAnsi="Arial" w:cs="Arial"/>
          <w:szCs w:val="20"/>
          <w:lang w:eastAsia="pl-PL"/>
        </w:rPr>
        <w:t>5</w:t>
      </w:r>
      <w:r w:rsidRPr="009B35E5">
        <w:rPr>
          <w:rFonts w:ascii="Arial" w:hAnsi="Arial" w:cs="Arial"/>
          <w:szCs w:val="20"/>
          <w:lang w:eastAsia="pl-PL"/>
        </w:rPr>
        <w:t xml:space="preserve"> ust. 1 niniejszej umowy, za wyjątkiem wystąpienia sytuacji przedstawionej w art. 456 ust. 1 i 2 ustawy Pzp.</w:t>
      </w:r>
    </w:p>
    <w:p w14:paraId="26EE490F" w14:textId="77777777" w:rsidR="00D834D6" w:rsidRPr="009B35E5" w:rsidRDefault="00D834D6" w:rsidP="009B35E5">
      <w:pPr>
        <w:pStyle w:val="Standard"/>
        <w:numPr>
          <w:ilvl w:val="0"/>
          <w:numId w:val="46"/>
        </w:numPr>
        <w:tabs>
          <w:tab w:val="left" w:pos="-15480"/>
          <w:tab w:val="left" w:pos="-1405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Niezależnie od roszczeń o kary umowne każda ze Stron może dochodzić odszkodowania za niewykonanie lub nienależyte wykonanie umowy na zasadach ogólnych określonych w przepisach kodeksu cywilnego.</w:t>
      </w:r>
    </w:p>
    <w:p w14:paraId="1E758DBC" w14:textId="77777777" w:rsidR="00D834D6" w:rsidRPr="009B35E5" w:rsidRDefault="00D834D6" w:rsidP="009B35E5">
      <w:pPr>
        <w:pStyle w:val="Standard"/>
        <w:numPr>
          <w:ilvl w:val="0"/>
          <w:numId w:val="46"/>
        </w:numPr>
        <w:tabs>
          <w:tab w:val="left" w:pos="-15480"/>
          <w:tab w:val="left" w:pos="-1405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Zapłacenie kary umownej nie zwalnia Wykonawcy z obowiązku dokończenia robót, jak również z innych zobowiązań umownych.</w:t>
      </w:r>
    </w:p>
    <w:p w14:paraId="1ECB16A4" w14:textId="35DBDD6C" w:rsidR="00D834D6" w:rsidRPr="009B35E5" w:rsidRDefault="00D834D6" w:rsidP="009B35E5">
      <w:pPr>
        <w:pStyle w:val="Akapitzlist"/>
        <w:numPr>
          <w:ilvl w:val="0"/>
          <w:numId w:val="46"/>
        </w:numPr>
        <w:tabs>
          <w:tab w:val="left" w:pos="16652"/>
          <w:tab w:val="left" w:pos="16908"/>
          <w:tab w:val="left" w:pos="17012"/>
          <w:tab w:val="left" w:pos="17372"/>
        </w:tabs>
        <w:autoSpaceDN w:val="0"/>
        <w:spacing w:after="0" w:line="276" w:lineRule="auto"/>
        <w:textAlignment w:val="baseline"/>
        <w:rPr>
          <w:rFonts w:ascii="Arial" w:hAnsi="Arial" w:cs="Arial"/>
          <w:szCs w:val="20"/>
        </w:rPr>
      </w:pPr>
      <w:r w:rsidRPr="009B35E5">
        <w:rPr>
          <w:rFonts w:ascii="Arial" w:hAnsi="Arial" w:cs="Arial"/>
          <w:b/>
          <w:szCs w:val="20"/>
        </w:rPr>
        <w:t>Łączna maksymalna wysokość kar umownych nałożonych na podstawie niniejszej umowy, których może dochodzić każda ze stron umowy, nie może przekroczyć 20</w:t>
      </w:r>
      <w:r w:rsidRPr="009B35E5">
        <w:rPr>
          <w:rFonts w:ascii="Arial" w:hAnsi="Arial" w:cs="Arial"/>
          <w:b/>
          <w:szCs w:val="20"/>
          <w:lang w:eastAsia="pl-PL"/>
        </w:rPr>
        <w:t xml:space="preserve">% wynagrodzenia brutto określonego w § </w:t>
      </w:r>
      <w:r w:rsidR="004534AF" w:rsidRPr="009B35E5">
        <w:rPr>
          <w:rFonts w:ascii="Arial" w:hAnsi="Arial" w:cs="Arial"/>
          <w:b/>
          <w:szCs w:val="20"/>
          <w:lang w:eastAsia="pl-PL"/>
        </w:rPr>
        <w:t>5</w:t>
      </w:r>
      <w:r w:rsidRPr="009B35E5">
        <w:rPr>
          <w:rFonts w:ascii="Arial" w:hAnsi="Arial" w:cs="Arial"/>
          <w:b/>
          <w:szCs w:val="20"/>
          <w:lang w:eastAsia="pl-PL"/>
        </w:rPr>
        <w:t xml:space="preserve"> ust. 1 niniejszej umowy</w:t>
      </w:r>
      <w:r w:rsidRPr="009B35E5">
        <w:rPr>
          <w:rFonts w:ascii="Arial" w:hAnsi="Arial" w:cs="Arial"/>
          <w:szCs w:val="20"/>
          <w:lang w:eastAsia="pl-PL"/>
        </w:rPr>
        <w:t>.</w:t>
      </w:r>
    </w:p>
    <w:p w14:paraId="70304949" w14:textId="07774BD5" w:rsidR="00D834D6" w:rsidRPr="009B35E5" w:rsidRDefault="00D834D6" w:rsidP="009B35E5">
      <w:pPr>
        <w:widowControl w:val="0"/>
        <w:numPr>
          <w:ilvl w:val="0"/>
          <w:numId w:val="46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Strony dopuszczają możliwość dochodzenia odszkodowania rzeczywistego, przewyższającego wysokość zastrzeżonej łącznej kary umownej, o której mowa w ust. </w:t>
      </w:r>
      <w:r w:rsidR="004534AF" w:rsidRPr="009B35E5">
        <w:rPr>
          <w:rFonts w:ascii="Arial" w:hAnsi="Arial" w:cs="Arial"/>
          <w:szCs w:val="20"/>
        </w:rPr>
        <w:t>5</w:t>
      </w:r>
      <w:r w:rsidRPr="009B35E5">
        <w:rPr>
          <w:rFonts w:ascii="Arial" w:hAnsi="Arial" w:cs="Arial"/>
          <w:szCs w:val="20"/>
        </w:rPr>
        <w:t>, do wysokości szkody rzeczywiści poniesionej.</w:t>
      </w:r>
    </w:p>
    <w:p w14:paraId="07786474" w14:textId="77777777" w:rsidR="00D834D6" w:rsidRPr="009B35E5" w:rsidRDefault="00D834D6" w:rsidP="009B35E5">
      <w:pPr>
        <w:widowControl w:val="0"/>
        <w:numPr>
          <w:ilvl w:val="0"/>
          <w:numId w:val="46"/>
        </w:numPr>
        <w:autoSpaceDE w:val="0"/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przypadku opóźnienia w opłaceniu faktur Zamawiający zapłaci Wykonawcy odsetki ustawowe.</w:t>
      </w:r>
    </w:p>
    <w:p w14:paraId="60CC8A4B" w14:textId="6F9DB5C1" w:rsidR="00995F59" w:rsidRDefault="00D834D6" w:rsidP="009B35E5">
      <w:pPr>
        <w:pStyle w:val="Akapitzlist"/>
        <w:numPr>
          <w:ilvl w:val="0"/>
          <w:numId w:val="46"/>
        </w:numPr>
        <w:autoSpaceDN w:val="0"/>
        <w:spacing w:after="0" w:line="276" w:lineRule="auto"/>
        <w:textAlignment w:val="baseline"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>Wykonawca oświadcza, że wyraża zgodę na dokonanie rozliczenia/</w:t>
      </w:r>
      <w:r w:rsidR="004534AF" w:rsidRPr="009B35E5">
        <w:rPr>
          <w:rFonts w:ascii="Arial" w:hAnsi="Arial" w:cs="Arial"/>
          <w:szCs w:val="20"/>
          <w:lang w:eastAsia="pl-PL"/>
        </w:rPr>
        <w:t xml:space="preserve"> </w:t>
      </w:r>
      <w:r w:rsidRPr="009B35E5">
        <w:rPr>
          <w:rFonts w:ascii="Arial" w:hAnsi="Arial" w:cs="Arial"/>
          <w:szCs w:val="20"/>
          <w:lang w:eastAsia="pl-PL"/>
        </w:rPr>
        <w:t>potrącenia przez Zamawiającego naliczonych kar umownych z bieżących należności, wynagrodzenia Wykonawcy.</w:t>
      </w:r>
    </w:p>
    <w:p w14:paraId="10528E60" w14:textId="77777777" w:rsidR="00C870E9" w:rsidRPr="009B35E5" w:rsidRDefault="00C870E9" w:rsidP="00C870E9">
      <w:pPr>
        <w:pStyle w:val="Akapitzlist"/>
        <w:autoSpaceDN w:val="0"/>
        <w:spacing w:after="0" w:line="276" w:lineRule="auto"/>
        <w:ind w:left="360"/>
        <w:textAlignment w:val="baseline"/>
        <w:rPr>
          <w:rFonts w:ascii="Arial" w:hAnsi="Arial" w:cs="Arial"/>
          <w:szCs w:val="20"/>
          <w:lang w:eastAsia="pl-PL"/>
        </w:rPr>
      </w:pPr>
    </w:p>
    <w:p w14:paraId="16171A04" w14:textId="77777777" w:rsidR="00C16BC1" w:rsidRPr="009B35E5" w:rsidRDefault="00995F59" w:rsidP="009B35E5">
      <w:pPr>
        <w:pStyle w:val="CM26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B35E5">
        <w:rPr>
          <w:rFonts w:ascii="Arial" w:hAnsi="Arial" w:cs="Arial"/>
          <w:b/>
          <w:sz w:val="20"/>
          <w:szCs w:val="20"/>
        </w:rPr>
        <w:lastRenderedPageBreak/>
        <w:t xml:space="preserve">§ 9 </w:t>
      </w:r>
    </w:p>
    <w:p w14:paraId="544513BA" w14:textId="0F4DB8B7" w:rsidR="00995F59" w:rsidRPr="009B35E5" w:rsidRDefault="00C16BC1" w:rsidP="0002736C">
      <w:pPr>
        <w:pStyle w:val="CM26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B35E5">
        <w:rPr>
          <w:rFonts w:ascii="Arial" w:hAnsi="Arial" w:cs="Arial"/>
          <w:b/>
          <w:sz w:val="20"/>
          <w:szCs w:val="20"/>
        </w:rPr>
        <w:t>PODWYKONAWSTWO</w:t>
      </w:r>
    </w:p>
    <w:p w14:paraId="7912AE45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Wykonawca oświadcza, że zamierza powierzyć realizację następującej części zamówienia następującym podwykonawcom:</w:t>
      </w:r>
    </w:p>
    <w:p w14:paraId="5CB475E4" w14:textId="288148EF" w:rsidR="00995F59" w:rsidRPr="009B35E5" w:rsidRDefault="00F02B53" w:rsidP="009B35E5">
      <w:pPr>
        <w:pStyle w:val="Akapitzlist"/>
        <w:widowControl w:val="0"/>
        <w:numPr>
          <w:ilvl w:val="0"/>
          <w:numId w:val="28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N</w:t>
      </w:r>
      <w:r w:rsidR="00995F59" w:rsidRPr="009B35E5">
        <w:rPr>
          <w:rFonts w:ascii="Arial" w:hAnsi="Arial" w:cs="Arial"/>
          <w:szCs w:val="20"/>
        </w:rPr>
        <w:t>azwa</w:t>
      </w:r>
      <w:r w:rsidRPr="009B35E5">
        <w:rPr>
          <w:rFonts w:ascii="Arial" w:hAnsi="Arial" w:cs="Arial"/>
          <w:szCs w:val="20"/>
        </w:rPr>
        <w:t xml:space="preserve"> </w:t>
      </w:r>
      <w:r w:rsidR="00995F59" w:rsidRPr="009B35E5">
        <w:rPr>
          <w:rFonts w:ascii="Arial" w:hAnsi="Arial" w:cs="Arial"/>
          <w:szCs w:val="20"/>
        </w:rPr>
        <w:t>podwykonawcy: …………………</w:t>
      </w:r>
      <w:r w:rsidR="00360550" w:rsidRPr="009B35E5">
        <w:rPr>
          <w:rFonts w:ascii="Arial" w:hAnsi="Arial" w:cs="Arial"/>
          <w:szCs w:val="20"/>
        </w:rPr>
        <w:t>……………………………………………………………………</w:t>
      </w:r>
      <w:r w:rsidR="00995F59" w:rsidRPr="009B35E5">
        <w:rPr>
          <w:rFonts w:ascii="Arial" w:hAnsi="Arial" w:cs="Arial"/>
          <w:szCs w:val="20"/>
        </w:rPr>
        <w:t xml:space="preserve"> ,</w:t>
      </w:r>
    </w:p>
    <w:p w14:paraId="121B8A2A" w14:textId="4F83A35F" w:rsidR="00995F59" w:rsidRPr="009B35E5" w:rsidRDefault="00995F59" w:rsidP="009B35E5">
      <w:pPr>
        <w:pStyle w:val="Akapitzlist"/>
        <w:widowControl w:val="0"/>
        <w:numPr>
          <w:ilvl w:val="0"/>
          <w:numId w:val="28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opis powierzonej części zamówienia: …</w:t>
      </w:r>
      <w:r w:rsidR="00C870E9">
        <w:rPr>
          <w:rFonts w:ascii="Arial" w:hAnsi="Arial" w:cs="Arial"/>
          <w:szCs w:val="20"/>
        </w:rPr>
        <w:t>…</w:t>
      </w:r>
      <w:r w:rsidRPr="009B35E5">
        <w:rPr>
          <w:rFonts w:ascii="Arial" w:hAnsi="Arial" w:cs="Arial"/>
          <w:szCs w:val="20"/>
        </w:rPr>
        <w:t>………………………………………………………………… ,</w:t>
      </w:r>
    </w:p>
    <w:p w14:paraId="45903B09" w14:textId="77777777" w:rsidR="00995F59" w:rsidRPr="009B35E5" w:rsidRDefault="00995F59" w:rsidP="009B35E5">
      <w:pPr>
        <w:pStyle w:val="Akapitzlist"/>
        <w:widowControl w:val="0"/>
        <w:numPr>
          <w:ilvl w:val="0"/>
          <w:numId w:val="28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Czy podwykonawca jest podmiotem, na którego zasoby wykonawca powołuje się na zasadach określonych w art. 118 ustawy Pzp ………………………………………. (tak/nie*-nie potrzebne skreślić)</w:t>
      </w:r>
    </w:p>
    <w:p w14:paraId="49359093" w14:textId="2452DD8B" w:rsidR="00995F59" w:rsidRPr="009B35E5" w:rsidRDefault="00995F59" w:rsidP="009B35E5">
      <w:pPr>
        <w:pStyle w:val="Akapitzlist"/>
        <w:widowControl w:val="0"/>
        <w:numPr>
          <w:ilvl w:val="0"/>
          <w:numId w:val="28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…………………………………</w:t>
      </w:r>
      <w:r w:rsidR="00360550" w:rsidRPr="009B35E5">
        <w:rPr>
          <w:rFonts w:ascii="Arial" w:hAnsi="Arial" w:cs="Arial"/>
          <w:szCs w:val="20"/>
        </w:rPr>
        <w:t>…………………………………………………………………………………</w:t>
      </w:r>
      <w:r w:rsidRPr="009B35E5">
        <w:rPr>
          <w:rFonts w:ascii="Arial" w:hAnsi="Arial" w:cs="Arial"/>
          <w:szCs w:val="20"/>
        </w:rPr>
        <w:t xml:space="preserve"> .</w:t>
      </w:r>
    </w:p>
    <w:p w14:paraId="26F83C1C" w14:textId="716EE7A1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Wykonawca jest zobowiązany do zawiadomienia zamawiającego o wszelkich zmian</w:t>
      </w:r>
      <w:r w:rsidR="00922F56" w:rsidRPr="009B35E5">
        <w:rPr>
          <w:rFonts w:ascii="Arial" w:hAnsi="Arial" w:cs="Arial"/>
          <w:szCs w:val="20"/>
        </w:rPr>
        <w:t>ach danych, o których mowa w § 9</w:t>
      </w:r>
      <w:r w:rsidRPr="009B35E5">
        <w:rPr>
          <w:rFonts w:ascii="Arial" w:hAnsi="Arial" w:cs="Arial"/>
          <w:szCs w:val="20"/>
        </w:rPr>
        <w:t xml:space="preserve"> ust. 1 w trakcie realizacji zamówienia i przekazania informacji na temat nowych podwykonawców, którym w późniejszym okresie zamierza powierzyć realizację części zamówienia.</w:t>
      </w:r>
    </w:p>
    <w:p w14:paraId="1C26B672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Na podstawie art. 462 ust. 3 ustawy Pzp </w:t>
      </w:r>
      <w:r w:rsidRPr="009B35E5">
        <w:rPr>
          <w:rFonts w:ascii="Arial" w:hAnsi="Arial" w:cs="Arial"/>
          <w:szCs w:val="20"/>
          <w:lang w:eastAsia="pl-PL"/>
        </w:rPr>
        <w:t xml:space="preserve">w przypadku zamówień na roboty budowlane, które będą wykonywane w miejscu podlegającym bezpośredniemu nadzorowi zamawiającego, zamawiający żąda, </w:t>
      </w:r>
      <w:r w:rsidRPr="009B35E5">
        <w:rPr>
          <w:rFonts w:ascii="Arial" w:hAnsi="Arial" w:cs="Arial"/>
          <w:szCs w:val="20"/>
          <w:lang w:eastAsia="pl-PL"/>
        </w:rPr>
        <w:br/>
        <w:t xml:space="preserve">aby przed przystąpieniem do wykonania zamówienia wykonawca podał nazwy, dane kontaktowe oraz przedstawicieli, podwykonawców zaangażowanych w takie roboty budowlane, jeżeli są już znani. Wykonawca zawiadamia zamawiającego o wszelkich zmianach w odniesieniu do informacji, o których mowa w zdaniu pierwszym, w trakcie realizacji zamówienia, a także przekazuje wymagane informacje </w:t>
      </w:r>
      <w:r w:rsidRPr="009B35E5">
        <w:rPr>
          <w:rFonts w:ascii="Arial" w:hAnsi="Arial" w:cs="Arial"/>
          <w:szCs w:val="20"/>
          <w:lang w:eastAsia="pl-PL"/>
        </w:rPr>
        <w:br/>
        <w:t>na temat nowych podwykonawców, którym w późniejszym okresie zamierza powierzyć realizację robót budowlanych.</w:t>
      </w:r>
    </w:p>
    <w:p w14:paraId="1431F6B4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Jeżeli zmiana albo rezygnacja z podwykonawcy dotyczy podmiotu, na którego zasoby wykonawca powoływał się na zasadach określonych w art. 118 ustawy Pzp, w celu wykazania spełnienia warunków udziału w postępowaniu, wykonawca jest zobowiązany wykazać zamawiającemu, że:</w:t>
      </w:r>
    </w:p>
    <w:p w14:paraId="5BD20F36" w14:textId="77777777" w:rsidR="00995F59" w:rsidRPr="009B35E5" w:rsidRDefault="00995F59" w:rsidP="009B35E5">
      <w:pPr>
        <w:pStyle w:val="Akapitzlist"/>
        <w:widowControl w:val="0"/>
        <w:numPr>
          <w:ilvl w:val="0"/>
          <w:numId w:val="29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proponowany inny podwykonawca lub wykonawca samodzielnie spełnia je w stopniu nie mniejszym niż podwykonawca, na którego zasoby wykonawca powoływał się w trakcie postępowania o udzielenie zamówienia oraz </w:t>
      </w:r>
    </w:p>
    <w:p w14:paraId="249E70D2" w14:textId="77777777" w:rsidR="00995F59" w:rsidRPr="009B35E5" w:rsidRDefault="00995F59" w:rsidP="009B35E5">
      <w:pPr>
        <w:pStyle w:val="Akapitzlist"/>
        <w:widowControl w:val="0"/>
        <w:numPr>
          <w:ilvl w:val="0"/>
          <w:numId w:val="29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brak jest podstaw do wykluczenia proponowanego podwykonawcy na podstawie art. 108 i 109 ustawy Pzp (zgodnie z SWZ).</w:t>
      </w:r>
    </w:p>
    <w:p w14:paraId="6D5AF8D6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Przepisu ust. 4 nie stosuje się wobec podwykonawców niebędących podmiotami, na których zasoby wykonawca powoływał się na zasadach określonych w art. 118 ustawy Pzp oraz do dalszych podwykonawców.</w:t>
      </w:r>
    </w:p>
    <w:p w14:paraId="56090DB2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Postanowienia dotyczące podwykonawcy odnoszą się wprost również do dalszego podwykonawcy </w:t>
      </w:r>
      <w:r w:rsidRPr="009B35E5">
        <w:rPr>
          <w:rFonts w:ascii="Arial" w:hAnsi="Arial" w:cs="Arial"/>
          <w:szCs w:val="20"/>
        </w:rPr>
        <w:br/>
        <w:t>oraz umów zawieranych między podwykonawcą i dalszym podwykonawcą lub między dalszymi podwykonawcami.</w:t>
      </w:r>
    </w:p>
    <w:p w14:paraId="345F4B7E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Wykonawca jest odpowiedzialny za działania lub zaniechania podwykonawcy, jego przedstawicieli </w:t>
      </w:r>
      <w:r w:rsidRPr="009B35E5">
        <w:rPr>
          <w:rFonts w:ascii="Arial" w:hAnsi="Arial" w:cs="Arial"/>
          <w:szCs w:val="20"/>
        </w:rPr>
        <w:br/>
        <w:t>lub pracowników, jak za własne działania lub zaniechania. Wykonawca jest zobowiązany do sprawowania na bieżąco nadzoru nad pracami wykonywanymi przez podwykonawcę i do ich koordynacji.</w:t>
      </w:r>
    </w:p>
    <w:p w14:paraId="46DFF4D8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 celu powierzenia wykonania części zamówienia podwykonawcy, wykonawca zawiera umowę </w:t>
      </w:r>
      <w:r w:rsidRPr="009B35E5">
        <w:rPr>
          <w:rFonts w:ascii="Arial" w:hAnsi="Arial" w:cs="Arial"/>
          <w:szCs w:val="20"/>
        </w:rPr>
        <w:br/>
        <w:t>o podwykonawstwo w rozumieniu art. 7 pkt 27 ustawy Pzp.</w:t>
      </w:r>
    </w:p>
    <w:p w14:paraId="18C0D4AB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Każdy projekt umowy i umowa o podwykonawstwo musi zawierać postanowienia niesprzeczne </w:t>
      </w:r>
      <w:r w:rsidRPr="009B35E5">
        <w:rPr>
          <w:rFonts w:ascii="Arial" w:hAnsi="Arial" w:cs="Arial"/>
          <w:szCs w:val="20"/>
        </w:rPr>
        <w:br/>
        <w:t xml:space="preserve">z postanowieniami niniejszej umowy oraz będzie zawierać w szczególności: </w:t>
      </w:r>
    </w:p>
    <w:p w14:paraId="38AB6190" w14:textId="7777777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określenie stron, z tym zastrzeżeniem, że w przypadku, gdy zamówienie publiczne zostało udzielone wykonawcom, którzy wspólnie ubiegali się o jego udzielenie (konsorcjum) i wspólnie występują </w:t>
      </w:r>
      <w:r w:rsidRPr="009B35E5">
        <w:rPr>
          <w:rFonts w:ascii="Arial" w:hAnsi="Arial" w:cs="Arial"/>
          <w:szCs w:val="20"/>
        </w:rPr>
        <w:br/>
        <w:t>w niniejszej umowie jako wykonawca, umowa o podwykonawstwo powinna być zawarta z wszystkimi członkami konsorcjum, a nie tylko z jednym lub niektórymi z nich,</w:t>
      </w:r>
    </w:p>
    <w:p w14:paraId="21CAA90E" w14:textId="7777777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zakres robót przewidzianych do wykonania,</w:t>
      </w:r>
    </w:p>
    <w:p w14:paraId="76C44C75" w14:textId="7777777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termin realizacji robót, który będzie zgodny z terminem wykonania niniejszej umowy,</w:t>
      </w:r>
    </w:p>
    <w:p w14:paraId="63B6248E" w14:textId="7777777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terminy i zasady dokonywania odbioru, </w:t>
      </w:r>
    </w:p>
    <w:p w14:paraId="5DA545C2" w14:textId="7777777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wynagrodzenie i zasady płatności za wykonanie robót, z zastrzeżeniem że nie będzie ono wyższe </w:t>
      </w:r>
      <w:r w:rsidRPr="009B35E5">
        <w:rPr>
          <w:rFonts w:ascii="Arial" w:hAnsi="Arial" w:cs="Arial"/>
          <w:szCs w:val="20"/>
        </w:rPr>
        <w:br/>
        <w:t>od wynagrodzenia za wykonanie tego samego zakresu robót należnego wykonawcy od zamawiającego (wynikającego z niniejszej umowy),</w:t>
      </w:r>
    </w:p>
    <w:p w14:paraId="28720C14" w14:textId="40400BF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wymóg zatrudnienia przez podwykonawcę na podstawie umowy o pracę osób wykonujących czynności, o których mowa w § 1</w:t>
      </w:r>
      <w:r w:rsidR="00922F56" w:rsidRPr="009B35E5">
        <w:rPr>
          <w:rFonts w:ascii="Arial" w:hAnsi="Arial" w:cs="Arial"/>
          <w:szCs w:val="20"/>
        </w:rPr>
        <w:t>4</w:t>
      </w:r>
      <w:r w:rsidRPr="009B35E5">
        <w:rPr>
          <w:rFonts w:ascii="Arial" w:hAnsi="Arial" w:cs="Arial"/>
          <w:szCs w:val="20"/>
        </w:rPr>
        <w:t xml:space="preserve"> ust. 1 umowy, obowiązki w zakresie dokumentowania oraz sankcje z tytułu niespełnienia tego wymogu,</w:t>
      </w:r>
    </w:p>
    <w:p w14:paraId="3A46249F" w14:textId="77777777" w:rsidR="00995F59" w:rsidRPr="009B35E5" w:rsidRDefault="00995F59" w:rsidP="009B35E5">
      <w:pPr>
        <w:pStyle w:val="Akapitzlist"/>
        <w:widowControl w:val="0"/>
        <w:numPr>
          <w:ilvl w:val="0"/>
          <w:numId w:val="30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wymaganą treść postanowień projektu umowy i umowy o podwykonawstwo zawieranej z dalszym podwykonawcą, przy czym nie może ona być mniej korzystna dla dalszego podwykonawcy </w:t>
      </w:r>
      <w:r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lastRenderedPageBreak/>
        <w:t>niż postanowienia niniejszej umowy.</w:t>
      </w:r>
    </w:p>
    <w:p w14:paraId="2FF7BAEF" w14:textId="324AB539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Wykonawca, podwykonawca lub dalszy podwykonawca zamierzający zawrzeć umowę </w:t>
      </w:r>
      <w:r w:rsidRPr="009B35E5">
        <w:rPr>
          <w:rFonts w:ascii="Arial" w:hAnsi="Arial" w:cs="Arial"/>
          <w:szCs w:val="20"/>
        </w:rPr>
        <w:br/>
        <w:t xml:space="preserve">o podwykonawstwo, której przedmiotem jest wykonanie robót budowlanych, jest zobowiązany </w:t>
      </w:r>
      <w:r w:rsidRPr="009B35E5">
        <w:rPr>
          <w:rFonts w:ascii="Arial" w:hAnsi="Arial" w:cs="Arial"/>
          <w:szCs w:val="20"/>
        </w:rPr>
        <w:br/>
        <w:t xml:space="preserve">do przedłożenia zamawiającemu projektu umowy o podwykonawstwo przy czym podwykonawca lub dalszy podwykonawca do projektu umowy dołączy zgodę wykonawcy na zawarcie umowy </w:t>
      </w:r>
      <w:r w:rsidR="000A7047">
        <w:rPr>
          <w:rFonts w:ascii="Arial" w:hAnsi="Arial" w:cs="Arial"/>
          <w:szCs w:val="20"/>
        </w:rPr>
        <w:t xml:space="preserve">                                          </w:t>
      </w:r>
      <w:r w:rsidRPr="009B35E5">
        <w:rPr>
          <w:rFonts w:ascii="Arial" w:hAnsi="Arial" w:cs="Arial"/>
          <w:szCs w:val="20"/>
        </w:rPr>
        <w:t xml:space="preserve">o podwykonawstwo o treści zgodnej z przedłożonym projektem umowy. </w:t>
      </w:r>
    </w:p>
    <w:p w14:paraId="4DCB2E20" w14:textId="6C03DDAC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Zamawiający w terminie 5 dni roboczych od otrzymania od wykonawcy projektu umowy </w:t>
      </w:r>
      <w:r w:rsidRPr="009B35E5">
        <w:rPr>
          <w:rFonts w:ascii="Arial" w:hAnsi="Arial" w:cs="Arial"/>
          <w:szCs w:val="20"/>
        </w:rPr>
        <w:br/>
        <w:t>o podwykonawstwo, może wnieść do niej pisemne zastrzeżenia. Jeżeli tego nie uczyni, oznaczać to będzie</w:t>
      </w:r>
      <w:r w:rsidR="0002736C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akceptację projektu umowy przez zamawiającego.</w:t>
      </w:r>
    </w:p>
    <w:p w14:paraId="06B57086" w14:textId="44082254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 przypadku zgłoszenia przez zamawiającego zastrzeżeń do projektu umowy o podwykonawstwo, wykonawca, podwykonawca lub dalszy podwykonawca może przedłożyć zmieniony projekt umowy </w:t>
      </w:r>
      <w:r w:rsidRPr="009B35E5">
        <w:rPr>
          <w:rFonts w:ascii="Arial" w:hAnsi="Arial" w:cs="Arial"/>
          <w:szCs w:val="20"/>
        </w:rPr>
        <w:br/>
        <w:t xml:space="preserve">o podwykonawstwo, uwzględniający w całości zastrzeżenia zamawiającego. W takim przypadku termin </w:t>
      </w:r>
      <w:r w:rsidRPr="009B35E5">
        <w:rPr>
          <w:rFonts w:ascii="Arial" w:hAnsi="Arial" w:cs="Arial"/>
          <w:szCs w:val="20"/>
        </w:rPr>
        <w:br/>
        <w:t>do zgłoszenia zastrzeżeń przez za</w:t>
      </w:r>
      <w:r w:rsidR="00922F56" w:rsidRPr="009B35E5">
        <w:rPr>
          <w:rFonts w:ascii="Arial" w:hAnsi="Arial" w:cs="Arial"/>
          <w:szCs w:val="20"/>
        </w:rPr>
        <w:t>mawiającego, o którym mowa w § 9</w:t>
      </w:r>
      <w:r w:rsidRPr="009B35E5">
        <w:rPr>
          <w:rFonts w:ascii="Arial" w:hAnsi="Arial" w:cs="Arial"/>
          <w:szCs w:val="20"/>
        </w:rPr>
        <w:t xml:space="preserve"> ust. 11 umowy, rozpoczyna bieg na nowo.</w:t>
      </w:r>
    </w:p>
    <w:p w14:paraId="79AA718F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Wykonawca, podwykonawca lub dalszy podwykonawca jest zobowiązany przedłożyć zamawiającemu, poświadczoną przez przedkładającego za zgodność z oryginałem, kopię zawartej umowy </w:t>
      </w:r>
      <w:r w:rsidRPr="009B35E5">
        <w:rPr>
          <w:rFonts w:ascii="Arial" w:hAnsi="Arial" w:cs="Arial"/>
          <w:szCs w:val="20"/>
        </w:rPr>
        <w:br/>
        <w:t xml:space="preserve">o podwykonawstwo o treści zgodnej z zaakceptowanym uprzednio przez zamawiającego projektem, </w:t>
      </w:r>
      <w:r w:rsidRPr="009B35E5">
        <w:rPr>
          <w:rFonts w:ascii="Arial" w:hAnsi="Arial" w:cs="Arial"/>
          <w:szCs w:val="20"/>
        </w:rPr>
        <w:br/>
        <w:t xml:space="preserve">w terminie do 7 dni od daty jej zawarcia. </w:t>
      </w:r>
    </w:p>
    <w:p w14:paraId="1AD37396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Zamawiający w terminie do 5 dni roboczych od doręczenia mu kopii umowy o podwykonawstwo może zgłosić sprzeciw do treści tej umowy. Jeżeli tego nie uczyni, oznaczać to będzie akceptację umowy </w:t>
      </w:r>
      <w:r w:rsidRPr="009B35E5">
        <w:rPr>
          <w:rFonts w:ascii="Arial" w:hAnsi="Arial" w:cs="Arial"/>
          <w:szCs w:val="20"/>
        </w:rPr>
        <w:br/>
        <w:t xml:space="preserve">o podwykonawstwo. </w:t>
      </w:r>
    </w:p>
    <w:p w14:paraId="3D06060D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Zamawiający jest uprawniony do zgłaszania pisemnych zastrzeżeń do projektu umowy </w:t>
      </w:r>
      <w:r w:rsidRPr="009B35E5">
        <w:rPr>
          <w:rFonts w:ascii="Arial" w:hAnsi="Arial" w:cs="Arial"/>
          <w:szCs w:val="20"/>
        </w:rPr>
        <w:br/>
        <w:t xml:space="preserve">o podwykonawstwo lub sprzeciwu do umowy o podwykonawstwo, w szczególności gdy: </w:t>
      </w:r>
    </w:p>
    <w:p w14:paraId="2B230248" w14:textId="77777777" w:rsidR="00995F59" w:rsidRPr="009B35E5" w:rsidRDefault="00995F59" w:rsidP="009B35E5">
      <w:pPr>
        <w:pStyle w:val="Akapitzlist"/>
        <w:widowControl w:val="0"/>
        <w:numPr>
          <w:ilvl w:val="0"/>
          <w:numId w:val="31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nie będzie spełniała wymagań określonych w dokumentach zamówienia,</w:t>
      </w:r>
    </w:p>
    <w:p w14:paraId="791B4AA9" w14:textId="77777777" w:rsidR="00995F59" w:rsidRPr="009B35E5" w:rsidRDefault="00995F59" w:rsidP="009B35E5">
      <w:pPr>
        <w:pStyle w:val="Akapitzlist"/>
        <w:widowControl w:val="0"/>
        <w:numPr>
          <w:ilvl w:val="0"/>
          <w:numId w:val="31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będzie przewidywała termin zapłaty wynagrodzenia dłuższy niż 30 dni od dnia doręczenia wykonawcy, podwykonawcy lub dalszemu podwykonawcy faktury lub rachunku, potwierdzających wykonanie zleconego świadczenia,</w:t>
      </w:r>
    </w:p>
    <w:p w14:paraId="270C32AD" w14:textId="77777777" w:rsidR="00995F59" w:rsidRPr="009B35E5" w:rsidRDefault="00995F59" w:rsidP="009B35E5">
      <w:pPr>
        <w:pStyle w:val="Akapitzlist"/>
        <w:widowControl w:val="0"/>
        <w:numPr>
          <w:ilvl w:val="0"/>
          <w:numId w:val="31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będzie zawierała zapisy uzależniające dokonanie zapłaty na rzecz podwykonawcy od odbioru robót przez zamawiającego lub od zapłaty należności wykonawcy przez zamawiającego,</w:t>
      </w:r>
    </w:p>
    <w:p w14:paraId="1A00E54D" w14:textId="77777777" w:rsidR="00995F59" w:rsidRPr="009B35E5" w:rsidRDefault="00995F59" w:rsidP="009B35E5">
      <w:pPr>
        <w:pStyle w:val="Akapitzlist"/>
        <w:widowControl w:val="0"/>
        <w:numPr>
          <w:ilvl w:val="0"/>
          <w:numId w:val="31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nie będzie zawierała uregulowań dotyczących zawierania umów na roboty budowlane </w:t>
      </w:r>
      <w:r w:rsidRPr="009B35E5">
        <w:rPr>
          <w:rFonts w:ascii="Arial" w:hAnsi="Arial" w:cs="Arial"/>
          <w:szCs w:val="20"/>
        </w:rPr>
        <w:br/>
        <w:t>z dalszymi podwykonawcami w szczególności zapisów warunkujących podpisanie tych umów od zgody wykonawcy i od akceptacji zamawiającego,</w:t>
      </w:r>
    </w:p>
    <w:p w14:paraId="2F697545" w14:textId="77777777" w:rsidR="00995F59" w:rsidRPr="009B35E5" w:rsidRDefault="00995F59" w:rsidP="009B35E5">
      <w:pPr>
        <w:pStyle w:val="Akapitzlist"/>
        <w:widowControl w:val="0"/>
        <w:numPr>
          <w:ilvl w:val="0"/>
          <w:numId w:val="31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będzie zawierać postanowienia, które w ocenie zamawiającego będą mogły utrudniać </w:t>
      </w:r>
      <w:r w:rsidRPr="009B35E5">
        <w:rPr>
          <w:rFonts w:ascii="Arial" w:hAnsi="Arial" w:cs="Arial"/>
          <w:szCs w:val="20"/>
        </w:rPr>
        <w:br/>
        <w:t>lub uniemożliwiać prawidłową lub terminową realizację niniejszej umowy, zgodnie z jej treścią,</w:t>
      </w:r>
    </w:p>
    <w:p w14:paraId="7BC497AD" w14:textId="77777777" w:rsidR="00995F59" w:rsidRPr="009B35E5" w:rsidRDefault="00995F59" w:rsidP="009B35E5">
      <w:pPr>
        <w:pStyle w:val="Akapitzlist"/>
        <w:widowControl w:val="0"/>
        <w:numPr>
          <w:ilvl w:val="0"/>
          <w:numId w:val="31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będzie zawierała postanowienia niezgodne z art. 463 ustawy Pzp tj. postanowienia kształtujące prawa i obowiązki podwykonawcy, w zakresie kar umownych oraz postanowień dotyczących warunków wypłaty wynagrodzenia, w sposób dla niego mniej korzystny niż prawa i obowiązki wykonawcy, ukształtowane postanowieniami niniejszej umowy.</w:t>
      </w:r>
    </w:p>
    <w:p w14:paraId="3FFBD038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Uregulowania niniejszego paragrafu obowiązują także przy zmianach projektów umów </w:t>
      </w:r>
      <w:r w:rsidRPr="009B35E5">
        <w:rPr>
          <w:rFonts w:ascii="Arial" w:hAnsi="Arial" w:cs="Arial"/>
          <w:szCs w:val="20"/>
        </w:rPr>
        <w:br/>
        <w:t xml:space="preserve">o podwykonawstwo jak i zmianach umów o podwykonawstwo. </w:t>
      </w:r>
    </w:p>
    <w:p w14:paraId="3A6FBE4C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Strony umowy stwierdzają, iż w przypadku zgłoszenia sprzeciwu lub zastrzeżeń przez zamawiającego, wyłączona jest odpowiedzialność solidarna zamawiającego z wykonawcą za zapłatę wymaganego wynagrodzenia, przysługującego podwykonawcy lub dalszemu podwykonawcy za wykonanie czynności przewidzianych niniejszą umową. </w:t>
      </w:r>
    </w:p>
    <w:p w14:paraId="6BE44E29" w14:textId="030A7B85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Wykonawca, podwykonawca, dalszy podwykonawca zamówienia na roboty budowlane przedkłada zamawiającemu poświadczoną za zgodność z oryginałem kopię zawartej umowy o podwykonawstwo, której przedmiotem są dostawy lub usługi w terminie 7 dni od dnia jej zawarcia z wyłączeniem umów </w:t>
      </w:r>
      <w:r w:rsidRPr="009B35E5">
        <w:rPr>
          <w:rFonts w:ascii="Arial" w:hAnsi="Arial" w:cs="Arial"/>
          <w:szCs w:val="20"/>
        </w:rPr>
        <w:br/>
        <w:t>o podwykonawstwo o wartości mniejszej niż 0,5%</w:t>
      </w:r>
      <w:r w:rsidR="00922F56" w:rsidRPr="009B35E5">
        <w:rPr>
          <w:rFonts w:ascii="Arial" w:hAnsi="Arial" w:cs="Arial"/>
          <w:szCs w:val="20"/>
        </w:rPr>
        <w:t xml:space="preserve"> wartości umowy określonej w § 5</w:t>
      </w:r>
      <w:r w:rsidRPr="009B35E5">
        <w:rPr>
          <w:rFonts w:ascii="Arial" w:hAnsi="Arial" w:cs="Arial"/>
          <w:szCs w:val="20"/>
        </w:rPr>
        <w:t xml:space="preserve"> ust. 1. Wyłączenie nie dotyczy umów o podwykonawstwo o wartości większej niż 50.000 zł brutto. </w:t>
      </w:r>
    </w:p>
    <w:p w14:paraId="309771F5" w14:textId="32BEAFE1" w:rsidR="00995F59" w:rsidRPr="009B35E5" w:rsidRDefault="00922F56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W przypadku, o którym mowa w § 9</w:t>
      </w:r>
      <w:r w:rsidR="00995F59" w:rsidRPr="009B35E5">
        <w:rPr>
          <w:rFonts w:ascii="Arial" w:hAnsi="Arial" w:cs="Arial"/>
          <w:szCs w:val="20"/>
        </w:rPr>
        <w:t xml:space="preserve"> ust. 18 umowy, jeżeli termin zapłaty wynagrodzenia jest dłuższy </w:t>
      </w:r>
      <w:r w:rsidR="00995F59" w:rsidRPr="009B35E5">
        <w:rPr>
          <w:rFonts w:ascii="Arial" w:hAnsi="Arial" w:cs="Arial"/>
          <w:szCs w:val="20"/>
        </w:rPr>
        <w:br/>
        <w:t xml:space="preserve">niż 30 dni, zamawiający informuje o tym wykonawcę i wzywa go do zmiany tej umowy pod rygorem wystąpienia o zapłatę kary umownej. </w:t>
      </w:r>
    </w:p>
    <w:p w14:paraId="3CFB8F9B" w14:textId="125BEC03" w:rsidR="00995F59" w:rsidRPr="009B35E5" w:rsidRDefault="00922F56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>Procedurę, o której mowa w § 9</w:t>
      </w:r>
      <w:r w:rsidR="00995F59" w:rsidRPr="009B35E5">
        <w:rPr>
          <w:rFonts w:ascii="Arial" w:hAnsi="Arial" w:cs="Arial"/>
          <w:szCs w:val="20"/>
        </w:rPr>
        <w:t xml:space="preserve"> ust. 18 i 19 umowy, stosuje się również do wszystkich zmian umów </w:t>
      </w:r>
      <w:r w:rsidR="00995F59" w:rsidRPr="009B35E5">
        <w:rPr>
          <w:rFonts w:ascii="Arial" w:hAnsi="Arial" w:cs="Arial"/>
          <w:szCs w:val="20"/>
        </w:rPr>
        <w:br/>
        <w:t xml:space="preserve">o podwykonawstwo, których przedmiotem są dostawy lub usługi. </w:t>
      </w:r>
    </w:p>
    <w:p w14:paraId="19C111B7" w14:textId="77777777" w:rsidR="00995F59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t xml:space="preserve">Wykonawca, powierzając realizację robót podwykonawcy, jest zobowiązany do dokonania we własnym zakresie zapłaty wymagalnego wynagrodzenia należnego podwykonawcy z zachowaniem terminów płatności określonych w umowie z podwykonawcą. </w:t>
      </w:r>
    </w:p>
    <w:p w14:paraId="1F706586" w14:textId="21224DEE" w:rsidR="00C42B3D" w:rsidRPr="009B35E5" w:rsidRDefault="00995F59" w:rsidP="009B35E5">
      <w:pPr>
        <w:pStyle w:val="Akapitzlist"/>
        <w:widowControl w:val="0"/>
        <w:numPr>
          <w:ilvl w:val="0"/>
          <w:numId w:val="27"/>
        </w:numPr>
        <w:autoSpaceDE w:val="0"/>
        <w:spacing w:after="0" w:line="276" w:lineRule="auto"/>
        <w:rPr>
          <w:rFonts w:ascii="Arial" w:hAnsi="Arial" w:cs="Arial"/>
          <w:b/>
          <w:bCs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</w:rPr>
        <w:lastRenderedPageBreak/>
        <w:t xml:space="preserve">W przypadku uchylenia się od obowiązku zapłaty odpowiednio przez wykonawcę, podwykonawcę </w:t>
      </w:r>
      <w:r w:rsidRPr="009B35E5">
        <w:rPr>
          <w:rFonts w:ascii="Arial" w:hAnsi="Arial" w:cs="Arial"/>
          <w:szCs w:val="20"/>
        </w:rPr>
        <w:br/>
        <w:t xml:space="preserve">lub dalszego podwykonawcę bezpośredniej zapłaty wymagalnego wynagrodzenia przysługującego podwykonawcy lub dalszemu podwykonawcy, za wykonane i odebrane roboty, zamawiający dokona bezpośredniej zapłaty wymagalnego wynagrodzenia przysługującego podwykonawcy, dalszemu podwykonawcy, który zawarł zaakceptowaną przez zamawiającego umowę o podwykonawstwo, której przedmiotem są roboty budowlane lub który zawarł przedłożoną zamawiającemu umowę </w:t>
      </w:r>
      <w:r w:rsidRPr="009B35E5">
        <w:rPr>
          <w:rFonts w:ascii="Arial" w:hAnsi="Arial" w:cs="Arial"/>
          <w:szCs w:val="20"/>
        </w:rPr>
        <w:br/>
        <w:t>o podwykonawstwo, której przedmiotem są dostawy lub usługi, na zasadach określonych w art. 465 ustawy Pzp.</w:t>
      </w:r>
    </w:p>
    <w:p w14:paraId="3C146313" w14:textId="77777777" w:rsidR="009866CF" w:rsidRPr="009B35E5" w:rsidRDefault="009866CF" w:rsidP="009B35E5">
      <w:pPr>
        <w:pStyle w:val="Akapitzlist"/>
        <w:widowControl w:val="0"/>
        <w:autoSpaceDE w:val="0"/>
        <w:spacing w:after="0" w:line="276" w:lineRule="auto"/>
        <w:ind w:left="360"/>
        <w:rPr>
          <w:rFonts w:ascii="Arial" w:hAnsi="Arial" w:cs="Arial"/>
          <w:b/>
          <w:bCs/>
          <w:szCs w:val="20"/>
          <w:shd w:val="clear" w:color="auto" w:fill="FFFFFF"/>
        </w:rPr>
      </w:pPr>
    </w:p>
    <w:p w14:paraId="35F38BF7" w14:textId="1892D6D2" w:rsidR="00FF5F07" w:rsidRPr="009B35E5" w:rsidRDefault="00B43543" w:rsidP="009B35E5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 xml:space="preserve">§ </w:t>
      </w:r>
      <w:r w:rsidR="00C16BC1" w:rsidRPr="009B35E5">
        <w:rPr>
          <w:rFonts w:ascii="Arial" w:hAnsi="Arial" w:cs="Arial"/>
          <w:b/>
          <w:szCs w:val="20"/>
        </w:rPr>
        <w:t>10</w:t>
      </w:r>
    </w:p>
    <w:p w14:paraId="5B4D44BE" w14:textId="77777777" w:rsidR="00FF5F07" w:rsidRPr="009B35E5" w:rsidRDefault="00FF5F07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GWARANCJA I RĘKOJMIA</w:t>
      </w:r>
    </w:p>
    <w:p w14:paraId="3E5307D6" w14:textId="7F5615B0" w:rsidR="00FF5F07" w:rsidRPr="009B35E5" w:rsidRDefault="00FF5F07" w:rsidP="009B35E5">
      <w:pPr>
        <w:numPr>
          <w:ilvl w:val="0"/>
          <w:numId w:val="12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niniejszym udziela na wykon</w:t>
      </w:r>
      <w:r w:rsidR="004A239D" w:rsidRPr="009B35E5">
        <w:rPr>
          <w:rFonts w:ascii="Arial" w:hAnsi="Arial" w:cs="Arial"/>
          <w:szCs w:val="20"/>
        </w:rPr>
        <w:t>ane roboty</w:t>
      </w:r>
      <w:r w:rsidRPr="009B35E5">
        <w:rPr>
          <w:rFonts w:ascii="Arial" w:hAnsi="Arial" w:cs="Arial"/>
          <w:bCs/>
          <w:szCs w:val="20"/>
        </w:rPr>
        <w:t xml:space="preserve"> </w:t>
      </w:r>
      <w:r w:rsidR="00AC1883">
        <w:rPr>
          <w:rFonts w:ascii="Arial" w:hAnsi="Arial" w:cs="Arial"/>
          <w:bCs/>
          <w:szCs w:val="20"/>
        </w:rPr>
        <w:t xml:space="preserve">12 </w:t>
      </w:r>
      <w:bookmarkStart w:id="1" w:name="_GoBack"/>
      <w:bookmarkEnd w:id="1"/>
      <w:r w:rsidRPr="009B35E5">
        <w:rPr>
          <w:rFonts w:ascii="Arial" w:hAnsi="Arial" w:cs="Arial"/>
          <w:bCs/>
          <w:szCs w:val="20"/>
        </w:rPr>
        <w:t xml:space="preserve">miesięcznej </w:t>
      </w:r>
      <w:r w:rsidR="00BB6ED8" w:rsidRPr="009B35E5">
        <w:rPr>
          <w:rFonts w:ascii="Arial" w:eastAsia="Tahoma" w:hAnsi="Arial" w:cs="Arial"/>
          <w:szCs w:val="20"/>
        </w:rPr>
        <w:t xml:space="preserve">gwarancji </w:t>
      </w:r>
      <w:r w:rsidRPr="009B35E5">
        <w:rPr>
          <w:rFonts w:ascii="Arial" w:hAnsi="Arial" w:cs="Arial"/>
          <w:szCs w:val="20"/>
        </w:rPr>
        <w:t>od daty podpisania przez Zamawiającego i Wykonawcę protokołu odbioru końcowego</w:t>
      </w:r>
      <w:r w:rsidR="00E57429" w:rsidRPr="009B35E5">
        <w:rPr>
          <w:rFonts w:ascii="Arial" w:hAnsi="Arial" w:cs="Arial"/>
          <w:szCs w:val="20"/>
        </w:rPr>
        <w:t xml:space="preserve"> </w:t>
      </w:r>
      <w:r w:rsidR="00D547AC" w:rsidRPr="009B35E5">
        <w:rPr>
          <w:rFonts w:ascii="Arial" w:hAnsi="Arial" w:cs="Arial"/>
          <w:szCs w:val="20"/>
        </w:rPr>
        <w:t>czynności rozbiórkowych z</w:t>
      </w:r>
      <w:r w:rsidR="004A239D" w:rsidRPr="009B35E5">
        <w:rPr>
          <w:rFonts w:ascii="Arial" w:hAnsi="Arial" w:cs="Arial"/>
          <w:szCs w:val="20"/>
        </w:rPr>
        <w:t xml:space="preserve"> </w:t>
      </w:r>
      <w:r w:rsidR="00A46CC4" w:rsidRPr="009B35E5">
        <w:rPr>
          <w:rFonts w:ascii="Arial" w:hAnsi="Arial" w:cs="Arial"/>
          <w:szCs w:val="20"/>
        </w:rPr>
        <w:t xml:space="preserve">danego </w:t>
      </w:r>
      <w:r w:rsidR="00D547AC" w:rsidRPr="009B35E5">
        <w:rPr>
          <w:rFonts w:ascii="Arial" w:hAnsi="Arial" w:cs="Arial"/>
          <w:szCs w:val="20"/>
        </w:rPr>
        <w:t>zlecenia</w:t>
      </w:r>
      <w:r w:rsidRPr="009B35E5">
        <w:rPr>
          <w:rFonts w:ascii="Arial" w:hAnsi="Arial" w:cs="Arial"/>
          <w:szCs w:val="20"/>
        </w:rPr>
        <w:t>:</w:t>
      </w:r>
    </w:p>
    <w:p w14:paraId="12607C47" w14:textId="00E2E8AE" w:rsidR="00FF5F07" w:rsidRPr="009B35E5" w:rsidRDefault="00FF5F07" w:rsidP="009B35E5">
      <w:pPr>
        <w:numPr>
          <w:ilvl w:val="0"/>
          <w:numId w:val="5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wady ujawnione w okresie gwarancji wykonawca zobowiązany j</w:t>
      </w:r>
      <w:r w:rsidR="00BB53D1" w:rsidRPr="009B35E5">
        <w:rPr>
          <w:rFonts w:ascii="Arial" w:hAnsi="Arial" w:cs="Arial"/>
          <w:szCs w:val="20"/>
        </w:rPr>
        <w:t>est usunąć</w:t>
      </w:r>
      <w:r w:rsidR="00445865" w:rsidRPr="009B35E5">
        <w:rPr>
          <w:rFonts w:ascii="Arial" w:hAnsi="Arial" w:cs="Arial"/>
          <w:szCs w:val="20"/>
        </w:rPr>
        <w:t xml:space="preserve"> w terminie wyznaczonym</w:t>
      </w:r>
      <w:r w:rsidRPr="009B35E5">
        <w:rPr>
          <w:rFonts w:ascii="Arial" w:hAnsi="Arial" w:cs="Arial"/>
          <w:szCs w:val="20"/>
        </w:rPr>
        <w:t xml:space="preserve"> przez Zamawiającego, </w:t>
      </w:r>
    </w:p>
    <w:p w14:paraId="1A8C79F9" w14:textId="77777777" w:rsidR="00FF5F07" w:rsidRPr="009B35E5" w:rsidRDefault="00FF5F07" w:rsidP="009B35E5">
      <w:pPr>
        <w:numPr>
          <w:ilvl w:val="0"/>
          <w:numId w:val="5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przypadku nie zachowania terminu wyznaczonego przez Zamawiającego, Zamawiający ma prawo powierzyć usunięcie wady osobie trzeciej na wyłączny koszt i ryzyko Wykonawcy, co nie pozbawia Zamawiającego dochodzenia innych roszczeń przewidzianych niniejszą umową. </w:t>
      </w:r>
    </w:p>
    <w:p w14:paraId="1A30188E" w14:textId="77777777" w:rsidR="00FF5F07" w:rsidRPr="009B35E5" w:rsidRDefault="00FF5F07" w:rsidP="009B35E5">
      <w:pPr>
        <w:numPr>
          <w:ilvl w:val="0"/>
          <w:numId w:val="12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Zgłoszenie wad dokonywane będzie przez Zamawiającego niezwłocznie w formie pisemnej</w:t>
      </w:r>
      <w:r w:rsidR="003628E1" w:rsidRPr="009B35E5">
        <w:rPr>
          <w:rFonts w:ascii="Arial" w:hAnsi="Arial" w:cs="Arial"/>
          <w:szCs w:val="20"/>
        </w:rPr>
        <w:t xml:space="preserve"> lub drogą elektroniczną</w:t>
      </w:r>
      <w:r w:rsidRPr="009B35E5">
        <w:rPr>
          <w:rFonts w:ascii="Arial" w:hAnsi="Arial" w:cs="Arial"/>
          <w:szCs w:val="20"/>
        </w:rPr>
        <w:t xml:space="preserve">. Wszelkie koszty związane z wykonywaniem gwarancji ponosi Wykonawca. </w:t>
      </w:r>
    </w:p>
    <w:p w14:paraId="422AC3EC" w14:textId="77777777" w:rsidR="00FF5F07" w:rsidRPr="009B35E5" w:rsidRDefault="00FF5F07" w:rsidP="009B35E5">
      <w:pPr>
        <w:numPr>
          <w:ilvl w:val="0"/>
          <w:numId w:val="12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Wykonawca udziela Zamawiającemu rękojmi na przedmiot umowy na okres równy okresowi udzielonej gwarancji. </w:t>
      </w:r>
    </w:p>
    <w:p w14:paraId="7DAB0162" w14:textId="62135AE0" w:rsidR="00FF5F07" w:rsidRPr="009B35E5" w:rsidRDefault="00FF5F07" w:rsidP="009B35E5">
      <w:pPr>
        <w:numPr>
          <w:ilvl w:val="0"/>
          <w:numId w:val="12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okresie rękojmi i gwarancji Wykonawca zobowiązany jest do pisemnego zawiadomienia </w:t>
      </w:r>
      <w:r w:rsidR="00A241A0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>Zamawiającego o:</w:t>
      </w:r>
    </w:p>
    <w:p w14:paraId="246105D6" w14:textId="77777777" w:rsidR="00FF5F07" w:rsidRPr="009B35E5" w:rsidRDefault="00FF5F07" w:rsidP="009B35E5">
      <w:pPr>
        <w:numPr>
          <w:ilvl w:val="0"/>
          <w:numId w:val="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zmianie siedziby lub nazwy firmy Wykonawcy,</w:t>
      </w:r>
    </w:p>
    <w:p w14:paraId="3929B8B0" w14:textId="77777777" w:rsidR="00FF5F07" w:rsidRPr="009B35E5" w:rsidRDefault="00FF5F07" w:rsidP="009B35E5">
      <w:pPr>
        <w:numPr>
          <w:ilvl w:val="0"/>
          <w:numId w:val="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zmianie osób reprezentujących firmę Wykonawcy,</w:t>
      </w:r>
    </w:p>
    <w:p w14:paraId="109EF887" w14:textId="77777777" w:rsidR="00FF5F07" w:rsidRPr="009B35E5" w:rsidRDefault="00FF5F07" w:rsidP="009B35E5">
      <w:pPr>
        <w:numPr>
          <w:ilvl w:val="0"/>
          <w:numId w:val="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ogłoszeniu upadłości firmy Wykonawcy,</w:t>
      </w:r>
    </w:p>
    <w:p w14:paraId="3DB11C8C" w14:textId="77777777" w:rsidR="00FF5F07" w:rsidRPr="009B35E5" w:rsidRDefault="00FF5F07" w:rsidP="009B35E5">
      <w:pPr>
        <w:numPr>
          <w:ilvl w:val="0"/>
          <w:numId w:val="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wszczęciu postępowania układowego, w którym uczestniczy Wykonawca,</w:t>
      </w:r>
    </w:p>
    <w:p w14:paraId="4EA107F7" w14:textId="77777777" w:rsidR="00FF5F07" w:rsidRPr="009B35E5" w:rsidRDefault="00FF5F07" w:rsidP="009B35E5">
      <w:pPr>
        <w:numPr>
          <w:ilvl w:val="0"/>
          <w:numId w:val="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ogłoszeniu likwidacji firmy Wykonawcy,</w:t>
      </w:r>
    </w:p>
    <w:p w14:paraId="089F9B8E" w14:textId="7529B1E8" w:rsidR="00995F59" w:rsidRPr="009B35E5" w:rsidRDefault="00FF5F07" w:rsidP="009B35E5">
      <w:pPr>
        <w:numPr>
          <w:ilvl w:val="0"/>
          <w:numId w:val="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zawieszeniu działalności firmy Wykonawcy.</w:t>
      </w:r>
    </w:p>
    <w:p w14:paraId="5B9B0199" w14:textId="77777777" w:rsidR="009866CF" w:rsidRPr="009B35E5" w:rsidRDefault="009866CF" w:rsidP="009B35E5">
      <w:pPr>
        <w:spacing w:after="0" w:line="276" w:lineRule="auto"/>
        <w:ind w:left="720"/>
        <w:rPr>
          <w:rFonts w:ascii="Arial" w:hAnsi="Arial" w:cs="Arial"/>
          <w:szCs w:val="20"/>
        </w:rPr>
      </w:pPr>
    </w:p>
    <w:p w14:paraId="5F517AC3" w14:textId="662BB7B4" w:rsidR="00FF5F07" w:rsidRPr="009B35E5" w:rsidRDefault="00C16BC1" w:rsidP="009B35E5">
      <w:pPr>
        <w:spacing w:after="0" w:line="276" w:lineRule="auto"/>
        <w:jc w:val="center"/>
        <w:rPr>
          <w:rFonts w:ascii="Arial" w:eastAsia="Tahoma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11</w:t>
      </w:r>
    </w:p>
    <w:p w14:paraId="53DF80A0" w14:textId="77777777" w:rsidR="00FF5F07" w:rsidRPr="009B35E5" w:rsidRDefault="00FF5F07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PRZEDSTAWICIELSTWO STRON</w:t>
      </w:r>
    </w:p>
    <w:p w14:paraId="405668A5" w14:textId="77777777" w:rsidR="00942FD9" w:rsidRPr="009B35E5" w:rsidRDefault="00942FD9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Przedstawicielami Wykonawcy będą:</w:t>
      </w:r>
    </w:p>
    <w:p w14:paraId="4DF958B5" w14:textId="0873A1BE" w:rsidR="00942FD9" w:rsidRPr="009B35E5" w:rsidRDefault="00942FD9" w:rsidP="009B35E5">
      <w:pPr>
        <w:numPr>
          <w:ilvl w:val="0"/>
          <w:numId w:val="17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upoważniony przedstawiciel Wykonawcy </w:t>
      </w:r>
      <w:r w:rsidR="001E79EF" w:rsidRPr="009B35E5">
        <w:rPr>
          <w:rFonts w:ascii="Arial" w:hAnsi="Arial" w:cs="Arial"/>
          <w:szCs w:val="20"/>
        </w:rPr>
        <w:t>-</w:t>
      </w:r>
      <w:r w:rsidRPr="009B35E5">
        <w:rPr>
          <w:rFonts w:ascii="Arial" w:hAnsi="Arial" w:cs="Arial"/>
          <w:szCs w:val="20"/>
        </w:rPr>
        <w:t xml:space="preserve"> </w:t>
      </w:r>
      <w:r w:rsidR="00716B63" w:rsidRPr="009B35E5">
        <w:rPr>
          <w:rFonts w:ascii="Arial" w:hAnsi="Arial" w:cs="Arial"/>
          <w:szCs w:val="20"/>
        </w:rPr>
        <w:t>…………………………………………………………………,</w:t>
      </w:r>
    </w:p>
    <w:p w14:paraId="266A1E32" w14:textId="44B788E4" w:rsidR="00412844" w:rsidRPr="009B35E5" w:rsidRDefault="004A239D" w:rsidP="009B35E5">
      <w:pPr>
        <w:numPr>
          <w:ilvl w:val="0"/>
          <w:numId w:val="17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kierownik </w:t>
      </w:r>
      <w:r w:rsidR="00242778" w:rsidRPr="009B35E5">
        <w:rPr>
          <w:rFonts w:ascii="Arial" w:hAnsi="Arial" w:cs="Arial"/>
          <w:szCs w:val="20"/>
        </w:rPr>
        <w:t>budowy</w:t>
      </w:r>
      <w:r w:rsidRPr="009B35E5">
        <w:rPr>
          <w:rFonts w:ascii="Arial" w:hAnsi="Arial" w:cs="Arial"/>
          <w:szCs w:val="20"/>
        </w:rPr>
        <w:t xml:space="preserve"> o specjalności ko</w:t>
      </w:r>
      <w:r w:rsidR="00563A66" w:rsidRPr="009B35E5">
        <w:rPr>
          <w:rFonts w:ascii="Arial" w:hAnsi="Arial" w:cs="Arial"/>
          <w:szCs w:val="20"/>
        </w:rPr>
        <w:t>nstrukcyjno – budowlanej: …………………………………………</w:t>
      </w:r>
      <w:r w:rsidR="00716B63" w:rsidRPr="009B35E5">
        <w:rPr>
          <w:rFonts w:ascii="Arial" w:hAnsi="Arial" w:cs="Arial"/>
          <w:szCs w:val="20"/>
        </w:rPr>
        <w:t>…</w:t>
      </w:r>
    </w:p>
    <w:p w14:paraId="2A5F6E32" w14:textId="77777777" w:rsidR="00942FD9" w:rsidRPr="009B35E5" w:rsidRDefault="00942FD9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Nadzór inwestorski sprawować będą:</w:t>
      </w:r>
    </w:p>
    <w:p w14:paraId="2A1336DA" w14:textId="2CC64F0E" w:rsidR="00942FD9" w:rsidRPr="009B35E5" w:rsidRDefault="00412844" w:rsidP="009B35E5">
      <w:pPr>
        <w:numPr>
          <w:ilvl w:val="0"/>
          <w:numId w:val="18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inspektor nadzoru robót budowlanych:</w:t>
      </w:r>
      <w:r w:rsidR="00563A66" w:rsidRPr="009B35E5">
        <w:rPr>
          <w:rFonts w:ascii="Arial" w:hAnsi="Arial" w:cs="Arial"/>
          <w:szCs w:val="20"/>
        </w:rPr>
        <w:t xml:space="preserve"> </w:t>
      </w:r>
      <w:r w:rsidR="0002736C">
        <w:rPr>
          <w:rFonts w:ascii="Arial" w:hAnsi="Arial" w:cs="Arial"/>
          <w:szCs w:val="20"/>
        </w:rPr>
        <w:t>……………………………………………………………………….</w:t>
      </w:r>
      <w:r w:rsidR="00A1362D" w:rsidRPr="009B35E5">
        <w:rPr>
          <w:rFonts w:ascii="Arial" w:hAnsi="Arial" w:cs="Arial"/>
          <w:szCs w:val="20"/>
        </w:rPr>
        <w:t>.</w:t>
      </w:r>
    </w:p>
    <w:p w14:paraId="3E2C15FF" w14:textId="7670A728" w:rsidR="00C12B3F" w:rsidRPr="009B35E5" w:rsidRDefault="00FF5F07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Trebuchet MS" w:hAnsi="Arial" w:cs="Arial"/>
          <w:szCs w:val="20"/>
        </w:rPr>
        <w:t>Wykonawca zobowiązany jest do dysponowania przez cały okres realizacji robót osob</w:t>
      </w:r>
      <w:r w:rsidR="00A1362D" w:rsidRPr="009B35E5">
        <w:rPr>
          <w:rFonts w:ascii="Arial" w:eastAsia="Trebuchet MS" w:hAnsi="Arial" w:cs="Arial"/>
          <w:szCs w:val="20"/>
        </w:rPr>
        <w:t xml:space="preserve">ą </w:t>
      </w:r>
      <w:r w:rsidRPr="009B35E5">
        <w:rPr>
          <w:rFonts w:ascii="Arial" w:eastAsia="Trebuchet MS" w:hAnsi="Arial" w:cs="Arial"/>
          <w:szCs w:val="20"/>
        </w:rPr>
        <w:t>posiadając</w:t>
      </w:r>
      <w:r w:rsidR="00A1362D" w:rsidRPr="009B35E5">
        <w:rPr>
          <w:rFonts w:ascii="Arial" w:eastAsia="Trebuchet MS" w:hAnsi="Arial" w:cs="Arial"/>
          <w:szCs w:val="20"/>
        </w:rPr>
        <w:t>ą</w:t>
      </w:r>
      <w:r w:rsidRPr="009B35E5">
        <w:rPr>
          <w:rFonts w:ascii="Arial" w:eastAsia="Trebuchet MS" w:hAnsi="Arial" w:cs="Arial"/>
          <w:szCs w:val="20"/>
        </w:rPr>
        <w:t xml:space="preserve"> </w:t>
      </w:r>
      <w:r w:rsidRPr="009B35E5">
        <w:rPr>
          <w:rFonts w:ascii="Arial" w:eastAsia="SimSun" w:hAnsi="Arial" w:cs="Arial"/>
          <w:szCs w:val="20"/>
          <w:highlight w:val="white"/>
        </w:rPr>
        <w:t xml:space="preserve">uprawnienia </w:t>
      </w:r>
      <w:r w:rsidRPr="009B35E5">
        <w:rPr>
          <w:rFonts w:ascii="Arial" w:eastAsia="Trebuchet MS" w:hAnsi="Arial" w:cs="Arial"/>
          <w:szCs w:val="20"/>
          <w:highlight w:val="white"/>
        </w:rPr>
        <w:t xml:space="preserve">w specjalności, </w:t>
      </w:r>
      <w:r w:rsidR="000B5406" w:rsidRPr="009B35E5">
        <w:rPr>
          <w:rFonts w:ascii="Arial" w:eastAsia="Trebuchet MS" w:hAnsi="Arial" w:cs="Arial"/>
          <w:szCs w:val="20"/>
          <w:highlight w:val="white"/>
        </w:rPr>
        <w:t xml:space="preserve">o których mowa w </w:t>
      </w:r>
      <w:r w:rsidR="00C12B3F" w:rsidRPr="009B35E5">
        <w:rPr>
          <w:rFonts w:ascii="Arial" w:eastAsia="Trebuchet MS" w:hAnsi="Arial" w:cs="Arial"/>
          <w:szCs w:val="20"/>
          <w:highlight w:val="white"/>
        </w:rPr>
        <w:t>ust.</w:t>
      </w:r>
      <w:r w:rsidR="005869D2" w:rsidRPr="009B35E5">
        <w:rPr>
          <w:rFonts w:ascii="Arial" w:eastAsia="Trebuchet MS" w:hAnsi="Arial" w:cs="Arial"/>
          <w:szCs w:val="20"/>
          <w:highlight w:val="white"/>
        </w:rPr>
        <w:t xml:space="preserve"> </w:t>
      </w:r>
      <w:r w:rsidR="00C12B3F" w:rsidRPr="009B35E5">
        <w:rPr>
          <w:rFonts w:ascii="Arial" w:eastAsia="Trebuchet MS" w:hAnsi="Arial" w:cs="Arial"/>
          <w:szCs w:val="20"/>
          <w:highlight w:val="white"/>
        </w:rPr>
        <w:t xml:space="preserve">1 </w:t>
      </w:r>
      <w:r w:rsidR="00563A66" w:rsidRPr="009B35E5">
        <w:rPr>
          <w:rFonts w:ascii="Arial" w:eastAsia="Trebuchet MS" w:hAnsi="Arial" w:cs="Arial"/>
          <w:szCs w:val="20"/>
          <w:highlight w:val="white"/>
        </w:rPr>
        <w:t>pkt 2</w:t>
      </w:r>
      <w:r w:rsidR="00302663" w:rsidRPr="009B35E5">
        <w:rPr>
          <w:rFonts w:ascii="Arial" w:eastAsia="Trebuchet MS" w:hAnsi="Arial" w:cs="Arial"/>
          <w:szCs w:val="20"/>
          <w:highlight w:val="white"/>
        </w:rPr>
        <w:t>)</w:t>
      </w:r>
      <w:r w:rsidR="00563A66" w:rsidRPr="009B35E5">
        <w:rPr>
          <w:rFonts w:ascii="Arial" w:eastAsia="Trebuchet MS" w:hAnsi="Arial" w:cs="Arial"/>
          <w:szCs w:val="20"/>
          <w:highlight w:val="white"/>
        </w:rPr>
        <w:t xml:space="preserve"> wraz z aktualnym zaświadczeniem </w:t>
      </w:r>
      <w:r w:rsidR="00055496" w:rsidRPr="009B35E5">
        <w:rPr>
          <w:rFonts w:ascii="Arial" w:eastAsia="Trebuchet MS" w:hAnsi="Arial" w:cs="Arial"/>
          <w:szCs w:val="20"/>
          <w:highlight w:val="white"/>
        </w:rPr>
        <w:t xml:space="preserve">                                   </w:t>
      </w:r>
      <w:r w:rsidR="00563A66" w:rsidRPr="009B35E5">
        <w:rPr>
          <w:rFonts w:ascii="Arial" w:eastAsia="Trebuchet MS" w:hAnsi="Arial" w:cs="Arial"/>
          <w:szCs w:val="20"/>
          <w:highlight w:val="white"/>
        </w:rPr>
        <w:t>o przynależności do właściwej Izby Inżynierów</w:t>
      </w:r>
      <w:r w:rsidRPr="009B35E5">
        <w:rPr>
          <w:rFonts w:ascii="Arial" w:eastAsia="Trebuchet MS" w:hAnsi="Arial" w:cs="Arial"/>
          <w:szCs w:val="20"/>
        </w:rPr>
        <w:t xml:space="preserve">. </w:t>
      </w:r>
      <w:r w:rsidRPr="009B35E5">
        <w:rPr>
          <w:rFonts w:ascii="Arial" w:eastAsia="SimSun" w:hAnsi="Arial" w:cs="Arial"/>
          <w:szCs w:val="20"/>
          <w:highlight w:val="white"/>
        </w:rPr>
        <w:t>Na żądanie</w:t>
      </w:r>
      <w:r w:rsidRPr="009B35E5">
        <w:rPr>
          <w:rFonts w:ascii="Arial" w:eastAsia="Trebuchet MS" w:hAnsi="Arial" w:cs="Arial"/>
          <w:szCs w:val="20"/>
          <w:highlight w:val="white"/>
        </w:rPr>
        <w:t xml:space="preserve"> Zamawiającego Wykonawca zobowiązany je</w:t>
      </w:r>
      <w:r w:rsidRPr="009B35E5">
        <w:rPr>
          <w:rFonts w:ascii="Arial" w:eastAsia="SimSun" w:hAnsi="Arial" w:cs="Arial"/>
          <w:szCs w:val="20"/>
          <w:highlight w:val="white"/>
        </w:rPr>
        <w:t>st</w:t>
      </w:r>
      <w:r w:rsidR="00A55AC4" w:rsidRPr="009B35E5">
        <w:rPr>
          <w:rFonts w:ascii="Arial" w:eastAsia="Trebuchet MS" w:hAnsi="Arial" w:cs="Arial"/>
          <w:szCs w:val="20"/>
          <w:highlight w:val="white"/>
        </w:rPr>
        <w:t xml:space="preserve"> do przedłożenia w</w:t>
      </w:r>
      <w:r w:rsidRPr="009B35E5">
        <w:rPr>
          <w:rFonts w:ascii="Arial" w:eastAsia="Trebuchet MS" w:hAnsi="Arial" w:cs="Arial"/>
          <w:szCs w:val="20"/>
          <w:highlight w:val="white"/>
        </w:rPr>
        <w:t>w</w:t>
      </w:r>
      <w:r w:rsidR="00A55AC4" w:rsidRPr="009B35E5">
        <w:rPr>
          <w:rFonts w:ascii="Arial" w:eastAsia="Trebuchet MS" w:hAnsi="Arial" w:cs="Arial"/>
          <w:szCs w:val="20"/>
          <w:highlight w:val="white"/>
        </w:rPr>
        <w:t>.</w:t>
      </w:r>
      <w:r w:rsidRPr="009B35E5">
        <w:rPr>
          <w:rFonts w:ascii="Arial" w:eastAsia="Trebuchet MS" w:hAnsi="Arial" w:cs="Arial"/>
          <w:szCs w:val="20"/>
          <w:highlight w:val="white"/>
        </w:rPr>
        <w:t xml:space="preserve"> dokumentów. </w:t>
      </w:r>
    </w:p>
    <w:p w14:paraId="51A2AAEA" w14:textId="77363A8A" w:rsidR="00E60336" w:rsidRPr="009B35E5" w:rsidRDefault="00316183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Trebuchet MS" w:hAnsi="Arial" w:cs="Arial"/>
          <w:szCs w:val="20"/>
        </w:rPr>
        <w:t xml:space="preserve">Wykonawca </w:t>
      </w:r>
      <w:r w:rsidR="005C13CD" w:rsidRPr="009B35E5">
        <w:rPr>
          <w:rFonts w:ascii="Arial" w:eastAsia="Trebuchet MS" w:hAnsi="Arial" w:cs="Arial"/>
          <w:szCs w:val="20"/>
        </w:rPr>
        <w:t>może dokonać zmia</w:t>
      </w:r>
      <w:r w:rsidR="008279B2" w:rsidRPr="009B35E5">
        <w:rPr>
          <w:rFonts w:ascii="Arial" w:eastAsia="Trebuchet MS" w:hAnsi="Arial" w:cs="Arial"/>
          <w:szCs w:val="20"/>
        </w:rPr>
        <w:t>ny swojego</w:t>
      </w:r>
      <w:r w:rsidR="005C13CD" w:rsidRPr="009B35E5">
        <w:rPr>
          <w:rFonts w:ascii="Arial" w:eastAsia="Trebuchet MS" w:hAnsi="Arial" w:cs="Arial"/>
          <w:szCs w:val="20"/>
        </w:rPr>
        <w:t xml:space="preserve"> przedstawiciel</w:t>
      </w:r>
      <w:r w:rsidR="008279B2" w:rsidRPr="009B35E5">
        <w:rPr>
          <w:rFonts w:ascii="Arial" w:eastAsia="Trebuchet MS" w:hAnsi="Arial" w:cs="Arial"/>
          <w:szCs w:val="20"/>
        </w:rPr>
        <w:t xml:space="preserve">a, o którym mowa w ust. 1 pkt </w:t>
      </w:r>
      <w:r w:rsidR="005C13CD" w:rsidRPr="009B35E5">
        <w:rPr>
          <w:rFonts w:ascii="Arial" w:eastAsia="Trebuchet MS" w:hAnsi="Arial" w:cs="Arial"/>
          <w:szCs w:val="20"/>
        </w:rPr>
        <w:t>2</w:t>
      </w:r>
      <w:r w:rsidR="00302663" w:rsidRPr="009B35E5">
        <w:rPr>
          <w:rFonts w:ascii="Arial" w:eastAsia="Trebuchet MS" w:hAnsi="Arial" w:cs="Arial"/>
          <w:szCs w:val="20"/>
        </w:rPr>
        <w:t>)</w:t>
      </w:r>
      <w:r w:rsidR="00E60336" w:rsidRPr="009B35E5">
        <w:rPr>
          <w:rFonts w:ascii="Arial" w:eastAsia="Trebuchet MS" w:hAnsi="Arial" w:cs="Arial"/>
          <w:szCs w:val="20"/>
        </w:rPr>
        <w:t>,</w:t>
      </w:r>
      <w:r w:rsidRPr="009B35E5">
        <w:rPr>
          <w:rFonts w:ascii="Arial" w:eastAsia="Trebuchet MS" w:hAnsi="Arial" w:cs="Arial"/>
          <w:szCs w:val="20"/>
        </w:rPr>
        <w:t xml:space="preserve"> </w:t>
      </w:r>
      <w:r w:rsidR="005C13CD" w:rsidRPr="009B35E5">
        <w:rPr>
          <w:rFonts w:ascii="Arial" w:eastAsia="Trebuchet MS" w:hAnsi="Arial" w:cs="Arial"/>
          <w:szCs w:val="20"/>
        </w:rPr>
        <w:t xml:space="preserve">jedynie </w:t>
      </w:r>
      <w:r w:rsidR="0087428A" w:rsidRPr="009B35E5">
        <w:rPr>
          <w:rFonts w:ascii="Arial" w:eastAsia="Trebuchet MS" w:hAnsi="Arial" w:cs="Arial"/>
          <w:szCs w:val="20"/>
        </w:rPr>
        <w:br/>
      </w:r>
      <w:r w:rsidR="00E60336" w:rsidRPr="009B35E5">
        <w:rPr>
          <w:rFonts w:ascii="Arial" w:eastAsia="Trebuchet MS" w:hAnsi="Arial" w:cs="Arial"/>
          <w:szCs w:val="20"/>
        </w:rPr>
        <w:t>za</w:t>
      </w:r>
      <w:r w:rsidR="005C13CD" w:rsidRPr="009B35E5">
        <w:rPr>
          <w:rFonts w:ascii="Arial" w:eastAsia="Trebuchet MS" w:hAnsi="Arial" w:cs="Arial"/>
          <w:szCs w:val="20"/>
        </w:rPr>
        <w:t xml:space="preserve"> uprzednią</w:t>
      </w:r>
      <w:r w:rsidR="00E60336" w:rsidRPr="009B35E5">
        <w:rPr>
          <w:rFonts w:ascii="Arial" w:eastAsia="Trebuchet MS" w:hAnsi="Arial" w:cs="Arial"/>
          <w:szCs w:val="20"/>
        </w:rPr>
        <w:t xml:space="preserve"> </w:t>
      </w:r>
      <w:r w:rsidRPr="009B35E5">
        <w:rPr>
          <w:rFonts w:ascii="Arial" w:eastAsia="Trebuchet MS" w:hAnsi="Arial" w:cs="Arial"/>
          <w:szCs w:val="20"/>
        </w:rPr>
        <w:t>zgodą Zamawiającego</w:t>
      </w:r>
      <w:r w:rsidR="005C13CD" w:rsidRPr="009B35E5">
        <w:rPr>
          <w:rFonts w:ascii="Arial" w:eastAsia="Trebuchet MS" w:hAnsi="Arial" w:cs="Arial"/>
          <w:szCs w:val="20"/>
        </w:rPr>
        <w:t xml:space="preserve">. </w:t>
      </w:r>
    </w:p>
    <w:p w14:paraId="2E76C788" w14:textId="1DA58C9A" w:rsidR="00E60336" w:rsidRPr="009B35E5" w:rsidRDefault="00E60336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Zamawiający może dokonać zmiany swo</w:t>
      </w:r>
      <w:r w:rsidR="00D547AC" w:rsidRPr="009B35E5">
        <w:rPr>
          <w:rFonts w:ascii="Arial" w:hAnsi="Arial" w:cs="Arial"/>
          <w:szCs w:val="20"/>
        </w:rPr>
        <w:t>jego</w:t>
      </w:r>
      <w:r w:rsidRPr="009B35E5">
        <w:rPr>
          <w:rFonts w:ascii="Arial" w:hAnsi="Arial" w:cs="Arial"/>
          <w:szCs w:val="20"/>
        </w:rPr>
        <w:t xml:space="preserve"> przedstawiciel</w:t>
      </w:r>
      <w:r w:rsidR="00D547AC" w:rsidRPr="009B35E5">
        <w:rPr>
          <w:rFonts w:ascii="Arial" w:hAnsi="Arial" w:cs="Arial"/>
          <w:szCs w:val="20"/>
        </w:rPr>
        <w:t>a</w:t>
      </w:r>
      <w:r w:rsidRPr="009B35E5">
        <w:rPr>
          <w:rFonts w:ascii="Arial" w:hAnsi="Arial" w:cs="Arial"/>
          <w:szCs w:val="20"/>
        </w:rPr>
        <w:t xml:space="preserve"> wykazan</w:t>
      </w:r>
      <w:r w:rsidR="00D547AC" w:rsidRPr="009B35E5">
        <w:rPr>
          <w:rFonts w:ascii="Arial" w:hAnsi="Arial" w:cs="Arial"/>
          <w:szCs w:val="20"/>
        </w:rPr>
        <w:t>ego</w:t>
      </w:r>
      <w:r w:rsidRPr="009B35E5">
        <w:rPr>
          <w:rFonts w:ascii="Arial" w:hAnsi="Arial" w:cs="Arial"/>
          <w:szCs w:val="20"/>
        </w:rPr>
        <w:t xml:space="preserve"> w ust. 2</w:t>
      </w:r>
      <w:r w:rsidR="003F057D" w:rsidRPr="009B35E5">
        <w:rPr>
          <w:rFonts w:ascii="Arial" w:hAnsi="Arial" w:cs="Arial"/>
          <w:szCs w:val="20"/>
        </w:rPr>
        <w:t xml:space="preserve"> pkt</w:t>
      </w:r>
      <w:r w:rsidR="005C13CD" w:rsidRPr="009B35E5">
        <w:rPr>
          <w:rFonts w:ascii="Arial" w:hAnsi="Arial" w:cs="Arial"/>
          <w:szCs w:val="20"/>
        </w:rPr>
        <w:t xml:space="preserve"> 1</w:t>
      </w:r>
      <w:r w:rsidR="00302663" w:rsidRPr="009B35E5">
        <w:rPr>
          <w:rFonts w:ascii="Arial" w:hAnsi="Arial" w:cs="Arial"/>
          <w:szCs w:val="20"/>
        </w:rPr>
        <w:t>)</w:t>
      </w:r>
      <w:r w:rsidRPr="009B35E5">
        <w:rPr>
          <w:rFonts w:ascii="Arial" w:hAnsi="Arial" w:cs="Arial"/>
          <w:szCs w:val="20"/>
        </w:rPr>
        <w:t>.</w:t>
      </w:r>
      <w:r w:rsidR="005C13CD" w:rsidRPr="009B35E5">
        <w:rPr>
          <w:rFonts w:ascii="Arial" w:hAnsi="Arial" w:cs="Arial"/>
          <w:szCs w:val="20"/>
        </w:rPr>
        <w:t xml:space="preserve"> </w:t>
      </w:r>
    </w:p>
    <w:p w14:paraId="0B88FD32" w14:textId="35A06572" w:rsidR="005C13CD" w:rsidRPr="009B35E5" w:rsidRDefault="005C13CD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Zamawiający może zażądać od Wykonawcy zmiany kierownika </w:t>
      </w:r>
      <w:r w:rsidR="00242778" w:rsidRPr="009B35E5">
        <w:rPr>
          <w:rFonts w:ascii="Arial" w:hAnsi="Arial" w:cs="Arial"/>
          <w:szCs w:val="20"/>
        </w:rPr>
        <w:t>budowy</w:t>
      </w:r>
      <w:r w:rsidRPr="009B35E5">
        <w:rPr>
          <w:rFonts w:ascii="Arial" w:hAnsi="Arial" w:cs="Arial"/>
          <w:szCs w:val="20"/>
        </w:rPr>
        <w:t xml:space="preserve">, jeżeli uzna, że nie wykonuje </w:t>
      </w:r>
      <w:r w:rsidR="0087428A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>on swoich obowiązków wynikających z umowy.</w:t>
      </w:r>
    </w:p>
    <w:p w14:paraId="3C50CD96" w14:textId="06A9F056" w:rsidR="005C13CD" w:rsidRPr="009B35E5" w:rsidRDefault="005C13CD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 przypadku zmiany kierownika budowy, nowy musi posiadać uprawnienia stosowne </w:t>
      </w:r>
      <w:r w:rsidR="0087428A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>do wykonywanych czynności oraz kwalifikacje i doświadczenie takie same lub wyższe od kwalifikacji                            i doświadczenia wymaganego w SWZ</w:t>
      </w:r>
      <w:r w:rsidR="00A1362D" w:rsidRPr="009B35E5">
        <w:rPr>
          <w:rFonts w:ascii="Arial" w:hAnsi="Arial" w:cs="Arial"/>
          <w:szCs w:val="20"/>
        </w:rPr>
        <w:t>.</w:t>
      </w:r>
    </w:p>
    <w:p w14:paraId="1EF9781E" w14:textId="7A57E0E6" w:rsidR="00E60336" w:rsidRPr="000A7047" w:rsidRDefault="00FE1DCD" w:rsidP="009B35E5">
      <w:pPr>
        <w:numPr>
          <w:ilvl w:val="0"/>
          <w:numId w:val="16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Tahoma" w:hAnsi="Arial" w:cs="Arial"/>
          <w:szCs w:val="20"/>
        </w:rPr>
        <w:t>Jakakolwiek przerwa w realizacji zam</w:t>
      </w:r>
      <w:r w:rsidR="008279B2" w:rsidRPr="009B35E5">
        <w:rPr>
          <w:rFonts w:ascii="Arial" w:eastAsia="Tahoma" w:hAnsi="Arial" w:cs="Arial"/>
          <w:szCs w:val="20"/>
        </w:rPr>
        <w:t>ówienia, wynikająca z braku osoby, o której</w:t>
      </w:r>
      <w:r w:rsidRPr="009B35E5">
        <w:rPr>
          <w:rFonts w:ascii="Arial" w:eastAsia="Tahoma" w:hAnsi="Arial" w:cs="Arial"/>
          <w:szCs w:val="20"/>
        </w:rPr>
        <w:t xml:space="preserve"> mowa w </w:t>
      </w:r>
      <w:r w:rsidR="008279B2" w:rsidRPr="009B35E5">
        <w:rPr>
          <w:rFonts w:ascii="Arial" w:eastAsia="Trebuchet MS" w:hAnsi="Arial" w:cs="Arial"/>
          <w:szCs w:val="20"/>
        </w:rPr>
        <w:t xml:space="preserve">ust. 1 pkt </w:t>
      </w:r>
      <w:r w:rsidR="005C13CD" w:rsidRPr="009B35E5">
        <w:rPr>
          <w:rFonts w:ascii="Arial" w:eastAsia="Trebuchet MS" w:hAnsi="Arial" w:cs="Arial"/>
          <w:szCs w:val="20"/>
        </w:rPr>
        <w:t>2</w:t>
      </w:r>
      <w:r w:rsidR="00302663" w:rsidRPr="009B35E5">
        <w:rPr>
          <w:rFonts w:ascii="Arial" w:eastAsia="Trebuchet MS" w:hAnsi="Arial" w:cs="Arial"/>
          <w:szCs w:val="20"/>
        </w:rPr>
        <w:t>)</w:t>
      </w:r>
      <w:r w:rsidRPr="009B35E5">
        <w:rPr>
          <w:rFonts w:ascii="Arial" w:eastAsia="Trebuchet MS" w:hAnsi="Arial" w:cs="Arial"/>
          <w:szCs w:val="20"/>
        </w:rPr>
        <w:t>,</w:t>
      </w:r>
      <w:r w:rsidRPr="009B35E5">
        <w:rPr>
          <w:rFonts w:ascii="Arial" w:eastAsia="Tahoma" w:hAnsi="Arial" w:cs="Arial"/>
          <w:szCs w:val="20"/>
        </w:rPr>
        <w:t xml:space="preserve"> będzie traktowana jako przerwa wynikła z przyczyn zależnych od Wykonawcy i nie może stanowić podstawy do zmiany terminu zakończenia robót. </w:t>
      </w:r>
    </w:p>
    <w:p w14:paraId="185BD1FE" w14:textId="1593A942" w:rsidR="000A7047" w:rsidRDefault="000A7047" w:rsidP="000A7047">
      <w:pPr>
        <w:spacing w:after="0" w:line="276" w:lineRule="auto"/>
        <w:rPr>
          <w:rFonts w:ascii="Arial" w:hAnsi="Arial" w:cs="Arial"/>
          <w:szCs w:val="20"/>
        </w:rPr>
      </w:pPr>
    </w:p>
    <w:p w14:paraId="5CD1145A" w14:textId="77777777" w:rsidR="000A7047" w:rsidRPr="0002736C" w:rsidRDefault="000A7047" w:rsidP="000A7047">
      <w:pPr>
        <w:spacing w:after="0" w:line="276" w:lineRule="auto"/>
        <w:rPr>
          <w:rFonts w:ascii="Arial" w:hAnsi="Arial" w:cs="Arial"/>
          <w:szCs w:val="20"/>
        </w:rPr>
      </w:pPr>
    </w:p>
    <w:p w14:paraId="2501B83E" w14:textId="77777777" w:rsidR="0002736C" w:rsidRDefault="0002736C" w:rsidP="009B35E5">
      <w:pPr>
        <w:widowControl w:val="0"/>
        <w:autoSpaceDE w:val="0"/>
        <w:spacing w:after="0" w:line="276" w:lineRule="auto"/>
        <w:jc w:val="center"/>
        <w:rPr>
          <w:rFonts w:ascii="Arial" w:eastAsia="Tahoma" w:hAnsi="Arial" w:cs="Arial"/>
          <w:b/>
          <w:szCs w:val="20"/>
        </w:rPr>
      </w:pPr>
    </w:p>
    <w:p w14:paraId="2836CD5A" w14:textId="045AA893" w:rsidR="00FF5F07" w:rsidRPr="009B35E5" w:rsidRDefault="00C16BC1" w:rsidP="009B35E5">
      <w:pPr>
        <w:widowControl w:val="0"/>
        <w:autoSpaceDE w:val="0"/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eastAsia="Tahoma" w:hAnsi="Arial" w:cs="Arial"/>
          <w:b/>
          <w:szCs w:val="20"/>
        </w:rPr>
        <w:lastRenderedPageBreak/>
        <w:t>§ 12</w:t>
      </w:r>
    </w:p>
    <w:p w14:paraId="5970CC89" w14:textId="77777777" w:rsidR="00FF5F07" w:rsidRPr="009B35E5" w:rsidRDefault="00FF5F07" w:rsidP="009B35E5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ZMIANA UMOWY</w:t>
      </w:r>
    </w:p>
    <w:p w14:paraId="577ABF4E" w14:textId="77777777" w:rsidR="00995F59" w:rsidRPr="009B35E5" w:rsidRDefault="00995F59" w:rsidP="009B35E5">
      <w:pPr>
        <w:pStyle w:val="Standard"/>
        <w:numPr>
          <w:ilvl w:val="0"/>
          <w:numId w:val="32"/>
        </w:numPr>
        <w:tabs>
          <w:tab w:val="left" w:pos="-15479"/>
          <w:tab w:val="left" w:pos="-14272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Palatino Linotype" w:hAnsi="Arial" w:cs="Arial"/>
          <w:bCs/>
          <w:sz w:val="20"/>
        </w:rPr>
        <w:t>Niedopuszczalne są istotne zmiany postanowień umowy, o których mowa w art. 454 ustawy Prawo zamówień publicznych.</w:t>
      </w:r>
    </w:p>
    <w:p w14:paraId="1B0A0A2D" w14:textId="77777777" w:rsidR="00995F59" w:rsidRPr="009B35E5" w:rsidRDefault="00995F59" w:rsidP="009B35E5">
      <w:pPr>
        <w:pStyle w:val="Standard"/>
        <w:numPr>
          <w:ilvl w:val="0"/>
          <w:numId w:val="32"/>
        </w:numPr>
        <w:spacing w:after="0"/>
        <w:jc w:val="both"/>
        <w:textAlignment w:val="auto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</w:rPr>
        <w:t>Na podstawie art. 455 ust. 1 pkt 1 ustawy Prawo zamówień publicznych Zamawiający przewiduje możliwość dokonywania zmian postanowień niniejszej umowy, w zakresie</w:t>
      </w:r>
      <w:r w:rsidRPr="009B35E5">
        <w:rPr>
          <w:rFonts w:ascii="Arial" w:hAnsi="Arial" w:cs="Arial"/>
          <w:bCs/>
          <w:sz w:val="20"/>
        </w:rPr>
        <w:t>:</w:t>
      </w:r>
    </w:p>
    <w:p w14:paraId="6B3516F8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zmiany terminu realizacji zamówienia na skutek:</w:t>
      </w:r>
    </w:p>
    <w:p w14:paraId="6EBF11E4" w14:textId="7C31F964" w:rsidR="00995F59" w:rsidRPr="009B35E5" w:rsidRDefault="00995F59" w:rsidP="009B35E5">
      <w:pPr>
        <w:pStyle w:val="Standard"/>
        <w:numPr>
          <w:ilvl w:val="1"/>
          <w:numId w:val="33"/>
        </w:numPr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wystąpienia działania siły wyższej (np. powódź, huragan, pożar niezawiniony przez Wykonawcę, wojna, zamieszki uliczne, stan zagrożenia epidemicznego, trzęsienie ziemi, wyładowania atmosferyczne); pod pojęciem „siły wyższej” Zamawiający rozumieć będzie zdarzenie zewnętrzne o charakterze niezależnym od Stron, którego Strony nie mogły przewidzieć przed zawarciem umowy i którego nie można uniknąć, ani któremu Strony nie mogły zapobiec przy zachowaniu należytej staranności, występujące po zawarciu umowy i powodujące niemożność wywiązania się z umowy w jej obecnym brzmieniu; </w:t>
      </w:r>
    </w:p>
    <w:p w14:paraId="331E43F3" w14:textId="3D94A9DE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wydania decyzji, postanowień lub innych aktów administracyjnych a także ich zmiany mających wpływ na wykonanie przedmiotu umowy; </w:t>
      </w:r>
    </w:p>
    <w:p w14:paraId="2B219F50" w14:textId="7645CEAC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wystąpienia okoliczności powodujących konieczność przeprowadzenia prac saperskich, archeologicznych lub innych przeszkód uniemożliwiających lub utrudniających prowadzenie robót, ujawnienie niezinwentaryzowanych lub błędnie zinwentaryzowanych instalacji; </w:t>
      </w:r>
    </w:p>
    <w:p w14:paraId="43E99854" w14:textId="3AF81E85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przestojów lub opóźnień spowodowanych przez Zamawiającego; </w:t>
      </w:r>
    </w:p>
    <w:p w14:paraId="7385A74E" w14:textId="5DD1F68D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opóźnienia w przekazaniu placu budowy z winy Zamawiającego, jeżeli opóźnienie to będzie miało wpływ na termin zakończenia </w:t>
      </w:r>
      <w:r w:rsidR="0056612B" w:rsidRPr="009B35E5">
        <w:rPr>
          <w:rFonts w:ascii="Arial" w:hAnsi="Arial" w:cs="Arial"/>
          <w:sz w:val="20"/>
          <w:lang w:eastAsia="pl-PL"/>
        </w:rPr>
        <w:t>prac rozbiórkowych</w:t>
      </w:r>
      <w:r w:rsidRPr="009B35E5">
        <w:rPr>
          <w:rFonts w:ascii="Arial" w:hAnsi="Arial" w:cs="Arial"/>
          <w:sz w:val="20"/>
          <w:lang w:eastAsia="pl-PL"/>
        </w:rPr>
        <w:t xml:space="preserve">; </w:t>
      </w:r>
    </w:p>
    <w:p w14:paraId="69703E8A" w14:textId="38F40190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zawieszenia lub wstrzymania robót powstałego nie z winy Wykonawcy; </w:t>
      </w:r>
    </w:p>
    <w:p w14:paraId="121C20DB" w14:textId="03ECB37A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w razie potrzeby wykonania robót dodatkowych niezbędnych do prawidłowego zakończenia przedmiotu umowy;</w:t>
      </w:r>
      <w:r w:rsidRPr="009B35E5">
        <w:rPr>
          <w:rFonts w:ascii="Arial" w:hAnsi="Arial" w:cs="Arial"/>
          <w:sz w:val="20"/>
        </w:rPr>
        <w:t xml:space="preserve"> </w:t>
      </w:r>
    </w:p>
    <w:p w14:paraId="5C253A8A" w14:textId="7842DED6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zaistnienia przyczyn niezależnych od działania Stron, których przy zachowaniu wszelkich należytych środków nie można uniknąć ani im zapobiec, w szczególności protesty mieszkańców lub innych osób prawnych i fizycznych; </w:t>
      </w:r>
    </w:p>
    <w:p w14:paraId="1B4396D4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zmiany wynagrodzenia:</w:t>
      </w:r>
    </w:p>
    <w:p w14:paraId="0AFDFC90" w14:textId="77777777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Trebuchet MS" w:hAnsi="Arial" w:cs="Arial"/>
          <w:sz w:val="20"/>
          <w:highlight w:val="white"/>
        </w:rPr>
        <w:t>w przypadku zmiany stawki VAT,</w:t>
      </w:r>
    </w:p>
    <w:p w14:paraId="4CCEE6F8" w14:textId="77777777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Trebuchet MS" w:hAnsi="Arial" w:cs="Arial"/>
          <w:sz w:val="20"/>
          <w:highlight w:val="white"/>
        </w:rPr>
        <w:t>zmiany obowiązujących przepisów prawa</w:t>
      </w:r>
      <w:r w:rsidRPr="009B35E5">
        <w:rPr>
          <w:rFonts w:ascii="Arial" w:eastAsia="Trebuchet MS" w:hAnsi="Arial" w:cs="Arial"/>
          <w:sz w:val="20"/>
        </w:rPr>
        <w:t>,</w:t>
      </w:r>
    </w:p>
    <w:p w14:paraId="387F9CF3" w14:textId="77777777" w:rsidR="00995F59" w:rsidRPr="009B35E5" w:rsidRDefault="00995F59" w:rsidP="009B35E5">
      <w:pPr>
        <w:pStyle w:val="Standard"/>
        <w:numPr>
          <w:ilvl w:val="1"/>
          <w:numId w:val="33"/>
        </w:numPr>
        <w:tabs>
          <w:tab w:val="left" w:pos="-31680"/>
          <w:tab w:val="left" w:pos="-31680"/>
          <w:tab w:val="center" w:pos="-31680"/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w przypadku zmian technologicznych korzystnych dla Zamawiającego,</w:t>
      </w:r>
    </w:p>
    <w:p w14:paraId="12B4DC7D" w14:textId="2961256A" w:rsidR="00995F59" w:rsidRPr="009B35E5" w:rsidRDefault="00995F59" w:rsidP="009B35E5">
      <w:pPr>
        <w:pStyle w:val="Standard"/>
        <w:numPr>
          <w:ilvl w:val="0"/>
          <w:numId w:val="35"/>
        </w:numPr>
        <w:tabs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 razie zaistnienia istotnej zmiany okoliczności powodującej że wykonanie części zamówienia </w:t>
      </w:r>
      <w:r w:rsidRPr="009B35E5">
        <w:rPr>
          <w:rFonts w:ascii="Arial" w:hAnsi="Arial" w:cs="Arial"/>
          <w:sz w:val="20"/>
          <w:lang w:eastAsia="pl-PL"/>
        </w:rPr>
        <w:br/>
        <w:t xml:space="preserve">nie leży w interesie publicznym czego nie można było przewidzieć w chwili zawarcia umowy, </w:t>
      </w:r>
      <w:r w:rsidRPr="009B35E5">
        <w:rPr>
          <w:rFonts w:ascii="Arial" w:hAnsi="Arial" w:cs="Arial"/>
          <w:sz w:val="20"/>
          <w:lang w:eastAsia="pl-PL"/>
        </w:rPr>
        <w:br/>
        <w:t>a także w przypadku rezygnacji przez Zamawiającego z części robót, Zamawiający zastrzega sobie prawo do odliczenia z wynagrodzenia umownego wartości robót niewykonanych oraz wartości niezrealizowanych usług objętych przedmiotem umowy a ujętych w cenie oferty Wykonawcy,</w:t>
      </w:r>
    </w:p>
    <w:p w14:paraId="3F7B6274" w14:textId="7C7D1044" w:rsidR="00995F59" w:rsidRPr="009B35E5" w:rsidRDefault="00995F59" w:rsidP="009B35E5">
      <w:pPr>
        <w:pStyle w:val="Standard"/>
        <w:numPr>
          <w:ilvl w:val="0"/>
          <w:numId w:val="35"/>
        </w:numPr>
        <w:tabs>
          <w:tab w:val="right" w:pos="-316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 razie potrzeby wykonania robót dodatkowych, zamiennych i innych niezbędnych </w:t>
      </w:r>
      <w:r w:rsidRPr="009B35E5">
        <w:rPr>
          <w:rFonts w:ascii="Arial" w:hAnsi="Arial" w:cs="Arial"/>
          <w:sz w:val="20"/>
          <w:lang w:eastAsia="pl-PL"/>
        </w:rPr>
        <w:br/>
        <w:t xml:space="preserve">do prawidłowego zakończenia </w:t>
      </w:r>
      <w:r w:rsidR="00360550" w:rsidRPr="009B35E5">
        <w:rPr>
          <w:rFonts w:ascii="Arial" w:hAnsi="Arial" w:cs="Arial"/>
          <w:sz w:val="20"/>
          <w:lang w:eastAsia="pl-PL"/>
        </w:rPr>
        <w:t>robót</w:t>
      </w:r>
      <w:r w:rsidRPr="009B35E5">
        <w:rPr>
          <w:rFonts w:ascii="Arial" w:hAnsi="Arial" w:cs="Arial"/>
          <w:sz w:val="20"/>
          <w:lang w:eastAsia="pl-PL"/>
        </w:rPr>
        <w:t>,</w:t>
      </w:r>
    </w:p>
    <w:p w14:paraId="7B7CDB12" w14:textId="7F43EC89" w:rsidR="00995F59" w:rsidRPr="009B35E5" w:rsidRDefault="00995F59" w:rsidP="009B35E5">
      <w:pPr>
        <w:pStyle w:val="Standard"/>
        <w:numPr>
          <w:ilvl w:val="0"/>
          <w:numId w:val="35"/>
        </w:numPr>
        <w:tabs>
          <w:tab w:val="right" w:pos="-31680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w przypadku gdy Zamawiający ograniczy zakres zamówienia</w:t>
      </w:r>
      <w:r w:rsidR="00360550" w:rsidRPr="009B35E5">
        <w:rPr>
          <w:rFonts w:ascii="Arial" w:hAnsi="Arial" w:cs="Arial"/>
          <w:sz w:val="20"/>
          <w:lang w:eastAsia="pl-PL"/>
        </w:rPr>
        <w:t>/ zlecenia</w:t>
      </w:r>
      <w:r w:rsidRPr="009B35E5">
        <w:rPr>
          <w:rFonts w:ascii="Arial" w:hAnsi="Arial" w:cs="Arial"/>
          <w:sz w:val="20"/>
          <w:lang w:eastAsia="pl-PL"/>
        </w:rPr>
        <w:t>,</w:t>
      </w:r>
    </w:p>
    <w:p w14:paraId="431A323F" w14:textId="77777777" w:rsidR="00C120B1" w:rsidRPr="009B35E5" w:rsidRDefault="00C120B1" w:rsidP="009B35E5">
      <w:pPr>
        <w:pStyle w:val="Akapitzlist"/>
        <w:numPr>
          <w:ilvl w:val="0"/>
          <w:numId w:val="35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przypadku zmiany cen materiałów lub kosztów związanych z realizacją umowy, przy czym zmiany takie:</w:t>
      </w:r>
    </w:p>
    <w:p w14:paraId="5F066D9B" w14:textId="7570BE74" w:rsidR="00C120B1" w:rsidRPr="009B35E5" w:rsidRDefault="00C120B1" w:rsidP="009B35E5">
      <w:pPr>
        <w:pStyle w:val="Akapitzlist"/>
        <w:spacing w:after="0" w:line="276" w:lineRule="auto"/>
        <w:ind w:left="107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- mogą nastąpić dopiero w miesiącu, gdy wskaźnik wzrostu/obniżenia cen produkcji budowlano-montażowej ogłoszony w komunikacie Prezesa Głównego Urzędu Statystycznego ustalony </w:t>
      </w:r>
      <w:r w:rsidRPr="009B35E5">
        <w:rPr>
          <w:rFonts w:ascii="Arial" w:hAnsi="Arial" w:cs="Arial"/>
          <w:szCs w:val="20"/>
        </w:rPr>
        <w:br/>
        <w:t xml:space="preserve">w odniesieniu do miesiąca, w którym nastąpiło otwarcie ofert w postępowaniu przekroczy 5% </w:t>
      </w:r>
      <w:r w:rsidRPr="009B35E5">
        <w:rPr>
          <w:rFonts w:ascii="Arial" w:hAnsi="Arial" w:cs="Arial"/>
          <w:szCs w:val="20"/>
        </w:rPr>
        <w:br/>
        <w:t>i przy założeniu, że Strony umowy ponoszą zwiększony koszt wykonania zamówienia publicznego w równych częściach,</w:t>
      </w:r>
    </w:p>
    <w:p w14:paraId="14A7C188" w14:textId="77777777" w:rsidR="00C120B1" w:rsidRPr="009B35E5" w:rsidRDefault="00C120B1" w:rsidP="009B35E5">
      <w:pPr>
        <w:pStyle w:val="Akapitzlist"/>
        <w:spacing w:after="0" w:line="276" w:lineRule="auto"/>
        <w:ind w:left="107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- w przypadku gdyby w/w wskaźnik przestał być dostępny, Strony uzgodnią inny, najbardziej zbliżony wskaźnik publikowany przez GUS,</w:t>
      </w:r>
    </w:p>
    <w:p w14:paraId="02B8394E" w14:textId="7F1F88DC" w:rsidR="00C120B1" w:rsidRPr="009B35E5" w:rsidRDefault="00C120B1" w:rsidP="009B35E5">
      <w:pPr>
        <w:pStyle w:val="Akapitzlist"/>
        <w:spacing w:after="0" w:line="276" w:lineRule="auto"/>
        <w:ind w:left="1077"/>
        <w:rPr>
          <w:rFonts w:ascii="Arial" w:eastAsia="Trebuchet MS" w:hAnsi="Arial" w:cs="Arial"/>
          <w:szCs w:val="20"/>
          <w:highlight w:val="white"/>
        </w:rPr>
      </w:pPr>
      <w:r w:rsidRPr="009B35E5">
        <w:rPr>
          <w:rFonts w:ascii="Arial" w:hAnsi="Arial" w:cs="Arial"/>
          <w:szCs w:val="20"/>
        </w:rPr>
        <w:t xml:space="preserve">- nie mogą przekroczyć (zwiększenia lub zmniejszenia) 10% wartości umownego wynagrodzenia brutto wskazanego w </w:t>
      </w:r>
      <w:r w:rsidRPr="009B35E5">
        <w:rPr>
          <w:rFonts w:ascii="Arial" w:eastAsia="Trebuchet MS" w:hAnsi="Arial" w:cs="Arial"/>
          <w:szCs w:val="20"/>
          <w:highlight w:val="white"/>
        </w:rPr>
        <w:t xml:space="preserve">§ </w:t>
      </w:r>
      <w:r w:rsidR="00360550" w:rsidRPr="009B35E5">
        <w:rPr>
          <w:rFonts w:ascii="Arial" w:eastAsia="Trebuchet MS" w:hAnsi="Arial" w:cs="Arial"/>
          <w:szCs w:val="20"/>
          <w:highlight w:val="white"/>
        </w:rPr>
        <w:t>5</w:t>
      </w:r>
      <w:r w:rsidRPr="009B35E5">
        <w:rPr>
          <w:rFonts w:ascii="Arial" w:eastAsia="Trebuchet MS" w:hAnsi="Arial" w:cs="Arial"/>
          <w:szCs w:val="20"/>
          <w:highlight w:val="white"/>
        </w:rPr>
        <w:t xml:space="preserve"> ust. 1,</w:t>
      </w:r>
    </w:p>
    <w:p w14:paraId="707B0FF8" w14:textId="77777777" w:rsidR="00C120B1" w:rsidRPr="009B35E5" w:rsidRDefault="00C120B1" w:rsidP="009B35E5">
      <w:pPr>
        <w:pStyle w:val="Akapitzlist"/>
        <w:spacing w:after="0" w:line="276" w:lineRule="auto"/>
        <w:ind w:left="107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-następują na pisemny wniosek Wykonawcy lub Zamawiającego o zmianę umowy.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obu </w:t>
      </w:r>
      <w:proofErr w:type="spellStart"/>
      <w:r w:rsidRPr="009B35E5">
        <w:rPr>
          <w:rFonts w:ascii="Arial" w:hAnsi="Arial" w:cs="Arial"/>
          <w:szCs w:val="20"/>
        </w:rPr>
        <w:t>tiretach</w:t>
      </w:r>
      <w:proofErr w:type="spellEnd"/>
      <w:r w:rsidRPr="009B35E5">
        <w:rPr>
          <w:rFonts w:ascii="Arial" w:hAnsi="Arial" w:cs="Arial"/>
          <w:szCs w:val="20"/>
        </w:rPr>
        <w:t xml:space="preserve"> powyżej niniejszej </w:t>
      </w:r>
      <w:r w:rsidRPr="009B35E5">
        <w:rPr>
          <w:rFonts w:ascii="Arial" w:hAnsi="Arial" w:cs="Arial"/>
          <w:szCs w:val="20"/>
        </w:rPr>
        <w:lastRenderedPageBreak/>
        <w:t>umowy, które Wykonawca obowiązkowo ponosi w związku ze zmianą zasad, o których mowa</w:t>
      </w:r>
      <w:r w:rsidRPr="009B35E5">
        <w:rPr>
          <w:rFonts w:ascii="Arial" w:hAnsi="Arial" w:cs="Arial"/>
          <w:szCs w:val="20"/>
        </w:rPr>
        <w:br/>
        <w:t xml:space="preserve">w przywołanych </w:t>
      </w:r>
      <w:proofErr w:type="spellStart"/>
      <w:r w:rsidRPr="009B35E5">
        <w:rPr>
          <w:rFonts w:ascii="Arial" w:hAnsi="Arial" w:cs="Arial"/>
          <w:szCs w:val="20"/>
        </w:rPr>
        <w:t>tiretach</w:t>
      </w:r>
      <w:proofErr w:type="spellEnd"/>
      <w:r w:rsidRPr="009B35E5">
        <w:rPr>
          <w:rFonts w:ascii="Arial" w:hAnsi="Arial" w:cs="Arial"/>
          <w:szCs w:val="20"/>
        </w:rPr>
        <w:t>,</w:t>
      </w:r>
    </w:p>
    <w:p w14:paraId="3C20847F" w14:textId="5B402EA5" w:rsidR="00C120B1" w:rsidRPr="009B35E5" w:rsidRDefault="00C120B1" w:rsidP="009B35E5">
      <w:pPr>
        <w:pStyle w:val="Akapitzlist"/>
        <w:spacing w:after="0" w:line="276" w:lineRule="auto"/>
        <w:ind w:left="107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- zmiany, o których mowa powyżej mogą nastąpić po upływie 6 miesięcy od dnia zawarcia umowy. Kolejne zmiany mogą nastąpić nie wcześniej niż po upływie 3 miesięcy od dnia uprzedniego zwiększenia wynagrodzenia na podstawie </w:t>
      </w:r>
      <w:proofErr w:type="spellStart"/>
      <w:r w:rsidRPr="009B35E5">
        <w:rPr>
          <w:rFonts w:ascii="Arial" w:hAnsi="Arial" w:cs="Arial"/>
          <w:szCs w:val="20"/>
        </w:rPr>
        <w:t>ppkt</w:t>
      </w:r>
      <w:proofErr w:type="spellEnd"/>
      <w:r w:rsidRPr="009B35E5">
        <w:rPr>
          <w:rFonts w:ascii="Arial" w:hAnsi="Arial" w:cs="Arial"/>
          <w:szCs w:val="20"/>
        </w:rPr>
        <w:t xml:space="preserve"> </w:t>
      </w:r>
      <w:r w:rsidR="00360550" w:rsidRPr="009B35E5">
        <w:rPr>
          <w:rFonts w:ascii="Arial" w:hAnsi="Arial" w:cs="Arial"/>
          <w:szCs w:val="20"/>
        </w:rPr>
        <w:t>g</w:t>
      </w:r>
      <w:r w:rsidRPr="009B35E5">
        <w:rPr>
          <w:rFonts w:ascii="Arial" w:hAnsi="Arial" w:cs="Arial"/>
          <w:szCs w:val="20"/>
        </w:rPr>
        <w:t xml:space="preserve"> i po zmianie wskaźnika cen produkcji budowlano-montażowej ogłoszonego w komunikacie Prezesa Głównego Urzędu Statystycznego o kolejne min. 5%, </w:t>
      </w:r>
    </w:p>
    <w:p w14:paraId="6268DE18" w14:textId="45591C4F" w:rsidR="007441D2" w:rsidRPr="009B35E5" w:rsidRDefault="00C120B1" w:rsidP="009B35E5">
      <w:pPr>
        <w:pStyle w:val="Akapitzlist"/>
        <w:spacing w:after="0" w:line="276" w:lineRule="auto"/>
        <w:ind w:left="107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- zwiększone wynagrodzenie umowne Wykonawca uwzględni w wystawian</w:t>
      </w:r>
      <w:r w:rsidR="00360550" w:rsidRPr="009B35E5">
        <w:rPr>
          <w:rFonts w:ascii="Arial" w:hAnsi="Arial" w:cs="Arial"/>
          <w:szCs w:val="20"/>
        </w:rPr>
        <w:t>ych fakturach</w:t>
      </w:r>
      <w:r w:rsidRPr="009B35E5">
        <w:rPr>
          <w:rFonts w:ascii="Arial" w:hAnsi="Arial" w:cs="Arial"/>
          <w:szCs w:val="20"/>
        </w:rPr>
        <w:t xml:space="preserve"> </w:t>
      </w:r>
      <w:r w:rsidR="00360550" w:rsidRPr="009B35E5">
        <w:rPr>
          <w:rFonts w:ascii="Arial" w:hAnsi="Arial" w:cs="Arial"/>
          <w:szCs w:val="20"/>
        </w:rPr>
        <w:t>częściowych</w:t>
      </w:r>
      <w:r w:rsidRPr="009B35E5">
        <w:rPr>
          <w:rFonts w:ascii="Arial" w:hAnsi="Arial" w:cs="Arial"/>
          <w:szCs w:val="20"/>
        </w:rPr>
        <w:t>,</w:t>
      </w:r>
    </w:p>
    <w:p w14:paraId="31CA909A" w14:textId="7234162D" w:rsidR="00C120B1" w:rsidRPr="009B35E5" w:rsidRDefault="00C120B1" w:rsidP="009B35E5">
      <w:pPr>
        <w:pStyle w:val="Akapitzlist"/>
        <w:spacing w:after="0" w:line="276" w:lineRule="auto"/>
        <w:ind w:left="107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-</w:t>
      </w:r>
      <w:r w:rsidR="007441D2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 xml:space="preserve">Wykonawca, którego wynagrodzenie zostało zwiększone w oparciu o </w:t>
      </w:r>
      <w:proofErr w:type="spellStart"/>
      <w:r w:rsidRPr="009B35E5">
        <w:rPr>
          <w:rFonts w:ascii="Arial" w:hAnsi="Arial" w:cs="Arial"/>
          <w:szCs w:val="20"/>
        </w:rPr>
        <w:t>ppkt</w:t>
      </w:r>
      <w:proofErr w:type="spellEnd"/>
      <w:r w:rsidRPr="009B35E5">
        <w:rPr>
          <w:rFonts w:ascii="Arial" w:hAnsi="Arial" w:cs="Arial"/>
          <w:szCs w:val="20"/>
        </w:rPr>
        <w:t xml:space="preserve"> g,</w:t>
      </w:r>
      <w:r w:rsidR="007441D2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 xml:space="preserve">zobowiązany jest do zmiany wynagrodzenia przysługującego Podwykonawcy, z którym zawarł umowę jeżeli okres obowiązywania umowy wraz z aneksami przekracza 6 miesięcy, a zmiana wynagrodzenia będzie odbywać się na analogicznych zasadach jak zmiana wynagrodzenia Wykonawcy </w:t>
      </w:r>
      <w:r w:rsidR="000A7047">
        <w:rPr>
          <w:rFonts w:ascii="Arial" w:hAnsi="Arial" w:cs="Arial"/>
          <w:szCs w:val="20"/>
        </w:rPr>
        <w:t xml:space="preserve">                                           </w:t>
      </w:r>
      <w:r w:rsidRPr="009B35E5">
        <w:rPr>
          <w:rFonts w:ascii="Arial" w:hAnsi="Arial" w:cs="Arial"/>
          <w:szCs w:val="20"/>
        </w:rPr>
        <w:t>z zastrzeżeniem, że wskaźniki zwiększenia wynagrodzenia będą kalkulowane</w:t>
      </w:r>
      <w:r w:rsidR="007441D2" w:rsidRPr="009B35E5">
        <w:rPr>
          <w:rFonts w:ascii="Arial" w:hAnsi="Arial" w:cs="Arial"/>
          <w:szCs w:val="20"/>
        </w:rPr>
        <w:t xml:space="preserve"> </w:t>
      </w:r>
      <w:r w:rsidRPr="009B35E5">
        <w:rPr>
          <w:rFonts w:ascii="Arial" w:hAnsi="Arial" w:cs="Arial"/>
          <w:szCs w:val="20"/>
        </w:rPr>
        <w:t>w odniesieniu do dnia zawarcia umowy pomiędzy Wykonawcą a Podwykonawcą.</w:t>
      </w:r>
    </w:p>
    <w:p w14:paraId="7FED470F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zmiany zakresu robót powierzonego podwykonawcom,</w:t>
      </w:r>
    </w:p>
    <w:p w14:paraId="4CCBFEAA" w14:textId="158660D9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zmiany osób wskazanych przez Wykonawcę do pełnienia funkcji, o których mowa w § 1</w:t>
      </w:r>
      <w:r w:rsidR="003A625C" w:rsidRPr="009B35E5">
        <w:rPr>
          <w:rFonts w:ascii="Arial" w:hAnsi="Arial" w:cs="Arial"/>
          <w:sz w:val="20"/>
          <w:lang w:eastAsia="pl-PL"/>
        </w:rPr>
        <w:t xml:space="preserve">1 </w:t>
      </w:r>
      <w:r w:rsidRPr="009B35E5">
        <w:rPr>
          <w:rFonts w:ascii="Arial" w:hAnsi="Arial" w:cs="Arial"/>
          <w:sz w:val="20"/>
          <w:lang w:eastAsia="pl-PL"/>
        </w:rPr>
        <w:t xml:space="preserve">umowy, przy czym nowo wskazane osoby powinny spełniać wymagania określone przez Zamawiającego w SWZ </w:t>
      </w:r>
      <w:r w:rsidRPr="009B35E5">
        <w:rPr>
          <w:rFonts w:ascii="Arial" w:hAnsi="Arial" w:cs="Arial"/>
          <w:sz w:val="20"/>
          <w:lang w:eastAsia="pl-PL"/>
        </w:rPr>
        <w:br/>
        <w:t>i uzyskać akceptację Zamawiającego,</w:t>
      </w:r>
    </w:p>
    <w:p w14:paraId="48F58F1B" w14:textId="44621BE0" w:rsidR="00995F59" w:rsidRPr="009B35E5" w:rsidRDefault="00995F59" w:rsidP="009B35E5">
      <w:pPr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szCs w:val="20"/>
        </w:rPr>
        <w:t>zmiany osób, o których mowa w § 1</w:t>
      </w:r>
      <w:r w:rsidR="003A625C" w:rsidRPr="009B35E5">
        <w:rPr>
          <w:rFonts w:ascii="Arial" w:hAnsi="Arial" w:cs="Arial"/>
          <w:szCs w:val="20"/>
        </w:rPr>
        <w:t>1</w:t>
      </w:r>
      <w:r w:rsidRPr="009B35E5">
        <w:rPr>
          <w:rFonts w:ascii="Arial" w:hAnsi="Arial" w:cs="Arial"/>
          <w:szCs w:val="20"/>
        </w:rPr>
        <w:t xml:space="preserve"> ust. 1 pkt 1-2, jeżeli Zamawiający uzna, że nie wykonują oni swoich obowiązków wynikających z umowy. W przypadku zmiany osób, nowe osoby muszą posiadać uprawnienia wymagane stosownie do wykonywanych czynności oraz kwalifikacji, takie same </w:t>
      </w:r>
      <w:r w:rsidRPr="009B35E5">
        <w:rPr>
          <w:rFonts w:ascii="Arial" w:hAnsi="Arial" w:cs="Arial"/>
          <w:szCs w:val="20"/>
        </w:rPr>
        <w:br/>
        <w:t>lub wyższe od kwalifikacji wymaganych w SWZ,</w:t>
      </w:r>
    </w:p>
    <w:p w14:paraId="0F7FE65D" w14:textId="210C95B3" w:rsidR="00995F59" w:rsidRPr="009B35E5" w:rsidRDefault="00995F59" w:rsidP="009B35E5">
      <w:pPr>
        <w:pStyle w:val="Akapitzlist"/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  <w:bCs/>
          <w:szCs w:val="20"/>
        </w:rPr>
      </w:pPr>
      <w:r w:rsidRPr="009B35E5">
        <w:rPr>
          <w:rFonts w:ascii="Arial" w:hAnsi="Arial" w:cs="Arial"/>
          <w:szCs w:val="20"/>
        </w:rPr>
        <w:t xml:space="preserve">zmiany innych podmiotów, o których mowa w § </w:t>
      </w:r>
      <w:r w:rsidR="003A625C" w:rsidRPr="009B35E5">
        <w:rPr>
          <w:rFonts w:ascii="Arial" w:hAnsi="Arial" w:cs="Arial"/>
          <w:szCs w:val="20"/>
        </w:rPr>
        <w:t>9</w:t>
      </w:r>
      <w:r w:rsidRPr="009B35E5">
        <w:rPr>
          <w:rFonts w:ascii="Arial" w:hAnsi="Arial" w:cs="Arial"/>
          <w:szCs w:val="20"/>
        </w:rPr>
        <w:t xml:space="preserve"> jedynie za uprzednią zgodą Zamawiającego, </w:t>
      </w:r>
      <w:r w:rsidRPr="009B35E5">
        <w:rPr>
          <w:rFonts w:ascii="Arial" w:hAnsi="Arial" w:cs="Arial"/>
          <w:szCs w:val="20"/>
        </w:rPr>
        <w:br/>
        <w:t>akceptującego nowy podmiot. Nowy podmiot musi spełniać warunki określone w SWZ w zakresie jakim Wykonawca polegał za zasobach innych podmiotów na zasadach określonych w art. 118-122 ustawy Prawo zamówień publicznych,</w:t>
      </w:r>
    </w:p>
    <w:p w14:paraId="38B53250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Trebuchet MS" w:hAnsi="Arial" w:cs="Arial"/>
          <w:sz w:val="20"/>
        </w:rPr>
        <w:t xml:space="preserve">zmiana numeru rachunku bankowego Wykonawcy wymaga podpisania stosownego aneksu </w:t>
      </w:r>
      <w:r w:rsidRPr="009B35E5">
        <w:rPr>
          <w:rFonts w:ascii="Arial" w:eastAsia="Trebuchet MS" w:hAnsi="Arial" w:cs="Arial"/>
          <w:sz w:val="20"/>
        </w:rPr>
        <w:br/>
        <w:t>do umowy,</w:t>
      </w:r>
    </w:p>
    <w:p w14:paraId="1A57E734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zmiany dotyczą terminów płatności,</w:t>
      </w:r>
    </w:p>
    <w:p w14:paraId="394D7BF3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zmiany, niezależnie od ich wartości, nie są istotne w rozumieniu art. 454 ust. 2 ustawy Pzp,</w:t>
      </w:r>
    </w:p>
    <w:p w14:paraId="6C98ECBF" w14:textId="77777777" w:rsidR="00995F59" w:rsidRPr="009B35E5" w:rsidRDefault="00995F59" w:rsidP="009B35E5">
      <w:pPr>
        <w:pStyle w:val="Standard"/>
        <w:numPr>
          <w:ilvl w:val="0"/>
          <w:numId w:val="33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dokonywania zmiany umowy uzasadniających zmianę ceny lub zakresu obowiązków Wykonawcy, </w:t>
      </w:r>
      <w:r w:rsidRPr="009B35E5">
        <w:rPr>
          <w:rFonts w:ascii="Arial" w:hAnsi="Arial" w:cs="Arial"/>
          <w:sz w:val="20"/>
          <w:lang w:eastAsia="pl-PL"/>
        </w:rPr>
        <w:br/>
        <w:t>na podstawie postanowień umowy albo na podstawie przepisów prawa, w tym szczególności,                              w sytuacji przewidzianej w art. 455 ust. 1 pkt 3 i 4 oraz ust. 2 ustawy Pzp.</w:t>
      </w:r>
    </w:p>
    <w:p w14:paraId="41BF4290" w14:textId="77777777" w:rsidR="00995F59" w:rsidRPr="009B35E5" w:rsidRDefault="00995F59" w:rsidP="009B35E5">
      <w:pPr>
        <w:pStyle w:val="Akapitzlist"/>
        <w:numPr>
          <w:ilvl w:val="0"/>
          <w:numId w:val="34"/>
        </w:numPr>
        <w:tabs>
          <w:tab w:val="left" w:pos="15743"/>
          <w:tab w:val="center" w:pos="18774"/>
          <w:tab w:val="right" w:pos="23310"/>
        </w:tabs>
        <w:autoSpaceDN w:val="0"/>
        <w:spacing w:after="0" w:line="276" w:lineRule="auto"/>
        <w:textAlignment w:val="baseline"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>Zmiany przewidziane w umowie mogą być inicjowane przez Zamawiającego, lub przez Wykonawcę.</w:t>
      </w:r>
    </w:p>
    <w:p w14:paraId="61696CCC" w14:textId="77777777" w:rsidR="00995F59" w:rsidRPr="009B35E5" w:rsidRDefault="00995F59" w:rsidP="009B35E5">
      <w:pPr>
        <w:pStyle w:val="Akapitzlist"/>
        <w:numPr>
          <w:ilvl w:val="0"/>
          <w:numId w:val="34"/>
        </w:numPr>
        <w:tabs>
          <w:tab w:val="left" w:pos="15743"/>
          <w:tab w:val="center" w:pos="18774"/>
          <w:tab w:val="right" w:pos="23310"/>
        </w:tabs>
        <w:autoSpaceDN w:val="0"/>
        <w:spacing w:after="0" w:line="276" w:lineRule="auto"/>
        <w:textAlignment w:val="baseline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W przypadku zainicjowania zmian przez Wykonawcę, o których mowa w </w:t>
      </w:r>
      <w:r w:rsidRPr="009B35E5">
        <w:rPr>
          <w:rFonts w:ascii="Arial" w:hAnsi="Arial" w:cs="Arial"/>
          <w:bCs/>
          <w:szCs w:val="20"/>
          <w:lang w:eastAsia="pl-PL"/>
        </w:rPr>
        <w:t>ust. 2</w:t>
      </w:r>
      <w:r w:rsidRPr="009B35E5">
        <w:rPr>
          <w:rFonts w:ascii="Arial" w:hAnsi="Arial" w:cs="Arial"/>
          <w:szCs w:val="20"/>
          <w:lang w:eastAsia="pl-PL"/>
        </w:rPr>
        <w:t xml:space="preserve"> niniejszego paragrafu, Wykonawca jest zobowiązany do złożenie wniosku uzasadniającego konieczność dokonania zmian </w:t>
      </w:r>
      <w:r w:rsidRPr="009B35E5">
        <w:rPr>
          <w:rFonts w:ascii="Arial" w:hAnsi="Arial" w:cs="Arial"/>
          <w:szCs w:val="20"/>
          <w:lang w:eastAsia="pl-PL"/>
        </w:rPr>
        <w:br/>
        <w:t>w przedmiotowej umowie.</w:t>
      </w:r>
    </w:p>
    <w:p w14:paraId="247FA9D3" w14:textId="322571ED" w:rsidR="00995F59" w:rsidRPr="009B35E5" w:rsidRDefault="00995F59" w:rsidP="009B35E5">
      <w:pPr>
        <w:pStyle w:val="Akapitzlist"/>
        <w:numPr>
          <w:ilvl w:val="0"/>
          <w:numId w:val="34"/>
        </w:numPr>
        <w:tabs>
          <w:tab w:val="left" w:pos="15743"/>
          <w:tab w:val="center" w:pos="18774"/>
          <w:tab w:val="right" w:pos="23310"/>
        </w:tabs>
        <w:autoSpaceDN w:val="0"/>
        <w:spacing w:after="0" w:line="276" w:lineRule="auto"/>
        <w:textAlignment w:val="baseline"/>
        <w:rPr>
          <w:rFonts w:ascii="Arial" w:hAnsi="Arial" w:cs="Arial"/>
          <w:szCs w:val="20"/>
        </w:rPr>
      </w:pPr>
      <w:r w:rsidRPr="009B35E5">
        <w:rPr>
          <w:rFonts w:ascii="Arial" w:hAnsi="Arial" w:cs="Arial"/>
          <w:bCs/>
          <w:szCs w:val="20"/>
          <w:lang w:eastAsia="pl-PL"/>
        </w:rPr>
        <w:t>Jeżeli Zamawiający</w:t>
      </w:r>
      <w:r w:rsidRPr="009B35E5">
        <w:rPr>
          <w:rFonts w:ascii="Arial" w:hAnsi="Arial" w:cs="Arial"/>
          <w:bCs/>
          <w:i/>
          <w:szCs w:val="20"/>
          <w:lang w:eastAsia="pl-PL"/>
        </w:rPr>
        <w:t xml:space="preserve"> </w:t>
      </w:r>
      <w:r w:rsidRPr="009B35E5">
        <w:rPr>
          <w:rFonts w:ascii="Arial" w:hAnsi="Arial" w:cs="Arial"/>
          <w:bCs/>
          <w:szCs w:val="20"/>
          <w:lang w:eastAsia="pl-PL"/>
        </w:rPr>
        <w:t xml:space="preserve">uzna, że zaistniałe okoliczności nie stanowią podstawy do zmiany w umowie, Wykonawca zobowiązany jest do realizacji przedmiotu umowy zgodnie z warunkami zawartymi </w:t>
      </w:r>
      <w:r w:rsidRPr="009B35E5">
        <w:rPr>
          <w:rFonts w:ascii="Arial" w:hAnsi="Arial" w:cs="Arial"/>
          <w:bCs/>
          <w:szCs w:val="20"/>
          <w:lang w:eastAsia="pl-PL"/>
        </w:rPr>
        <w:br/>
        <w:t>w niniejszej umowie.</w:t>
      </w:r>
    </w:p>
    <w:p w14:paraId="61906EE8" w14:textId="77777777" w:rsidR="009866CF" w:rsidRPr="009B35E5" w:rsidRDefault="009866CF" w:rsidP="009B35E5">
      <w:pPr>
        <w:pStyle w:val="Akapitzlist"/>
        <w:tabs>
          <w:tab w:val="left" w:pos="15743"/>
          <w:tab w:val="center" w:pos="18774"/>
          <w:tab w:val="right" w:pos="23310"/>
        </w:tabs>
        <w:autoSpaceDN w:val="0"/>
        <w:spacing w:after="0" w:line="276" w:lineRule="auto"/>
        <w:ind w:left="472"/>
        <w:textAlignment w:val="baseline"/>
        <w:rPr>
          <w:rFonts w:ascii="Arial" w:hAnsi="Arial" w:cs="Arial"/>
          <w:szCs w:val="20"/>
        </w:rPr>
      </w:pPr>
    </w:p>
    <w:p w14:paraId="2C3A6914" w14:textId="4053E55C" w:rsidR="00FF5F07" w:rsidRPr="009B35E5" w:rsidRDefault="00C16BC1" w:rsidP="0002736C">
      <w:pPr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13</w:t>
      </w:r>
    </w:p>
    <w:p w14:paraId="57DDDEB5" w14:textId="77777777" w:rsidR="00FF5F07" w:rsidRPr="009B35E5" w:rsidRDefault="00FF5F07" w:rsidP="0002736C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ODSTĄPIENIE OD UMOWY I ROZWIĄZANIE UMOWY</w:t>
      </w:r>
    </w:p>
    <w:p w14:paraId="33DACCB4" w14:textId="77777777" w:rsidR="00995F59" w:rsidRPr="009B35E5" w:rsidRDefault="00995F59" w:rsidP="009B35E5">
      <w:pPr>
        <w:spacing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Oprócz wypadków zawartych w Kodeksie cywilnym, stronom przysługuje prawo odstąpienia od umowy </w:t>
      </w:r>
      <w:r w:rsidRPr="009B35E5">
        <w:rPr>
          <w:rFonts w:ascii="Arial" w:hAnsi="Arial" w:cs="Arial"/>
          <w:szCs w:val="20"/>
        </w:rPr>
        <w:br/>
        <w:t>w następujących sytuacjach:</w:t>
      </w:r>
    </w:p>
    <w:p w14:paraId="6BEBDA79" w14:textId="77777777" w:rsidR="00995F59" w:rsidRPr="009B35E5" w:rsidRDefault="00995F59" w:rsidP="009B35E5">
      <w:pPr>
        <w:numPr>
          <w:ilvl w:val="0"/>
          <w:numId w:val="7"/>
        </w:numPr>
        <w:tabs>
          <w:tab w:val="clear" w:pos="0"/>
          <w:tab w:val="num" w:pos="720"/>
        </w:tabs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Zamawiającemu przysługuje prawo odstąpienia od umowy w następujących przypadkach:</w:t>
      </w:r>
    </w:p>
    <w:p w14:paraId="52293FEE" w14:textId="77777777" w:rsidR="00995F59" w:rsidRPr="009B35E5" w:rsidRDefault="00995F59" w:rsidP="009B35E5">
      <w:pPr>
        <w:numPr>
          <w:ilvl w:val="0"/>
          <w:numId w:val="36"/>
        </w:numPr>
        <w:spacing w:after="0" w:line="276" w:lineRule="auto"/>
        <w:ind w:left="709" w:hanging="283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zgodnie z art. 456 ustawy Prawo zamówień publicznych:</w:t>
      </w:r>
    </w:p>
    <w:p w14:paraId="13865D90" w14:textId="77777777" w:rsidR="00995F59" w:rsidRPr="009B35E5" w:rsidRDefault="00995F59" w:rsidP="009B35E5">
      <w:pPr>
        <w:pStyle w:val="Akapitzlist"/>
        <w:numPr>
          <w:ilvl w:val="0"/>
          <w:numId w:val="22"/>
        </w:numPr>
        <w:spacing w:after="0" w:line="276" w:lineRule="auto"/>
        <w:ind w:left="1134" w:hanging="425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24C01775" w14:textId="77777777" w:rsidR="00995F59" w:rsidRPr="009B35E5" w:rsidRDefault="00995F59" w:rsidP="009B35E5">
      <w:pPr>
        <w:pStyle w:val="Akapitzlist"/>
        <w:numPr>
          <w:ilvl w:val="0"/>
          <w:numId w:val="22"/>
        </w:numPr>
        <w:spacing w:after="0" w:line="276" w:lineRule="auto"/>
        <w:ind w:left="1134" w:hanging="425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jeżeli dokonano zmiany umowy z naruszeniem art. 454 i art. 455 ustawy Pzp,</w:t>
      </w:r>
    </w:p>
    <w:p w14:paraId="7850BB8B" w14:textId="77777777" w:rsidR="00995F59" w:rsidRPr="009B35E5" w:rsidRDefault="00995F59" w:rsidP="009B35E5">
      <w:pPr>
        <w:pStyle w:val="Akapitzlist"/>
        <w:numPr>
          <w:ilvl w:val="0"/>
          <w:numId w:val="22"/>
        </w:numPr>
        <w:spacing w:after="0" w:line="276" w:lineRule="auto"/>
        <w:ind w:left="1134" w:hanging="425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jeżeli wykonawca w chwili zawarcia umowy podlegał wykluczeniu na podstawie </w:t>
      </w:r>
      <w:r w:rsidRPr="009B35E5">
        <w:rPr>
          <w:rFonts w:ascii="Arial" w:hAnsi="Arial" w:cs="Arial"/>
          <w:szCs w:val="20"/>
        </w:rPr>
        <w:br/>
        <w:t>art. 108 ustawy Pzp,</w:t>
      </w:r>
    </w:p>
    <w:p w14:paraId="4C37ADBE" w14:textId="77777777" w:rsidR="00995F59" w:rsidRPr="009B35E5" w:rsidRDefault="00995F59" w:rsidP="009B35E5">
      <w:pPr>
        <w:pStyle w:val="Akapitzlist"/>
        <w:numPr>
          <w:ilvl w:val="0"/>
          <w:numId w:val="22"/>
        </w:numPr>
        <w:spacing w:after="0" w:line="276" w:lineRule="auto"/>
        <w:ind w:left="1134" w:hanging="425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lastRenderedPageBreak/>
        <w:t>jeżeli Trybunał Sprawiedliwości Unii Europejskiej stwierdził, w ramach procedury przewidzianej</w:t>
      </w:r>
      <w:r w:rsidRPr="009B35E5">
        <w:rPr>
          <w:rFonts w:ascii="Arial" w:hAnsi="Arial" w:cs="Arial"/>
          <w:szCs w:val="20"/>
        </w:rPr>
        <w:br/>
        <w:t xml:space="preserve"> w art. 258 Traktatu o funkcjonowaniu Unii Europejskiej, że Rzeczpospolita Polska uchybiła zobowiązaniom, które ciążą na niej na mocy Traktatów, dyrektywy 2014/24/UE, dyrektywy 2014/25/UE i dyrektywy 2009/81/WE, z uwagi na to, że Zamawiający udzielił zamówienia </w:t>
      </w:r>
      <w:r w:rsidRPr="009B35E5">
        <w:rPr>
          <w:rFonts w:ascii="Arial" w:hAnsi="Arial" w:cs="Arial"/>
          <w:szCs w:val="20"/>
        </w:rPr>
        <w:br/>
        <w:t>z naruszeniem prawa Unii Europejskiej,</w:t>
      </w:r>
    </w:p>
    <w:p w14:paraId="0F1141BF" w14:textId="77777777" w:rsidR="00995F59" w:rsidRPr="009B35E5" w:rsidRDefault="00995F59" w:rsidP="009B35E5">
      <w:pPr>
        <w:pStyle w:val="Akapitzlist"/>
        <w:numPr>
          <w:ilvl w:val="0"/>
          <w:numId w:val="22"/>
        </w:numPr>
        <w:spacing w:after="0" w:line="276" w:lineRule="auto"/>
        <w:ind w:left="1134" w:hanging="425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przypadku, o którym mowa w ust. 1 pkt 1 litera b), Zamawiający odstępuje od umowy w części, której zmiana dotyczy,</w:t>
      </w:r>
    </w:p>
    <w:p w14:paraId="2413E932" w14:textId="77777777" w:rsidR="00995F59" w:rsidRPr="009B35E5" w:rsidRDefault="00995F59" w:rsidP="009B35E5">
      <w:pPr>
        <w:pStyle w:val="Akapitzlist"/>
        <w:numPr>
          <w:ilvl w:val="0"/>
          <w:numId w:val="22"/>
        </w:numPr>
        <w:spacing w:after="0" w:line="276" w:lineRule="auto"/>
        <w:ind w:left="1134" w:hanging="425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przypadkach, o których mowa w ust. 1 pkt 1 litera a), b), c) i d) Wykonawca może żądać wyłącznie wynagrodzenia należnego mu z tytułu wykonania części umowy,</w:t>
      </w:r>
    </w:p>
    <w:p w14:paraId="2AE5EE78" w14:textId="77777777" w:rsidR="00995F59" w:rsidRPr="009B35E5" w:rsidRDefault="00995F59" w:rsidP="009B35E5">
      <w:pPr>
        <w:numPr>
          <w:ilvl w:val="0"/>
          <w:numId w:val="36"/>
        </w:numPr>
        <w:spacing w:after="0" w:line="276" w:lineRule="auto"/>
        <w:ind w:left="720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rozwiązanie firmy Wykonawcy,</w:t>
      </w:r>
    </w:p>
    <w:p w14:paraId="51FA3A20" w14:textId="77777777" w:rsidR="00995F59" w:rsidRPr="009B35E5" w:rsidRDefault="00995F59" w:rsidP="009B35E5">
      <w:pPr>
        <w:numPr>
          <w:ilvl w:val="0"/>
          <w:numId w:val="36"/>
        </w:numPr>
        <w:spacing w:after="0" w:line="276" w:lineRule="auto"/>
        <w:ind w:left="720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zostanie wydany nakaz zajęcia majątku Wykonawcy,</w:t>
      </w:r>
    </w:p>
    <w:p w14:paraId="0794B0E0" w14:textId="77777777" w:rsidR="00995F59" w:rsidRPr="009B35E5" w:rsidRDefault="00995F59" w:rsidP="009B35E5">
      <w:pPr>
        <w:numPr>
          <w:ilvl w:val="0"/>
          <w:numId w:val="36"/>
        </w:numPr>
        <w:spacing w:after="0" w:line="276" w:lineRule="auto"/>
        <w:ind w:left="720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Wykonawca nie rozpoczął prac bez uzasadnionych przyczyn w ciągu 14 dni od dnia przekazania placu budowy oraz nie rozpoczyna ich, pomimo dwóch wezwań Zamawiającego złożonych na piśmie </w:t>
      </w:r>
      <w:r w:rsidRPr="009B35E5">
        <w:rPr>
          <w:rFonts w:ascii="Arial" w:hAnsi="Arial" w:cs="Arial"/>
          <w:szCs w:val="20"/>
        </w:rPr>
        <w:br/>
        <w:t>lub wysłanych pocztą elektroniczną,</w:t>
      </w:r>
    </w:p>
    <w:p w14:paraId="7E94BAFB" w14:textId="77777777" w:rsidR="00DC42F9" w:rsidRPr="009B35E5" w:rsidRDefault="00DC42F9" w:rsidP="009B35E5">
      <w:pPr>
        <w:numPr>
          <w:ilvl w:val="0"/>
          <w:numId w:val="36"/>
        </w:numPr>
        <w:spacing w:after="0" w:line="276" w:lineRule="auto"/>
        <w:ind w:left="720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przerwał realizację poszczególnego zlecenia i przerwa ta trwa dłużej niż 14 dni,</w:t>
      </w:r>
    </w:p>
    <w:p w14:paraId="61A00DED" w14:textId="77777777" w:rsidR="00995F59" w:rsidRPr="009B35E5" w:rsidRDefault="00995F59" w:rsidP="009B35E5">
      <w:pPr>
        <w:numPr>
          <w:ilvl w:val="0"/>
          <w:numId w:val="36"/>
        </w:numPr>
        <w:spacing w:after="0" w:line="276" w:lineRule="auto"/>
        <w:ind w:left="714" w:hanging="35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wykonania usługi niezgodnie z niniejszą umową, </w:t>
      </w:r>
    </w:p>
    <w:p w14:paraId="54433728" w14:textId="183D8D8E" w:rsidR="00995F59" w:rsidRPr="009B35E5" w:rsidRDefault="00995F59" w:rsidP="009B35E5">
      <w:pPr>
        <w:numPr>
          <w:ilvl w:val="0"/>
          <w:numId w:val="36"/>
        </w:numPr>
        <w:spacing w:after="0" w:line="276" w:lineRule="auto"/>
        <w:ind w:left="714" w:hanging="357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>Wykonawca</w:t>
      </w:r>
      <w:r w:rsidR="00481B68" w:rsidRPr="009B35E5">
        <w:rPr>
          <w:rFonts w:ascii="Arial" w:hAnsi="Arial" w:cs="Arial"/>
          <w:szCs w:val="20"/>
          <w:lang w:eastAsia="pl-PL"/>
        </w:rPr>
        <w:t xml:space="preserve"> dwukrotnie</w:t>
      </w:r>
      <w:r w:rsidRPr="009B35E5">
        <w:rPr>
          <w:rFonts w:ascii="Arial" w:hAnsi="Arial" w:cs="Arial"/>
          <w:szCs w:val="20"/>
          <w:lang w:eastAsia="pl-PL"/>
        </w:rPr>
        <w:t xml:space="preserve"> nie wykonał zamówienia</w:t>
      </w:r>
      <w:r w:rsidR="00481B68" w:rsidRPr="009B35E5">
        <w:rPr>
          <w:rFonts w:ascii="Arial" w:hAnsi="Arial" w:cs="Arial"/>
          <w:szCs w:val="20"/>
          <w:lang w:eastAsia="pl-PL"/>
        </w:rPr>
        <w:t xml:space="preserve"> (tj.</w:t>
      </w:r>
      <w:r w:rsidR="0036421E" w:rsidRPr="009B35E5">
        <w:rPr>
          <w:rFonts w:ascii="Arial" w:hAnsi="Arial" w:cs="Arial"/>
          <w:szCs w:val="20"/>
          <w:lang w:eastAsia="pl-PL"/>
        </w:rPr>
        <w:t xml:space="preserve"> 2 poszczególnych</w:t>
      </w:r>
      <w:r w:rsidR="00481B68" w:rsidRPr="009B35E5">
        <w:rPr>
          <w:rFonts w:ascii="Arial" w:hAnsi="Arial" w:cs="Arial"/>
          <w:szCs w:val="20"/>
          <w:lang w:eastAsia="pl-PL"/>
        </w:rPr>
        <w:t xml:space="preserve"> zleceń)</w:t>
      </w:r>
      <w:r w:rsidRPr="009B35E5">
        <w:rPr>
          <w:rFonts w:ascii="Arial" w:hAnsi="Arial" w:cs="Arial"/>
          <w:szCs w:val="20"/>
          <w:lang w:eastAsia="pl-PL"/>
        </w:rPr>
        <w:t xml:space="preserve"> w terminie określonym w § </w:t>
      </w:r>
      <w:r w:rsidR="00293828" w:rsidRPr="009B35E5">
        <w:rPr>
          <w:rFonts w:ascii="Arial" w:hAnsi="Arial" w:cs="Arial"/>
          <w:szCs w:val="20"/>
          <w:lang w:eastAsia="pl-PL"/>
        </w:rPr>
        <w:t>4</w:t>
      </w:r>
      <w:r w:rsidRPr="009B35E5">
        <w:rPr>
          <w:rFonts w:ascii="Arial" w:hAnsi="Arial" w:cs="Arial"/>
          <w:szCs w:val="20"/>
          <w:lang w:eastAsia="pl-PL"/>
        </w:rPr>
        <w:t xml:space="preserve"> ust. </w:t>
      </w:r>
      <w:r w:rsidR="00293828" w:rsidRPr="009B35E5">
        <w:rPr>
          <w:rFonts w:ascii="Arial" w:hAnsi="Arial" w:cs="Arial"/>
          <w:szCs w:val="20"/>
          <w:lang w:eastAsia="pl-PL"/>
        </w:rPr>
        <w:t>2</w:t>
      </w:r>
      <w:r w:rsidRPr="009B35E5">
        <w:rPr>
          <w:rFonts w:ascii="Arial" w:hAnsi="Arial" w:cs="Arial"/>
          <w:szCs w:val="20"/>
          <w:lang w:eastAsia="pl-PL"/>
        </w:rPr>
        <w:t xml:space="preserve"> umowy,</w:t>
      </w:r>
    </w:p>
    <w:p w14:paraId="680D7D39" w14:textId="77777777" w:rsidR="0036421E" w:rsidRPr="009B35E5" w:rsidRDefault="00995F59" w:rsidP="009B35E5">
      <w:pPr>
        <w:pStyle w:val="Akapitzlist"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="720"/>
        <w:contextualSpacing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>konieczność wielokrotnego dokonywania bezpośredniej zapłaty podwykonawcy lub dalszemu podwykonawcy lub konieczność dokonania bezpośrednich zapłat na sumę większą niż 5% wartości umowy stanowić podstawę do odstąpienia od umowy.</w:t>
      </w:r>
    </w:p>
    <w:p w14:paraId="31954C26" w14:textId="1139B12F" w:rsidR="0036421E" w:rsidRPr="009B35E5" w:rsidRDefault="0036421E" w:rsidP="009B35E5">
      <w:pPr>
        <w:pStyle w:val="Akapitzlist"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="720"/>
        <w:contextualSpacing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>Wykonawca wielokrotnie naruszył obowiązki, o których mowa w paragrafie § 14 umowy.</w:t>
      </w:r>
    </w:p>
    <w:p w14:paraId="0DC69C4D" w14:textId="6F9FA75F" w:rsidR="00995F59" w:rsidRPr="009B35E5" w:rsidRDefault="00995F59" w:rsidP="009B35E5">
      <w:pPr>
        <w:numPr>
          <w:ilvl w:val="0"/>
          <w:numId w:val="7"/>
        </w:numPr>
        <w:tabs>
          <w:tab w:val="clear" w:pos="0"/>
          <w:tab w:val="num" w:pos="720"/>
        </w:tabs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wypadku odstąpienia od umowy, Wykonawcę oraz Zamawiającego obciążają następujące obowiązki szczegółowe: w terminie 5 dni roboczych od daty odstąpienia od umowy, Wykonawca przy udziale Zamawiającego sporządzi szczegółowy protokół inwentaryzacji prac w toku według stanu na dzień odstąpienia. Wykonawca zabezpieczy przerwane prace w zakresie obustronnie uzgodnionym na koszt strony, z której winy odstąpiono od umowy</w:t>
      </w:r>
      <w:r w:rsidR="00293828" w:rsidRPr="009B35E5">
        <w:rPr>
          <w:rFonts w:ascii="Arial" w:hAnsi="Arial" w:cs="Arial"/>
          <w:szCs w:val="20"/>
        </w:rPr>
        <w:t xml:space="preserve">. </w:t>
      </w:r>
      <w:r w:rsidRPr="009B35E5">
        <w:rPr>
          <w:rFonts w:ascii="Arial" w:hAnsi="Arial" w:cs="Arial"/>
          <w:szCs w:val="20"/>
        </w:rPr>
        <w:t>Jeżeli odstąpienie od umowy nastąpiło z przyczyn niezależnych od niego, Wykonawca niezwłocznie, a najpóźniej w terminie 5 dni roboczych usunie z terenu budowy urządzenie zaplecza przez niego dostarczone lub wzniesione.</w:t>
      </w:r>
    </w:p>
    <w:p w14:paraId="1766E57B" w14:textId="3103A9E8" w:rsidR="00995F59" w:rsidRPr="009B35E5" w:rsidRDefault="00995F59" w:rsidP="009B35E5">
      <w:pPr>
        <w:numPr>
          <w:ilvl w:val="0"/>
          <w:numId w:val="7"/>
        </w:numPr>
        <w:tabs>
          <w:tab w:val="clear" w:pos="0"/>
          <w:tab w:val="num" w:pos="720"/>
        </w:tabs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Zamawiający może odstąpić od umowy w przypadkach, o których mowa w ust. 1 pkt 2-8 w terminie </w:t>
      </w:r>
      <w:r w:rsidRPr="009B35E5">
        <w:rPr>
          <w:rFonts w:ascii="Arial" w:hAnsi="Arial" w:cs="Arial"/>
          <w:szCs w:val="20"/>
        </w:rPr>
        <w:br/>
      </w:r>
      <w:r w:rsidR="00360550" w:rsidRPr="009B35E5">
        <w:rPr>
          <w:rFonts w:ascii="Arial" w:hAnsi="Arial" w:cs="Arial"/>
          <w:szCs w:val="20"/>
        </w:rPr>
        <w:t>21</w:t>
      </w:r>
      <w:r w:rsidRPr="009B35E5">
        <w:rPr>
          <w:rFonts w:ascii="Arial" w:hAnsi="Arial" w:cs="Arial"/>
          <w:szCs w:val="20"/>
        </w:rPr>
        <w:t xml:space="preserve"> dni od powzięcia wiadomości o wystąpieniu powyższych okoliczności w formie pisemnej z podaniem przyczyny uzasadniającej wypowiedzenie pod rygorem nieważności takiego oświadczenia uzasadnieniem.</w:t>
      </w:r>
    </w:p>
    <w:p w14:paraId="4C8B928E" w14:textId="7CFBA400" w:rsidR="00121C6C" w:rsidRPr="009B35E5" w:rsidRDefault="00995F59" w:rsidP="009B35E5">
      <w:pPr>
        <w:numPr>
          <w:ilvl w:val="0"/>
          <w:numId w:val="7"/>
        </w:numPr>
        <w:tabs>
          <w:tab w:val="clear" w:pos="0"/>
          <w:tab w:val="num" w:pos="720"/>
        </w:tabs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 przypadku odstą</w:t>
      </w:r>
      <w:r w:rsidR="00293828" w:rsidRPr="009B35E5">
        <w:rPr>
          <w:rFonts w:ascii="Arial" w:hAnsi="Arial" w:cs="Arial"/>
          <w:szCs w:val="20"/>
        </w:rPr>
        <w:t xml:space="preserve">pienia od umowy strony ustalają </w:t>
      </w:r>
      <w:r w:rsidRPr="009B35E5">
        <w:rPr>
          <w:rFonts w:ascii="Arial" w:hAnsi="Arial" w:cs="Arial"/>
          <w:szCs w:val="20"/>
        </w:rPr>
        <w:t xml:space="preserve">wartość wynagrodzenia na podstawie protokołów inwentaryzacji wykonanych robót.  </w:t>
      </w:r>
    </w:p>
    <w:p w14:paraId="5CCF9F84" w14:textId="77777777" w:rsidR="009866CF" w:rsidRPr="009B35E5" w:rsidRDefault="009866CF" w:rsidP="009B35E5">
      <w:pPr>
        <w:spacing w:after="0" w:line="276" w:lineRule="auto"/>
        <w:ind w:left="360"/>
        <w:rPr>
          <w:rFonts w:ascii="Arial" w:hAnsi="Arial" w:cs="Arial"/>
          <w:szCs w:val="20"/>
        </w:rPr>
      </w:pPr>
    </w:p>
    <w:p w14:paraId="4830CAF8" w14:textId="02520FCD" w:rsidR="008B3BEB" w:rsidRPr="009B35E5" w:rsidRDefault="008B3BEB" w:rsidP="009B35E5">
      <w:pPr>
        <w:widowControl w:val="0"/>
        <w:autoSpaceDE w:val="0"/>
        <w:spacing w:after="0"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§ 1</w:t>
      </w:r>
      <w:r w:rsidRPr="009B35E5">
        <w:rPr>
          <w:rFonts w:ascii="Arial" w:hAnsi="Arial" w:cs="Arial"/>
          <w:b/>
          <w:bCs/>
          <w:szCs w:val="20"/>
        </w:rPr>
        <w:t>4</w:t>
      </w:r>
    </w:p>
    <w:p w14:paraId="7EB75971" w14:textId="116BF82F" w:rsidR="00995F59" w:rsidRPr="009B35E5" w:rsidRDefault="00995F59" w:rsidP="0002736C">
      <w:pPr>
        <w:pStyle w:val="Akapitzlist"/>
        <w:spacing w:line="276" w:lineRule="auto"/>
        <w:ind w:left="360"/>
        <w:jc w:val="center"/>
        <w:rPr>
          <w:rFonts w:ascii="Arial" w:hAnsi="Arial" w:cs="Arial"/>
          <w:szCs w:val="20"/>
        </w:rPr>
      </w:pPr>
      <w:r w:rsidRPr="009B35E5">
        <w:rPr>
          <w:rFonts w:ascii="Arial" w:hAnsi="Arial" w:cs="Arial"/>
          <w:b/>
        </w:rPr>
        <w:t>WYMAGANIA ZATRUDNIENIA NA PODSTAWIE UMOWY O PRACĘ</w:t>
      </w:r>
    </w:p>
    <w:p w14:paraId="2148BA69" w14:textId="12D99F9A" w:rsidR="00995F59" w:rsidRPr="009B35E5" w:rsidRDefault="00995F59" w:rsidP="009B35E5">
      <w:pPr>
        <w:pStyle w:val="Akapitzlist"/>
        <w:numPr>
          <w:ilvl w:val="0"/>
          <w:numId w:val="37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 xml:space="preserve">Na podstawie art. 95 ustawy Pzp, Zamawiający wymaga zatrudnienia przez Wykonawcę i podwykonawcę na podstawie umowy o pracę osób wykonujących wskazane przez zamawiającego czynności w zakresie realizacji zamówienia w sposób określony w art. 22 § 1 ustawy z 26 czerwca 1974 r. Kodeks pracy </w:t>
      </w:r>
      <w:r w:rsidR="00A63590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  <w:lang w:eastAsia="pl-PL"/>
        </w:rPr>
        <w:t>(</w:t>
      </w:r>
      <w:r w:rsidR="00302663" w:rsidRPr="009B35E5">
        <w:rPr>
          <w:rFonts w:ascii="Arial" w:hAnsi="Arial" w:cs="Arial"/>
          <w:szCs w:val="20"/>
          <w:lang w:eastAsia="pl-PL"/>
        </w:rPr>
        <w:t>t.j. Dz. U. z 202</w:t>
      </w:r>
      <w:r w:rsidR="00A03AD6">
        <w:rPr>
          <w:rFonts w:ascii="Arial" w:hAnsi="Arial" w:cs="Arial"/>
          <w:szCs w:val="20"/>
          <w:lang w:eastAsia="pl-PL"/>
        </w:rPr>
        <w:t>5</w:t>
      </w:r>
      <w:r w:rsidR="00302663" w:rsidRPr="009B35E5">
        <w:rPr>
          <w:rFonts w:ascii="Arial" w:hAnsi="Arial" w:cs="Arial"/>
          <w:szCs w:val="20"/>
          <w:lang w:eastAsia="pl-PL"/>
        </w:rPr>
        <w:t xml:space="preserve"> r. poz. </w:t>
      </w:r>
      <w:r w:rsidR="00A03AD6">
        <w:rPr>
          <w:rFonts w:ascii="Arial" w:hAnsi="Arial" w:cs="Arial"/>
          <w:szCs w:val="20"/>
          <w:lang w:eastAsia="pl-PL"/>
        </w:rPr>
        <w:t>277</w:t>
      </w:r>
      <w:r w:rsidR="00302663" w:rsidRPr="009B35E5">
        <w:rPr>
          <w:rFonts w:ascii="Arial" w:hAnsi="Arial" w:cs="Arial"/>
          <w:szCs w:val="20"/>
        </w:rPr>
        <w:t xml:space="preserve"> ze zm.</w:t>
      </w:r>
      <w:r w:rsidRPr="009B35E5">
        <w:rPr>
          <w:rFonts w:ascii="Arial" w:hAnsi="Arial" w:cs="Arial"/>
          <w:szCs w:val="20"/>
          <w:lang w:eastAsia="pl-PL"/>
        </w:rPr>
        <w:t>)</w:t>
      </w:r>
      <w:r w:rsidRPr="009B35E5">
        <w:rPr>
          <w:rFonts w:ascii="Arial" w:hAnsi="Arial" w:cs="Arial"/>
          <w:szCs w:val="20"/>
        </w:rPr>
        <w:t xml:space="preserve">, tj. pracowników wykonujących następujące czynności polegające </w:t>
      </w:r>
      <w:r w:rsidR="0068169C" w:rsidRPr="009B35E5">
        <w:rPr>
          <w:rFonts w:ascii="Arial" w:hAnsi="Arial" w:cs="Arial"/>
          <w:szCs w:val="20"/>
        </w:rPr>
        <w:br/>
      </w:r>
      <w:r w:rsidRPr="009B35E5">
        <w:rPr>
          <w:rFonts w:ascii="Arial" w:hAnsi="Arial" w:cs="Arial"/>
          <w:szCs w:val="20"/>
        </w:rPr>
        <w:t>na: wykonaniu rozbiórki obiektów budowlanych</w:t>
      </w:r>
      <w:r w:rsidR="00733701" w:rsidRPr="009B35E5">
        <w:rPr>
          <w:rFonts w:ascii="Arial" w:hAnsi="Arial" w:cs="Arial"/>
          <w:szCs w:val="20"/>
        </w:rPr>
        <w:t>, roboty ziemne.</w:t>
      </w:r>
    </w:p>
    <w:p w14:paraId="7E240656" w14:textId="77777777" w:rsidR="00995F59" w:rsidRPr="009B35E5" w:rsidRDefault="00995F59" w:rsidP="009B35E5">
      <w:pPr>
        <w:pStyle w:val="Standard"/>
        <w:spacing w:after="0"/>
        <w:ind w:left="36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</w:rPr>
        <w:t>Osoby, o których mowa powyżej zobowiązane są do wykonywania prac określonego rodzaju na rzecz Wykonawcy lub podwykonawcy i pod jego kierownictwem oraz w miejscu i czasie wyznaczonym przez pracodawcę, i winny być zatrudnione przez cały okres wykonywania tych czynności.</w:t>
      </w:r>
    </w:p>
    <w:p w14:paraId="47141A49" w14:textId="03CF38B5" w:rsidR="00995F59" w:rsidRPr="009B35E5" w:rsidRDefault="00995F59" w:rsidP="009B35E5">
      <w:pPr>
        <w:pStyle w:val="Akapitzlist"/>
        <w:numPr>
          <w:ilvl w:val="0"/>
          <w:numId w:val="37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W przypadku powierzenia przez Wykonawcę części zamówienia podwykonawcy ust. 1 stosuje </w:t>
      </w:r>
      <w:r w:rsidRPr="009B35E5">
        <w:rPr>
          <w:rFonts w:ascii="Arial" w:hAnsi="Arial" w:cs="Arial"/>
          <w:szCs w:val="20"/>
          <w:lang w:eastAsia="pl-PL"/>
        </w:rPr>
        <w:br/>
        <w:t>się do podwykonawcy w takim zakresie, w jakim osoby zatrudnione przez podwykonawcę będą wykonywać czynności określone w ust. 1, jeżeli wykonanie tych czynności będzie polegać na wykonywaniu</w:t>
      </w:r>
      <w:r w:rsidR="000A7047">
        <w:rPr>
          <w:rFonts w:ascii="Arial" w:hAnsi="Arial" w:cs="Arial"/>
          <w:szCs w:val="20"/>
          <w:lang w:eastAsia="pl-PL"/>
        </w:rPr>
        <w:t xml:space="preserve"> p</w:t>
      </w:r>
      <w:r w:rsidRPr="009B35E5">
        <w:rPr>
          <w:rFonts w:ascii="Arial" w:hAnsi="Arial" w:cs="Arial"/>
          <w:szCs w:val="20"/>
          <w:lang w:eastAsia="pl-PL"/>
        </w:rPr>
        <w:t xml:space="preserve">racy w sposób określony w art. 22 § 1 ustawy z dnia 26 czerwca 1974 r. Kodeks pracy </w:t>
      </w:r>
      <w:r w:rsidR="000A7047">
        <w:rPr>
          <w:rFonts w:ascii="Arial" w:hAnsi="Arial" w:cs="Arial"/>
          <w:szCs w:val="20"/>
          <w:lang w:eastAsia="pl-PL"/>
        </w:rPr>
        <w:t xml:space="preserve">                  </w:t>
      </w:r>
      <w:r w:rsidRPr="009B35E5">
        <w:rPr>
          <w:rFonts w:ascii="Arial" w:hAnsi="Arial" w:cs="Arial"/>
          <w:szCs w:val="20"/>
          <w:lang w:eastAsia="pl-PL"/>
        </w:rPr>
        <w:t>(</w:t>
      </w:r>
      <w:r w:rsidR="00302663" w:rsidRPr="009B35E5">
        <w:rPr>
          <w:rFonts w:ascii="Arial" w:hAnsi="Arial" w:cs="Arial"/>
          <w:szCs w:val="20"/>
          <w:lang w:eastAsia="pl-PL"/>
        </w:rPr>
        <w:t>t.j. Dz. U. z 202</w:t>
      </w:r>
      <w:r w:rsidR="00A03AD6">
        <w:rPr>
          <w:rFonts w:ascii="Arial" w:hAnsi="Arial" w:cs="Arial"/>
          <w:szCs w:val="20"/>
          <w:lang w:eastAsia="pl-PL"/>
        </w:rPr>
        <w:t>5</w:t>
      </w:r>
      <w:r w:rsidR="00302663" w:rsidRPr="009B35E5">
        <w:rPr>
          <w:rFonts w:ascii="Arial" w:hAnsi="Arial" w:cs="Arial"/>
          <w:szCs w:val="20"/>
          <w:lang w:eastAsia="pl-PL"/>
        </w:rPr>
        <w:t xml:space="preserve"> r. poz. </w:t>
      </w:r>
      <w:r w:rsidR="00A03AD6">
        <w:rPr>
          <w:rFonts w:ascii="Arial" w:hAnsi="Arial" w:cs="Arial"/>
          <w:szCs w:val="20"/>
          <w:lang w:eastAsia="pl-PL"/>
        </w:rPr>
        <w:t>277</w:t>
      </w:r>
      <w:r w:rsidR="00302663" w:rsidRPr="009B35E5">
        <w:rPr>
          <w:rFonts w:ascii="Arial" w:hAnsi="Arial" w:cs="Arial"/>
          <w:szCs w:val="20"/>
        </w:rPr>
        <w:t xml:space="preserve"> ze zm.</w:t>
      </w:r>
      <w:r w:rsidRPr="009B35E5">
        <w:rPr>
          <w:rFonts w:ascii="Arial" w:hAnsi="Arial" w:cs="Arial"/>
          <w:szCs w:val="20"/>
          <w:lang w:eastAsia="pl-PL"/>
        </w:rPr>
        <w:t xml:space="preserve">). </w:t>
      </w:r>
    </w:p>
    <w:p w14:paraId="694144E6" w14:textId="2B8744DB" w:rsidR="00995F59" w:rsidRPr="009B35E5" w:rsidRDefault="00995F59" w:rsidP="009B35E5">
      <w:pPr>
        <w:pStyle w:val="Akapitzlist"/>
        <w:numPr>
          <w:ilvl w:val="0"/>
          <w:numId w:val="37"/>
        </w:numPr>
        <w:autoSpaceDN w:val="0"/>
        <w:spacing w:after="0" w:line="276" w:lineRule="auto"/>
        <w:textAlignment w:val="baseline"/>
        <w:rPr>
          <w:rFonts w:ascii="Arial" w:hAnsi="Arial" w:cs="Arial"/>
          <w:szCs w:val="20"/>
        </w:rPr>
      </w:pPr>
      <w:r w:rsidRPr="009B35E5">
        <w:rPr>
          <w:rFonts w:ascii="Arial" w:hAnsi="Arial" w:cs="Arial"/>
          <w:szCs w:val="20"/>
        </w:rPr>
        <w:t>Wykonawca jest zobowiązany</w:t>
      </w:r>
      <w:r w:rsidR="00360550" w:rsidRPr="009B35E5">
        <w:rPr>
          <w:rFonts w:ascii="Arial" w:hAnsi="Arial" w:cs="Arial"/>
          <w:szCs w:val="20"/>
        </w:rPr>
        <w:t>,</w:t>
      </w:r>
      <w:r w:rsidRPr="009B35E5">
        <w:rPr>
          <w:rFonts w:ascii="Arial" w:hAnsi="Arial" w:cs="Arial"/>
          <w:szCs w:val="20"/>
        </w:rPr>
        <w:t xml:space="preserve"> w terminie 1 miesiąca od dnia podpisania </w:t>
      </w:r>
      <w:r w:rsidR="00360550" w:rsidRPr="009B35E5">
        <w:rPr>
          <w:rFonts w:ascii="Arial" w:hAnsi="Arial" w:cs="Arial"/>
          <w:szCs w:val="20"/>
        </w:rPr>
        <w:t xml:space="preserve">pierwszego zlecenia, </w:t>
      </w:r>
      <w:r w:rsidR="00360550" w:rsidRPr="009B35E5">
        <w:rPr>
          <w:rFonts w:ascii="Arial" w:hAnsi="Arial" w:cs="Arial"/>
          <w:szCs w:val="20"/>
        </w:rPr>
        <w:br/>
        <w:t>do przekazania</w:t>
      </w:r>
      <w:r w:rsidRPr="009B35E5">
        <w:rPr>
          <w:rFonts w:ascii="Arial" w:hAnsi="Arial" w:cs="Arial"/>
          <w:szCs w:val="20"/>
        </w:rPr>
        <w:t xml:space="preserve"> raportu informującego o pracownikach zatrudnionych przez siebie i przez podwykonawców  na umowę o pracę. Raport powinien zawierać wykaz pracowników (imię i nazwisko), okres ich zatrudnienia oraz potwierdzenie pisemne zatrudnionego pracownika i dokumenty wymienione </w:t>
      </w:r>
      <w:r w:rsidR="000A7047">
        <w:rPr>
          <w:rFonts w:ascii="Arial" w:hAnsi="Arial" w:cs="Arial"/>
          <w:szCs w:val="20"/>
        </w:rPr>
        <w:t xml:space="preserve">  </w:t>
      </w:r>
      <w:r w:rsidRPr="009B35E5">
        <w:rPr>
          <w:rFonts w:ascii="Arial" w:hAnsi="Arial" w:cs="Arial"/>
          <w:szCs w:val="20"/>
        </w:rPr>
        <w:t>w ust. 4 potwierdzające, zatrudnienie pracownika na umowę o pracę.</w:t>
      </w:r>
    </w:p>
    <w:p w14:paraId="07FD185B" w14:textId="063DA8C7" w:rsidR="00995F59" w:rsidRPr="009B35E5" w:rsidRDefault="00995F59" w:rsidP="009B35E5">
      <w:pPr>
        <w:pStyle w:val="Akapitzlist"/>
        <w:numPr>
          <w:ilvl w:val="0"/>
          <w:numId w:val="37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lastRenderedPageBreak/>
        <w:t xml:space="preserve">W celu weryfikacji zatrudniania, przez Wykonawcę lub podwykonawcę, na podstawie umowy </w:t>
      </w:r>
      <w:r w:rsidRPr="009B35E5">
        <w:rPr>
          <w:rFonts w:ascii="Arial" w:hAnsi="Arial" w:cs="Arial"/>
          <w:szCs w:val="20"/>
          <w:lang w:eastAsia="pl-PL"/>
        </w:rPr>
        <w:br/>
        <w:t xml:space="preserve">o pracę, osób wykonujących wskazane przez Zamawiającego czynności, o których mowa w ust. 1, </w:t>
      </w:r>
      <w:r w:rsidRPr="009B35E5">
        <w:rPr>
          <w:rFonts w:ascii="Arial" w:hAnsi="Arial" w:cs="Arial"/>
          <w:szCs w:val="20"/>
          <w:lang w:eastAsia="pl-PL"/>
        </w:rPr>
        <w:br/>
        <w:t xml:space="preserve">w zakresie realizacji zamówienia, Zamawiający </w:t>
      </w:r>
      <w:r w:rsidR="000D4515" w:rsidRPr="009B35E5">
        <w:rPr>
          <w:rFonts w:ascii="Arial" w:hAnsi="Arial" w:cs="Arial"/>
          <w:szCs w:val="20"/>
          <w:lang w:eastAsia="pl-PL"/>
        </w:rPr>
        <w:t>może</w:t>
      </w:r>
      <w:r w:rsidRPr="009B35E5">
        <w:rPr>
          <w:rFonts w:ascii="Arial" w:hAnsi="Arial" w:cs="Arial"/>
          <w:szCs w:val="20"/>
          <w:lang w:eastAsia="pl-PL"/>
        </w:rPr>
        <w:t xml:space="preserve"> żądać od Wykonawcy, w terminie określonym </w:t>
      </w:r>
      <w:r w:rsidRPr="009B35E5">
        <w:rPr>
          <w:rFonts w:ascii="Arial" w:hAnsi="Arial" w:cs="Arial"/>
          <w:szCs w:val="20"/>
          <w:lang w:eastAsia="pl-PL"/>
        </w:rPr>
        <w:br/>
        <w:t xml:space="preserve">w wezwaniu, złożenia: </w:t>
      </w:r>
    </w:p>
    <w:p w14:paraId="139C04A6" w14:textId="77777777" w:rsidR="00995F59" w:rsidRPr="009B35E5" w:rsidRDefault="00995F59" w:rsidP="009B35E5">
      <w:pPr>
        <w:pStyle w:val="Akapitzlist"/>
        <w:numPr>
          <w:ilvl w:val="0"/>
          <w:numId w:val="38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oświadczenia zatrudnionego pracownika, </w:t>
      </w:r>
    </w:p>
    <w:p w14:paraId="636B0083" w14:textId="4B9B5AA5" w:rsidR="00995F59" w:rsidRPr="009B35E5" w:rsidRDefault="00995F59" w:rsidP="009B35E5">
      <w:pPr>
        <w:pStyle w:val="Akapitzlist"/>
        <w:numPr>
          <w:ilvl w:val="0"/>
          <w:numId w:val="38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oświadczenia wykonawcy lub podwykonawcy o zatrudnieniu pracownika na podstawie umowy </w:t>
      </w:r>
      <w:r w:rsidR="000A7047">
        <w:rPr>
          <w:rFonts w:ascii="Arial" w:hAnsi="Arial" w:cs="Arial"/>
          <w:szCs w:val="20"/>
          <w:lang w:eastAsia="pl-PL"/>
        </w:rPr>
        <w:t xml:space="preserve">                         </w:t>
      </w:r>
      <w:r w:rsidRPr="009B35E5">
        <w:rPr>
          <w:rFonts w:ascii="Arial" w:hAnsi="Arial" w:cs="Arial"/>
          <w:szCs w:val="20"/>
          <w:lang w:eastAsia="pl-PL"/>
        </w:rPr>
        <w:t xml:space="preserve">o pracę, </w:t>
      </w:r>
    </w:p>
    <w:p w14:paraId="1AFF81E0" w14:textId="77777777" w:rsidR="00995F59" w:rsidRPr="009B35E5" w:rsidRDefault="00995F59" w:rsidP="009B35E5">
      <w:pPr>
        <w:pStyle w:val="Akapitzlist"/>
        <w:numPr>
          <w:ilvl w:val="0"/>
          <w:numId w:val="38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poświadczonej za zgodność z oryginałem kopii umowy o pracę zatrudnionego pracownika. </w:t>
      </w:r>
      <w:r w:rsidRPr="009B35E5">
        <w:rPr>
          <w:rFonts w:ascii="Arial" w:hAnsi="Arial" w:cs="Arial"/>
          <w:szCs w:val="20"/>
        </w:rPr>
        <w:t xml:space="preserve">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(RODO) zgodnie z przepisami ustawy z dnia 10 maja 2018 r. o ochronie danych osobowych </w:t>
      </w:r>
      <w:r w:rsidRPr="009B35E5">
        <w:rPr>
          <w:rFonts w:ascii="Arial" w:hAnsi="Arial" w:cs="Arial"/>
          <w:szCs w:val="20"/>
        </w:rPr>
        <w:br/>
        <w:t>(tj. w szczególności bez adresów, nr PESEL pracowników, wysokości wynagrodzenia),</w:t>
      </w:r>
    </w:p>
    <w:p w14:paraId="57263182" w14:textId="77777777" w:rsidR="00995F59" w:rsidRPr="009B35E5" w:rsidRDefault="00995F59" w:rsidP="009B35E5">
      <w:pPr>
        <w:pStyle w:val="Akapitzlist"/>
        <w:numPr>
          <w:ilvl w:val="0"/>
          <w:numId w:val="38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>innych dokumentów,</w:t>
      </w:r>
    </w:p>
    <w:p w14:paraId="6F463ED6" w14:textId="53F7D240" w:rsidR="00995F59" w:rsidRPr="009B35E5" w:rsidRDefault="00995F59" w:rsidP="009B35E5">
      <w:pPr>
        <w:spacing w:line="276" w:lineRule="auto"/>
        <w:ind w:left="360"/>
        <w:rPr>
          <w:rFonts w:ascii="Arial" w:hAnsi="Arial" w:cs="Arial"/>
          <w:szCs w:val="20"/>
          <w:lang w:eastAsia="pl-PL"/>
        </w:rPr>
      </w:pPr>
      <w:r w:rsidRPr="009B35E5">
        <w:rPr>
          <w:rFonts w:ascii="Arial" w:hAnsi="Arial" w:cs="Arial"/>
          <w:szCs w:val="20"/>
          <w:lang w:eastAsia="pl-PL"/>
        </w:rPr>
        <w:t xml:space="preserve">- zawierających informacje, w tym dane osobowe, niezbędne do weryfikacji zatrudnienia na podstawie umowy o pracę, w szczególności imię i nazwisko zatrudnionego pracownika, datę zawarcia umowy </w:t>
      </w:r>
      <w:r w:rsidR="000A7047">
        <w:rPr>
          <w:rFonts w:ascii="Arial" w:hAnsi="Arial" w:cs="Arial"/>
          <w:szCs w:val="20"/>
          <w:lang w:eastAsia="pl-PL"/>
        </w:rPr>
        <w:t xml:space="preserve">                         </w:t>
      </w:r>
      <w:r w:rsidRPr="009B35E5">
        <w:rPr>
          <w:rFonts w:ascii="Arial" w:hAnsi="Arial" w:cs="Arial"/>
          <w:szCs w:val="20"/>
          <w:lang w:eastAsia="pl-PL"/>
        </w:rPr>
        <w:t xml:space="preserve">o pracę, rodzaj umowy o pracę i zakres obowiązków pracownika. </w:t>
      </w:r>
    </w:p>
    <w:p w14:paraId="74E5862F" w14:textId="77777777" w:rsidR="00995F59" w:rsidRPr="009B35E5" w:rsidRDefault="00995F59" w:rsidP="009B35E5">
      <w:pPr>
        <w:pStyle w:val="Akapitzlist"/>
        <w:numPr>
          <w:ilvl w:val="0"/>
          <w:numId w:val="37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W ramach uprawnienia Zamawiającego w zakresie kontroli spełniania przez Wykonawcę wymagań, </w:t>
      </w:r>
      <w:r w:rsidRPr="009B35E5">
        <w:rPr>
          <w:rFonts w:ascii="Arial" w:hAnsi="Arial" w:cs="Arial"/>
          <w:szCs w:val="20"/>
          <w:lang w:eastAsia="pl-PL"/>
        </w:rPr>
        <w:br/>
        <w:t xml:space="preserve">o których mowa w art. 95 ust. 2 pkt 3 </w:t>
      </w:r>
      <w:r w:rsidRPr="009B35E5">
        <w:rPr>
          <w:rFonts w:ascii="Arial" w:hAnsi="Arial" w:cs="Arial"/>
          <w:szCs w:val="20"/>
        </w:rPr>
        <w:t>ustawy Prawo zamówień publicznych</w:t>
      </w:r>
      <w:r w:rsidRPr="009B35E5">
        <w:rPr>
          <w:rFonts w:ascii="Arial" w:hAnsi="Arial" w:cs="Arial"/>
          <w:szCs w:val="20"/>
          <w:lang w:eastAsia="pl-PL"/>
        </w:rPr>
        <w:t xml:space="preserve">, Zamawiający może żądać </w:t>
      </w:r>
      <w:r w:rsidRPr="009B35E5">
        <w:rPr>
          <w:rFonts w:ascii="Arial" w:hAnsi="Arial" w:cs="Arial"/>
          <w:szCs w:val="20"/>
          <w:lang w:eastAsia="pl-PL"/>
        </w:rPr>
        <w:br/>
        <w:t xml:space="preserve">od Wykonawcy, w terminie określonym w wezwaniu: </w:t>
      </w:r>
    </w:p>
    <w:p w14:paraId="2459AF63" w14:textId="081EF553" w:rsidR="00995F59" w:rsidRPr="009B35E5" w:rsidRDefault="00995F59" w:rsidP="009B35E5">
      <w:pPr>
        <w:pStyle w:val="Akapitzlist"/>
        <w:numPr>
          <w:ilvl w:val="0"/>
          <w:numId w:val="39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wyjaśnień w przypadku wątpliwości dotyczących oświadczeń i dokumentów, o których mowa w ust. 4, </w:t>
      </w:r>
    </w:p>
    <w:p w14:paraId="1FAA3B9D" w14:textId="77777777" w:rsidR="00995F59" w:rsidRPr="009B35E5" w:rsidRDefault="00995F59" w:rsidP="009B35E5">
      <w:pPr>
        <w:pStyle w:val="Akapitzlist"/>
        <w:numPr>
          <w:ilvl w:val="0"/>
          <w:numId w:val="39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przeprowadzania kontroli na miejscu wykonywania usług w celu weryfikacji zatrudnienia przez Wykonawcę lub podwykonawcę na podstawie umowy o pracę osób wykonujących wskazane przez Zamawiającego czynności, o których mowa w ust. 1, </w:t>
      </w:r>
    </w:p>
    <w:p w14:paraId="60BDB6EC" w14:textId="33E48EF5" w:rsidR="00995F59" w:rsidRPr="009B35E5" w:rsidRDefault="00995F59" w:rsidP="009B35E5">
      <w:pPr>
        <w:pStyle w:val="Akapitzlist"/>
        <w:numPr>
          <w:ilvl w:val="0"/>
          <w:numId w:val="39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przedstawienia oryginału lub notarialnie poświadczonej kopii oświadczeń lub dokumentów, </w:t>
      </w:r>
      <w:r w:rsidRPr="009B35E5">
        <w:rPr>
          <w:rFonts w:ascii="Arial" w:hAnsi="Arial" w:cs="Arial"/>
          <w:szCs w:val="20"/>
          <w:lang w:eastAsia="pl-PL"/>
        </w:rPr>
        <w:br/>
        <w:t xml:space="preserve">o których mowa w ust. 4, gdy złożona kopia jest nieczytelna lub budzi wątpliwości co do jej prawdziwości. </w:t>
      </w:r>
    </w:p>
    <w:p w14:paraId="0F2A14F4" w14:textId="77777777" w:rsidR="000D4515" w:rsidRPr="009B35E5" w:rsidRDefault="000D4515" w:rsidP="009B35E5">
      <w:pPr>
        <w:pStyle w:val="Akapitzlist"/>
        <w:numPr>
          <w:ilvl w:val="0"/>
          <w:numId w:val="37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>Niezłożenie przez Wykonawcę w wyznaczonym terminie, żądanych przez Zamawiającego oświadczeń</w:t>
      </w:r>
      <w:r w:rsidRPr="009B35E5">
        <w:rPr>
          <w:rFonts w:ascii="Arial" w:hAnsi="Arial" w:cs="Arial"/>
          <w:szCs w:val="20"/>
          <w:lang w:eastAsia="pl-PL"/>
        </w:rPr>
        <w:br/>
        <w:t xml:space="preserve">lub dokumentów, o których mowa w ust. 3 i 4, traktowane będzie jak niespełnienie przez Wykonawcę </w:t>
      </w:r>
      <w:r w:rsidRPr="009B35E5">
        <w:rPr>
          <w:rFonts w:ascii="Arial" w:hAnsi="Arial" w:cs="Arial"/>
          <w:szCs w:val="20"/>
          <w:lang w:eastAsia="pl-PL"/>
        </w:rPr>
        <w:br/>
        <w:t xml:space="preserve">lub podwykonawcę wymogu zatrudnienia na podstawie umowy o pracę osób wykonujących wskazane </w:t>
      </w:r>
      <w:r w:rsidRPr="009B35E5">
        <w:rPr>
          <w:rFonts w:ascii="Arial" w:hAnsi="Arial" w:cs="Arial"/>
          <w:szCs w:val="20"/>
          <w:lang w:eastAsia="pl-PL"/>
        </w:rPr>
        <w:br/>
        <w:t xml:space="preserve">w ust. 1 czynności. </w:t>
      </w:r>
    </w:p>
    <w:p w14:paraId="2AC9F856" w14:textId="24276D30" w:rsidR="00995F59" w:rsidRPr="009B35E5" w:rsidRDefault="00995F59" w:rsidP="009B35E5">
      <w:pPr>
        <w:pStyle w:val="Akapitzlist"/>
        <w:numPr>
          <w:ilvl w:val="0"/>
          <w:numId w:val="37"/>
        </w:numPr>
        <w:spacing w:after="0" w:line="276" w:lineRule="auto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szCs w:val="20"/>
          <w:lang w:eastAsia="pl-PL"/>
        </w:rPr>
        <w:t xml:space="preserve">Wielokrotne naruszanie przez Wykonawcę jego obowiązków, o których mowa w niniejszym paragrafie może stanowić podstawę do odstąpienia od umowy, </w:t>
      </w:r>
      <w:r w:rsidR="000D4515" w:rsidRPr="009B35E5">
        <w:rPr>
          <w:rFonts w:ascii="Arial" w:hAnsi="Arial" w:cs="Arial"/>
          <w:szCs w:val="20"/>
          <w:lang w:eastAsia="pl-PL"/>
        </w:rPr>
        <w:t>z przyczyn leżących po stronie W</w:t>
      </w:r>
      <w:r w:rsidRPr="009B35E5">
        <w:rPr>
          <w:rFonts w:ascii="Arial" w:hAnsi="Arial" w:cs="Arial"/>
          <w:szCs w:val="20"/>
          <w:lang w:eastAsia="pl-PL"/>
        </w:rPr>
        <w:t>ykonawcy.</w:t>
      </w:r>
    </w:p>
    <w:p w14:paraId="179482F0" w14:textId="77777777" w:rsidR="009866CF" w:rsidRPr="009B35E5" w:rsidRDefault="009866CF" w:rsidP="009B35E5">
      <w:pPr>
        <w:pStyle w:val="Akapitzlist"/>
        <w:spacing w:after="0" w:line="276" w:lineRule="auto"/>
        <w:ind w:left="360"/>
        <w:rPr>
          <w:rFonts w:ascii="Arial" w:hAnsi="Arial" w:cs="Arial"/>
          <w:b/>
          <w:szCs w:val="20"/>
        </w:rPr>
      </w:pPr>
    </w:p>
    <w:p w14:paraId="4AF9CEBC" w14:textId="301BBE64" w:rsidR="000947C9" w:rsidRPr="009B35E5" w:rsidRDefault="004E4BB7" w:rsidP="009B35E5">
      <w:pPr>
        <w:spacing w:after="0" w:line="276" w:lineRule="auto"/>
        <w:jc w:val="center"/>
        <w:rPr>
          <w:rFonts w:ascii="Arial" w:hAnsi="Arial" w:cs="Arial"/>
          <w:b/>
          <w:szCs w:val="20"/>
          <w:shd w:val="clear" w:color="auto" w:fill="FFFFFF"/>
        </w:rPr>
      </w:pPr>
      <w:r w:rsidRPr="009B35E5">
        <w:rPr>
          <w:rFonts w:ascii="Arial" w:hAnsi="Arial" w:cs="Arial"/>
          <w:b/>
          <w:szCs w:val="20"/>
          <w:shd w:val="clear" w:color="auto" w:fill="FFFFFF"/>
        </w:rPr>
        <w:t>§ 15</w:t>
      </w:r>
    </w:p>
    <w:p w14:paraId="6C7CD192" w14:textId="77777777" w:rsidR="000947C9" w:rsidRPr="009B35E5" w:rsidRDefault="000947C9" w:rsidP="0002736C">
      <w:pPr>
        <w:widowControl w:val="0"/>
        <w:tabs>
          <w:tab w:val="left" w:pos="1560"/>
        </w:tabs>
        <w:spacing w:line="276" w:lineRule="auto"/>
        <w:jc w:val="center"/>
        <w:rPr>
          <w:rFonts w:ascii="Arial" w:hAnsi="Arial" w:cs="Arial"/>
          <w:b/>
          <w:szCs w:val="20"/>
          <w:shd w:val="clear" w:color="auto" w:fill="FFFFFF"/>
        </w:rPr>
      </w:pPr>
      <w:r w:rsidRPr="009B35E5">
        <w:rPr>
          <w:rFonts w:ascii="Arial" w:hAnsi="Arial" w:cs="Arial"/>
          <w:b/>
          <w:szCs w:val="20"/>
          <w:shd w:val="clear" w:color="auto" w:fill="FFFFFF"/>
        </w:rPr>
        <w:t>ZACHOWANIE TAJEMNICY I BEZPIECZEŃSTWO DANYCH OSOBOWYCH</w:t>
      </w:r>
    </w:p>
    <w:p w14:paraId="0B80AEA0" w14:textId="77777777" w:rsidR="000947C9" w:rsidRPr="009B35E5" w:rsidRDefault="000947C9" w:rsidP="009B35E5">
      <w:pPr>
        <w:pStyle w:val="Akapitzlist"/>
        <w:numPr>
          <w:ilvl w:val="0"/>
          <w:numId w:val="19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Strony umowy zobowiązują się do:</w:t>
      </w:r>
    </w:p>
    <w:p w14:paraId="62B7E8D8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zachowania w tajemnicy wszelkich informacji otrzymanych i uzyskanych w związku  z wykonywaniem zobowiązań wynikających z realizacji niniejszej umowy, w szczególności informacji o stosowanych technicznych i organizacyjnych środkach bezpieczeństwa,</w:t>
      </w:r>
    </w:p>
    <w:p w14:paraId="446C9390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wykorzystywania informacji jedynie w celach określonych ustaleniami dokonanymi przez Strony niniejszej umowy,</w:t>
      </w:r>
    </w:p>
    <w:p w14:paraId="1465E723" w14:textId="07762473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 xml:space="preserve">podejmowania wszelkich kroków i działań w celu zapewnienia, że żadna z osób otrzymujących informacje w myśl postanowień pkt 1 nie ujawni tych informacji, ani ich źródła, zarówno w całości jak i w części stronom trzecim bez uzyskania uprzedniej, wyrażonej na piśmie zgody strony umowy, </w:t>
      </w:r>
      <w:r w:rsidR="0087428A" w:rsidRPr="009B35E5">
        <w:rPr>
          <w:rFonts w:ascii="Arial" w:eastAsia="SimSun" w:hAnsi="Arial" w:cs="Arial"/>
          <w:szCs w:val="20"/>
          <w:lang w:bidi="hi-IN"/>
        </w:rPr>
        <w:br/>
      </w:r>
      <w:r w:rsidRPr="009B35E5">
        <w:rPr>
          <w:rFonts w:ascii="Arial" w:eastAsia="SimSun" w:hAnsi="Arial" w:cs="Arial"/>
          <w:szCs w:val="20"/>
          <w:lang w:bidi="hi-IN"/>
        </w:rPr>
        <w:t>od której pochodzą informacje,</w:t>
      </w:r>
    </w:p>
    <w:p w14:paraId="2460EBCE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tego, iż w razie wątpliwości w przedmiocie kwalifikacji określonych informacji na potrzeby niniejszej umowy, kwalifikowania tych informacji jako informacji chronionych zapisami niniejszej umowy,</w:t>
      </w:r>
    </w:p>
    <w:p w14:paraId="3542F941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nie sporządzania kopii, ani jakiegokolwiek innego powielania, poza uzasadnionymi w prawie przypadkami, informacji otrzymanych i uzyskanych w związku z realizacją niniejszej umowy,</w:t>
      </w:r>
    </w:p>
    <w:p w14:paraId="65610E06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umową,</w:t>
      </w:r>
    </w:p>
    <w:p w14:paraId="5763ED18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przestrzegania zasad bezpieczeństwa, w trakcie czynności wykonywanych u strony umowy,                       o których strona ta poinformowała,</w:t>
      </w:r>
    </w:p>
    <w:p w14:paraId="2F8BA7A8" w14:textId="77777777" w:rsidR="000947C9" w:rsidRPr="009B35E5" w:rsidRDefault="000947C9" w:rsidP="009B35E5">
      <w:pPr>
        <w:pStyle w:val="Akapitzlist"/>
        <w:numPr>
          <w:ilvl w:val="0"/>
          <w:numId w:val="20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lastRenderedPageBreak/>
        <w:t>stosowania własnych środków technicznych i organizacyjnych, wobec pracowników własnych                   i podwykonawców, dopuszczonych do realizacji niniejszej umowy, w celu dochowania tajemnicy informacji.</w:t>
      </w:r>
    </w:p>
    <w:p w14:paraId="1BABAE20" w14:textId="77777777" w:rsidR="000947C9" w:rsidRPr="009B35E5" w:rsidRDefault="000947C9" w:rsidP="009B35E5">
      <w:pPr>
        <w:pStyle w:val="Akapitzlist"/>
        <w:numPr>
          <w:ilvl w:val="0"/>
          <w:numId w:val="19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Zobowiązanie, o którym mowa w ust. poprzednim nie ma zastosowania do:</w:t>
      </w:r>
    </w:p>
    <w:p w14:paraId="2443D027" w14:textId="77777777" w:rsidR="000947C9" w:rsidRPr="009B35E5" w:rsidRDefault="000947C9" w:rsidP="009B35E5">
      <w:pPr>
        <w:pStyle w:val="Akapitzlist"/>
        <w:numPr>
          <w:ilvl w:val="0"/>
          <w:numId w:val="21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informacji ogólnie dostępnych i powszechnie znanych,</w:t>
      </w:r>
    </w:p>
    <w:p w14:paraId="5895296E" w14:textId="77777777" w:rsidR="000947C9" w:rsidRPr="009B35E5" w:rsidRDefault="000947C9" w:rsidP="009B35E5">
      <w:pPr>
        <w:pStyle w:val="Akapitzlist"/>
        <w:numPr>
          <w:ilvl w:val="0"/>
          <w:numId w:val="21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informacji, na których ujawnienie strona umowy, od której pochodzą informacje, wyraziła                    wyraźną zgodę na piśmie, pod rygorem nieważności,</w:t>
      </w:r>
    </w:p>
    <w:p w14:paraId="6D6342D1" w14:textId="650F666E" w:rsidR="000947C9" w:rsidRPr="009B35E5" w:rsidRDefault="000947C9" w:rsidP="009B35E5">
      <w:pPr>
        <w:pStyle w:val="Akapitzlist"/>
        <w:numPr>
          <w:ilvl w:val="0"/>
          <w:numId w:val="21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 xml:space="preserve">informacji uzyskanych przez stronę umowy od osób trzecich, o ile takie ujawnienie   przez osobę trzecią nie stanowi naruszenia powszechnie obowiązujących przepisów prawa lub zobowiązań zaciągniętych przez te osoby. Strony umowy zobowiązane są do zachowania w tajemnicy informacji uzyskanych </w:t>
      </w:r>
      <w:r w:rsidR="0068169C" w:rsidRPr="009B35E5">
        <w:rPr>
          <w:rFonts w:ascii="Arial" w:eastAsia="SimSun" w:hAnsi="Arial" w:cs="Arial"/>
          <w:szCs w:val="20"/>
          <w:lang w:bidi="hi-IN"/>
        </w:rPr>
        <w:br/>
      </w:r>
      <w:r w:rsidRPr="009B35E5">
        <w:rPr>
          <w:rFonts w:ascii="Arial" w:eastAsia="SimSun" w:hAnsi="Arial" w:cs="Arial"/>
          <w:szCs w:val="20"/>
          <w:lang w:bidi="hi-IN"/>
        </w:rPr>
        <w:t xml:space="preserve">od osób trzecich, które zostały mu udostępnione z naruszeniem wymogów określonych </w:t>
      </w:r>
      <w:r w:rsidRPr="009B35E5">
        <w:rPr>
          <w:rFonts w:ascii="Arial" w:eastAsia="SimSun" w:hAnsi="Arial" w:cs="Arial"/>
          <w:szCs w:val="20"/>
          <w:lang w:bidi="hi-IN"/>
        </w:rPr>
        <w:br/>
        <w:t>w zdaniu poprzednim,</w:t>
      </w:r>
    </w:p>
    <w:p w14:paraId="14072E4F" w14:textId="77777777" w:rsidR="000947C9" w:rsidRPr="009B35E5" w:rsidRDefault="000947C9" w:rsidP="009B35E5">
      <w:pPr>
        <w:pStyle w:val="Akapitzlist"/>
        <w:numPr>
          <w:ilvl w:val="0"/>
          <w:numId w:val="21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udostępniania informacji na rzecz podmiotów uprawnionych, o ile obowiązek udostępniania tych informacji na rzecz tych podmiotów wynika z powszechnie obowiązujących przepisów prawa.</w:t>
      </w:r>
    </w:p>
    <w:p w14:paraId="72885334" w14:textId="77777777" w:rsidR="000947C9" w:rsidRPr="009B35E5" w:rsidRDefault="000947C9" w:rsidP="009B35E5">
      <w:pPr>
        <w:pStyle w:val="Akapitzlist"/>
        <w:numPr>
          <w:ilvl w:val="0"/>
          <w:numId w:val="19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 xml:space="preserve">Strony umowy oświadczają, że są świadome faktu, iż dane osobowe objęte są ochroną wynikającą </w:t>
      </w:r>
      <w:r w:rsidRPr="009B35E5">
        <w:rPr>
          <w:rFonts w:ascii="Arial" w:eastAsia="SimSun" w:hAnsi="Arial" w:cs="Arial"/>
          <w:szCs w:val="20"/>
          <w:lang w:bidi="hi-IN"/>
        </w:rPr>
        <w:br/>
        <w:t>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dalej RODO.</w:t>
      </w:r>
    </w:p>
    <w:p w14:paraId="408EADBC" w14:textId="6B497EC1" w:rsidR="0040705E" w:rsidRPr="009B35E5" w:rsidRDefault="000947C9" w:rsidP="009B35E5">
      <w:pPr>
        <w:pStyle w:val="Akapitzlist"/>
        <w:numPr>
          <w:ilvl w:val="0"/>
          <w:numId w:val="19"/>
        </w:numPr>
        <w:spacing w:after="0" w:line="276" w:lineRule="auto"/>
        <w:rPr>
          <w:rFonts w:ascii="Arial" w:hAnsi="Arial" w:cs="Arial"/>
          <w:szCs w:val="20"/>
        </w:rPr>
      </w:pPr>
      <w:r w:rsidRPr="009B35E5">
        <w:rPr>
          <w:rFonts w:ascii="Arial" w:eastAsia="SimSun" w:hAnsi="Arial" w:cs="Arial"/>
          <w:szCs w:val="20"/>
          <w:lang w:bidi="hi-IN"/>
        </w:rPr>
        <w:t>W ramach realizacji umowy nie nastąpi powierzenie przet</w:t>
      </w:r>
      <w:r w:rsidR="003F33DA" w:rsidRPr="009B35E5">
        <w:rPr>
          <w:rFonts w:ascii="Arial" w:eastAsia="SimSun" w:hAnsi="Arial" w:cs="Arial"/>
          <w:szCs w:val="20"/>
          <w:lang w:bidi="hi-IN"/>
        </w:rPr>
        <w:t>warzania danych osobowych, ani</w:t>
      </w:r>
      <w:r w:rsidRPr="009B35E5">
        <w:rPr>
          <w:rFonts w:ascii="Arial" w:eastAsia="SimSun" w:hAnsi="Arial" w:cs="Arial"/>
          <w:szCs w:val="20"/>
          <w:lang w:bidi="hi-IN"/>
        </w:rPr>
        <w:t xml:space="preserve"> udostępnienie danych osobowych, poza danymi stron umowy oraz osób biorących udział przy realizacji umowy</w:t>
      </w:r>
      <w:r w:rsidR="009866CF" w:rsidRPr="009B35E5">
        <w:rPr>
          <w:rFonts w:ascii="Arial" w:eastAsia="SimSun" w:hAnsi="Arial" w:cs="Arial"/>
          <w:szCs w:val="20"/>
          <w:lang w:bidi="hi-IN"/>
        </w:rPr>
        <w:t>.</w:t>
      </w:r>
    </w:p>
    <w:p w14:paraId="7D909E75" w14:textId="77777777" w:rsidR="009866CF" w:rsidRPr="009B35E5" w:rsidRDefault="009866CF" w:rsidP="009B35E5">
      <w:pPr>
        <w:pStyle w:val="Akapitzlist"/>
        <w:spacing w:after="0" w:line="276" w:lineRule="auto"/>
        <w:ind w:left="360"/>
        <w:rPr>
          <w:rFonts w:ascii="Arial" w:hAnsi="Arial" w:cs="Arial"/>
          <w:szCs w:val="20"/>
        </w:rPr>
      </w:pPr>
    </w:p>
    <w:p w14:paraId="25F2DF7E" w14:textId="30BB121D" w:rsidR="00C16BC1" w:rsidRPr="009B35E5" w:rsidRDefault="00C16BC1" w:rsidP="009B35E5">
      <w:pPr>
        <w:pStyle w:val="Standard"/>
        <w:spacing w:after="0"/>
        <w:jc w:val="center"/>
        <w:rPr>
          <w:rFonts w:ascii="Arial" w:hAnsi="Arial" w:cs="Arial"/>
          <w:b/>
          <w:sz w:val="20"/>
          <w:lang w:eastAsia="pl-PL"/>
        </w:rPr>
      </w:pPr>
      <w:r w:rsidRPr="009B35E5">
        <w:rPr>
          <w:rFonts w:ascii="Arial" w:hAnsi="Arial" w:cs="Arial"/>
          <w:b/>
          <w:sz w:val="20"/>
          <w:lang w:eastAsia="pl-PL"/>
        </w:rPr>
        <w:t>§ 16</w:t>
      </w:r>
    </w:p>
    <w:p w14:paraId="0AEB0647" w14:textId="482B807D" w:rsidR="00995F59" w:rsidRPr="009B35E5" w:rsidRDefault="00C16BC1" w:rsidP="00DB2162">
      <w:pPr>
        <w:pStyle w:val="Standard"/>
        <w:jc w:val="center"/>
        <w:rPr>
          <w:rFonts w:ascii="Arial" w:hAnsi="Arial" w:cs="Arial"/>
          <w:b/>
          <w:sz w:val="20"/>
          <w:lang w:eastAsia="pl-PL"/>
        </w:rPr>
      </w:pPr>
      <w:r w:rsidRPr="009B35E5">
        <w:rPr>
          <w:rFonts w:ascii="Arial" w:hAnsi="Arial" w:cs="Arial"/>
          <w:b/>
          <w:sz w:val="20"/>
          <w:lang w:eastAsia="pl-PL"/>
        </w:rPr>
        <w:t>POSTANOWIENIA KOŃCOWE</w:t>
      </w:r>
    </w:p>
    <w:p w14:paraId="755C89C3" w14:textId="77777777" w:rsidR="00995F59" w:rsidRPr="009B35E5" w:rsidRDefault="00995F59" w:rsidP="00DB2162">
      <w:pPr>
        <w:pStyle w:val="Standard"/>
        <w:numPr>
          <w:ilvl w:val="0"/>
          <w:numId w:val="41"/>
        </w:numPr>
        <w:tabs>
          <w:tab w:val="left" w:pos="-5760"/>
        </w:tabs>
        <w:spacing w:after="0"/>
        <w:ind w:left="363" w:hanging="363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 sprawach nieuregulowanych niniejszą umową mają zastosowanie aktualnie obowiązujące przepisy, </w:t>
      </w:r>
      <w:r w:rsidRPr="009B35E5">
        <w:rPr>
          <w:rFonts w:ascii="Arial" w:hAnsi="Arial" w:cs="Arial"/>
          <w:sz w:val="20"/>
          <w:lang w:eastAsia="pl-PL"/>
        </w:rPr>
        <w:br/>
        <w:t>w szczególności:</w:t>
      </w:r>
    </w:p>
    <w:p w14:paraId="7A1DF1FA" w14:textId="77777777" w:rsidR="00995F59" w:rsidRPr="009B35E5" w:rsidRDefault="00995F59" w:rsidP="009B35E5">
      <w:pPr>
        <w:pStyle w:val="Standard"/>
        <w:numPr>
          <w:ilvl w:val="0"/>
          <w:numId w:val="42"/>
        </w:numPr>
        <w:tabs>
          <w:tab w:val="left" w:pos="-576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ustawy z dnia 11 września 2019 r. Prawo zamówień publicznych, ustawy z dnia 7 lipca 1994 r. Prawo budowlane, ustawy z dnia 23 kwietnia 1964 r. Kodeks cywilny i akty prawne wydane na podstawie wyżej podanych ustaw,</w:t>
      </w:r>
    </w:p>
    <w:p w14:paraId="69D8F2A3" w14:textId="77777777" w:rsidR="00995F59" w:rsidRPr="009B35E5" w:rsidRDefault="00995F59" w:rsidP="009B35E5">
      <w:pPr>
        <w:pStyle w:val="Standard"/>
        <w:numPr>
          <w:ilvl w:val="0"/>
          <w:numId w:val="42"/>
        </w:numPr>
        <w:tabs>
          <w:tab w:val="left" w:pos="-576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rozporządzenia Parlamentu Europejskiego i Rady (UE) 2016/679 z dnia 27 kwietnia 2016 r. w sprawie ochrony osób fizycznych w związku z przetwarzaniem danych osobowych i w sprawie swobodnego przepływu takich danych oraz uchylania dyrektywy 95/46/WE (ogólne rozporządzenie o ochronie danych,</w:t>
      </w:r>
    </w:p>
    <w:p w14:paraId="57DE0CD2" w14:textId="77777777" w:rsidR="00995F59" w:rsidRPr="009B35E5" w:rsidRDefault="00995F59" w:rsidP="009B35E5">
      <w:pPr>
        <w:pStyle w:val="Standard"/>
        <w:numPr>
          <w:ilvl w:val="0"/>
          <w:numId w:val="42"/>
        </w:numPr>
        <w:tabs>
          <w:tab w:val="left" w:pos="-576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oraz treść oferty złożonej przez Wykonawcę w procedurze zamówienia publicznego, w wyniku którego zawarto niniejszą umowę,</w:t>
      </w:r>
    </w:p>
    <w:p w14:paraId="7C9EBA90" w14:textId="77777777" w:rsidR="00995F59" w:rsidRPr="009B35E5" w:rsidRDefault="00995F59" w:rsidP="009B35E5">
      <w:pPr>
        <w:pStyle w:val="Standard"/>
        <w:numPr>
          <w:ilvl w:val="0"/>
          <w:numId w:val="42"/>
        </w:numPr>
        <w:tabs>
          <w:tab w:val="left" w:pos="-576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a także polskie normy, normy branżowe przenoszące europejskie normy zharmonizowane.</w:t>
      </w:r>
    </w:p>
    <w:p w14:paraId="70682430" w14:textId="77777777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Trebuchet MS" w:hAnsi="Arial" w:cs="Arial"/>
          <w:sz w:val="20"/>
        </w:rPr>
        <w:t>Wykonawca nie ma prawa do przekazania bez pisemnej zgody Zamawiającego wierzytelności finansowych związanych z realizacją niniejszej umowy na rzecz osób trzecich.</w:t>
      </w:r>
    </w:p>
    <w:p w14:paraId="66414BA2" w14:textId="77777777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shd w:val="clear" w:color="auto" w:fill="FFFFFF"/>
        </w:rPr>
        <w:t>Wykonawca wskazuje Zamawiającemu adres do przekazywania korespondencji:</w:t>
      </w:r>
    </w:p>
    <w:p w14:paraId="71FF6BFA" w14:textId="760B3D82" w:rsidR="00995F59" w:rsidRPr="009B35E5" w:rsidRDefault="00995F59" w:rsidP="009B35E5">
      <w:pPr>
        <w:pStyle w:val="Standard"/>
        <w:numPr>
          <w:ilvl w:val="0"/>
          <w:numId w:val="43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Tahoma" w:hAnsi="Arial" w:cs="Arial"/>
          <w:sz w:val="20"/>
          <w:highlight w:val="white"/>
        </w:rPr>
        <w:t>adres:……………………………………………………………………………………………………………</w:t>
      </w:r>
    </w:p>
    <w:p w14:paraId="6EDE45C3" w14:textId="4432D45F" w:rsidR="00995F59" w:rsidRPr="009B35E5" w:rsidRDefault="00995F59" w:rsidP="009B35E5">
      <w:pPr>
        <w:pStyle w:val="Standard"/>
        <w:numPr>
          <w:ilvl w:val="0"/>
          <w:numId w:val="43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Tahoma" w:hAnsi="Arial" w:cs="Arial"/>
          <w:sz w:val="20"/>
          <w:highlight w:val="white"/>
        </w:rPr>
        <w:t>e</w:t>
      </w:r>
      <w:r w:rsidR="009866CF" w:rsidRPr="009B35E5">
        <w:rPr>
          <w:rFonts w:ascii="Arial" w:eastAsia="Tahoma" w:hAnsi="Arial" w:cs="Arial"/>
          <w:sz w:val="20"/>
          <w:highlight w:val="white"/>
        </w:rPr>
        <w:t>-</w:t>
      </w:r>
      <w:r w:rsidRPr="009B35E5">
        <w:rPr>
          <w:rFonts w:ascii="Arial" w:eastAsia="Tahoma" w:hAnsi="Arial" w:cs="Arial"/>
          <w:sz w:val="20"/>
          <w:highlight w:val="white"/>
        </w:rPr>
        <w:t>mail:……………………………………………………………………………………………………………</w:t>
      </w:r>
    </w:p>
    <w:p w14:paraId="60273210" w14:textId="77777777" w:rsidR="00995F59" w:rsidRPr="009B35E5" w:rsidRDefault="00995F59" w:rsidP="009B35E5">
      <w:pPr>
        <w:pStyle w:val="Standard"/>
        <w:tabs>
          <w:tab w:val="left" w:pos="-15480"/>
        </w:tabs>
        <w:spacing w:after="0"/>
        <w:ind w:left="36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eastAsia="Arial" w:hAnsi="Arial" w:cs="Arial"/>
          <w:sz w:val="20"/>
          <w:highlight w:val="white"/>
        </w:rPr>
        <w:t>Kierowana na powyższy adres korespondencja w przypadku nie podjęcia przez Wykonawcę będzie traktowana ze skutkiem doręczenia. Zmiana wskazanego adresu nie stanowi zmiany umowy, wymaga pisemnego lub wysłanego pocztą elektroniczną powiadomienia Zamawiającego.</w:t>
      </w:r>
    </w:p>
    <w:p w14:paraId="5AB88320" w14:textId="77777777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W przypadku wystąpienia w trakcie wykonywania przedmiotu zamówienia potrzeby rozstrzygnięcia spraw lub problemów - Strony będą je podejmować i rozstrzygać bez zbędnej zwłoki.</w:t>
      </w:r>
    </w:p>
    <w:p w14:paraId="738B515E" w14:textId="77777777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W razie powstania sporu związanego z wykonaniem umowy Wykonawca zobowiązany jest wyczerpać drogę postępowania reklamacyjnego, kierując swoje roszczenia do Zamawiającego.</w:t>
      </w:r>
    </w:p>
    <w:p w14:paraId="42BD6ED2" w14:textId="77777777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>Zamawiający</w:t>
      </w:r>
      <w:r w:rsidRPr="009B35E5">
        <w:rPr>
          <w:rFonts w:ascii="Arial" w:hAnsi="Arial" w:cs="Arial"/>
          <w:i/>
          <w:sz w:val="20"/>
          <w:lang w:eastAsia="pl-PL"/>
        </w:rPr>
        <w:t xml:space="preserve"> </w:t>
      </w:r>
      <w:r w:rsidRPr="009B35E5">
        <w:rPr>
          <w:rFonts w:ascii="Arial" w:hAnsi="Arial" w:cs="Arial"/>
          <w:sz w:val="20"/>
          <w:lang w:eastAsia="pl-PL"/>
        </w:rPr>
        <w:t xml:space="preserve">zobowiązany jest do pisemnego ustosunkowania się do roszczeń Wykonawcy w ciągu </w:t>
      </w:r>
      <w:r w:rsidRPr="009B35E5">
        <w:rPr>
          <w:rFonts w:ascii="Arial" w:hAnsi="Arial" w:cs="Arial"/>
          <w:sz w:val="20"/>
          <w:lang w:eastAsia="pl-PL"/>
        </w:rPr>
        <w:br/>
      </w:r>
      <w:r w:rsidRPr="009B35E5">
        <w:rPr>
          <w:rFonts w:ascii="Arial" w:hAnsi="Arial" w:cs="Arial"/>
          <w:bCs/>
          <w:sz w:val="20"/>
          <w:lang w:eastAsia="pl-PL"/>
        </w:rPr>
        <w:t>7 dni</w:t>
      </w:r>
      <w:r w:rsidRPr="009B35E5">
        <w:rPr>
          <w:rFonts w:ascii="Arial" w:hAnsi="Arial" w:cs="Arial"/>
          <w:sz w:val="20"/>
          <w:lang w:eastAsia="pl-PL"/>
        </w:rPr>
        <w:t xml:space="preserve"> od chwili ich zgłoszenia.</w:t>
      </w:r>
    </w:p>
    <w:p w14:paraId="785148E0" w14:textId="77777777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</w:rPr>
      </w:pPr>
      <w:r w:rsidRPr="009B35E5">
        <w:rPr>
          <w:rFonts w:ascii="Arial" w:hAnsi="Arial" w:cs="Arial"/>
          <w:sz w:val="20"/>
          <w:lang w:eastAsia="pl-PL"/>
        </w:rPr>
        <w:t xml:space="preserve">Jeżeli Zamawiający odmówi uznania roszczenia w terminie, o którym mowa w </w:t>
      </w:r>
      <w:r w:rsidRPr="009B35E5">
        <w:rPr>
          <w:rFonts w:ascii="Arial" w:hAnsi="Arial" w:cs="Arial"/>
          <w:bCs/>
          <w:sz w:val="20"/>
          <w:lang w:eastAsia="pl-PL"/>
        </w:rPr>
        <w:t>ust. 6</w:t>
      </w:r>
      <w:r w:rsidRPr="009B35E5">
        <w:rPr>
          <w:rFonts w:ascii="Arial" w:hAnsi="Arial" w:cs="Arial"/>
          <w:sz w:val="20"/>
          <w:lang w:eastAsia="pl-PL"/>
        </w:rPr>
        <w:t xml:space="preserve"> niniejszego paragrafu Wykonawca może zwrócić się do sądu powszechnego o rozstrzygnięcie sporu.</w:t>
      </w:r>
    </w:p>
    <w:p w14:paraId="6165AA5D" w14:textId="1AD9769C" w:rsidR="00995F59" w:rsidRPr="009B35E5" w:rsidRDefault="00995F59" w:rsidP="009B35E5">
      <w:pPr>
        <w:pStyle w:val="Standard"/>
        <w:numPr>
          <w:ilvl w:val="0"/>
          <w:numId w:val="40"/>
        </w:numPr>
        <w:tabs>
          <w:tab w:val="left" w:pos="-15480"/>
        </w:tabs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 xml:space="preserve">Właściwym do rozpatrzenia i rozpoznania sporów wynikłych na tle realizacji niniejszej umowy jest </w:t>
      </w:r>
      <w:r w:rsidR="0068169C" w:rsidRPr="009B35E5">
        <w:rPr>
          <w:rFonts w:ascii="Arial" w:hAnsi="Arial" w:cs="Arial"/>
          <w:sz w:val="20"/>
          <w:lang w:eastAsia="pl-PL"/>
        </w:rPr>
        <w:br/>
      </w:r>
      <w:r w:rsidRPr="009B35E5">
        <w:rPr>
          <w:rFonts w:ascii="Arial" w:hAnsi="Arial" w:cs="Arial"/>
          <w:sz w:val="20"/>
          <w:lang w:eastAsia="pl-PL"/>
        </w:rPr>
        <w:t>Sąd właściwy dla Zamawiającego.</w:t>
      </w:r>
    </w:p>
    <w:p w14:paraId="1445AEB2" w14:textId="77777777" w:rsidR="00995F59" w:rsidRPr="009B35E5" w:rsidRDefault="00995F59" w:rsidP="009B35E5">
      <w:pPr>
        <w:pStyle w:val="Standard"/>
        <w:numPr>
          <w:ilvl w:val="0"/>
          <w:numId w:val="40"/>
        </w:numPr>
        <w:spacing w:after="0"/>
        <w:ind w:left="357" w:hanging="357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lastRenderedPageBreak/>
        <w:t xml:space="preserve">Umowę sporządzono w dwóch jednobrzmiących egzemplarzach - jeden egzemplarz dla Zamawiającego </w:t>
      </w:r>
      <w:r w:rsidRPr="009B35E5">
        <w:rPr>
          <w:rFonts w:ascii="Arial" w:hAnsi="Arial" w:cs="Arial"/>
          <w:sz w:val="20"/>
          <w:lang w:eastAsia="pl-PL"/>
        </w:rPr>
        <w:br/>
        <w:t>i jeden egzemplarz dla Wykonawcy.</w:t>
      </w:r>
    </w:p>
    <w:p w14:paraId="504B8E46" w14:textId="77777777" w:rsidR="00995F59" w:rsidRPr="009B35E5" w:rsidRDefault="00995F59" w:rsidP="009B35E5">
      <w:pPr>
        <w:pStyle w:val="Standard"/>
        <w:numPr>
          <w:ilvl w:val="0"/>
          <w:numId w:val="40"/>
        </w:numPr>
        <w:spacing w:after="0"/>
        <w:ind w:left="357" w:hanging="357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  <w:lang w:eastAsia="pl-PL"/>
        </w:rPr>
        <w:t>Integralną część umowy stanowią następujące załączniki:</w:t>
      </w:r>
    </w:p>
    <w:p w14:paraId="7D9DE253" w14:textId="77777777" w:rsidR="00995F59" w:rsidRPr="009B35E5" w:rsidRDefault="00995F59" w:rsidP="009B35E5">
      <w:pPr>
        <w:pStyle w:val="Akapitzlist"/>
        <w:numPr>
          <w:ilvl w:val="0"/>
          <w:numId w:val="44"/>
        </w:numPr>
        <w:spacing w:after="0" w:line="276" w:lineRule="auto"/>
        <w:rPr>
          <w:rFonts w:ascii="Arial" w:hAnsi="Arial" w:cs="Arial"/>
          <w:szCs w:val="20"/>
          <w:shd w:val="clear" w:color="auto" w:fill="FFFFFF"/>
        </w:rPr>
      </w:pPr>
      <w:r w:rsidRPr="009B35E5">
        <w:rPr>
          <w:rFonts w:ascii="Arial" w:hAnsi="Arial" w:cs="Arial"/>
          <w:szCs w:val="20"/>
          <w:shd w:val="clear" w:color="auto" w:fill="FFFFFF"/>
        </w:rPr>
        <w:t xml:space="preserve">SWZ, oferta przetargowa, Specyfikacja Techniczna Wykonania i Odbioru Robót Budowlanych, formularz cenowy, opis przedmiotu zamówienia </w:t>
      </w:r>
      <w:r w:rsidRPr="009B35E5">
        <w:rPr>
          <w:rFonts w:ascii="Arial" w:eastAsia="SimSun" w:hAnsi="Arial" w:cs="Arial"/>
          <w:szCs w:val="20"/>
          <w:lang w:bidi="hi-IN"/>
        </w:rPr>
        <w:t>– załącznik nr 1.</w:t>
      </w:r>
    </w:p>
    <w:p w14:paraId="2D00949F" w14:textId="464CCC06" w:rsidR="00995F59" w:rsidRDefault="00995F59" w:rsidP="009B35E5">
      <w:pPr>
        <w:pStyle w:val="Standard"/>
        <w:numPr>
          <w:ilvl w:val="0"/>
          <w:numId w:val="44"/>
        </w:numPr>
        <w:spacing w:after="0"/>
        <w:jc w:val="both"/>
        <w:rPr>
          <w:rFonts w:ascii="Arial" w:hAnsi="Arial" w:cs="Arial"/>
          <w:sz w:val="20"/>
          <w:lang w:eastAsia="pl-PL"/>
        </w:rPr>
      </w:pPr>
      <w:r w:rsidRPr="009B35E5">
        <w:rPr>
          <w:rFonts w:ascii="Arial" w:hAnsi="Arial" w:cs="Arial"/>
          <w:sz w:val="20"/>
        </w:rPr>
        <w:t xml:space="preserve">Wycena materiałów z odzysku - załącznik nr 2. </w:t>
      </w:r>
    </w:p>
    <w:p w14:paraId="0B3BDE6C" w14:textId="12D0795A" w:rsidR="0002736C" w:rsidRDefault="0002736C" w:rsidP="0002736C">
      <w:pPr>
        <w:pStyle w:val="Standard"/>
        <w:spacing w:after="0"/>
        <w:ind w:left="720"/>
        <w:jc w:val="both"/>
        <w:rPr>
          <w:rFonts w:ascii="Arial" w:hAnsi="Arial" w:cs="Arial"/>
          <w:sz w:val="20"/>
          <w:lang w:eastAsia="pl-PL"/>
        </w:rPr>
      </w:pPr>
    </w:p>
    <w:p w14:paraId="62CC3A4D" w14:textId="77777777" w:rsidR="0002736C" w:rsidRPr="009B35E5" w:rsidRDefault="0002736C" w:rsidP="0002736C">
      <w:pPr>
        <w:pStyle w:val="Standard"/>
        <w:spacing w:after="0"/>
        <w:ind w:left="720"/>
        <w:jc w:val="both"/>
        <w:rPr>
          <w:rFonts w:ascii="Arial" w:hAnsi="Arial" w:cs="Arial"/>
          <w:sz w:val="20"/>
          <w:lang w:eastAsia="pl-PL"/>
        </w:rPr>
      </w:pPr>
    </w:p>
    <w:p w14:paraId="587889F5" w14:textId="77777777" w:rsidR="00995F59" w:rsidRPr="009B35E5" w:rsidRDefault="00995F59" w:rsidP="009B35E5">
      <w:pPr>
        <w:pStyle w:val="Standard"/>
        <w:spacing w:after="0"/>
        <w:ind w:left="720"/>
        <w:jc w:val="both"/>
        <w:rPr>
          <w:rFonts w:ascii="Arial" w:hAnsi="Arial" w:cs="Arial"/>
          <w:sz w:val="20"/>
          <w:lang w:eastAsia="pl-PL"/>
        </w:rPr>
      </w:pPr>
    </w:p>
    <w:p w14:paraId="15FA0859" w14:textId="77777777" w:rsidR="00995F59" w:rsidRPr="009B35E5" w:rsidRDefault="00995F59" w:rsidP="009B35E5">
      <w:pPr>
        <w:pStyle w:val="Akapitzlist"/>
        <w:spacing w:line="276" w:lineRule="auto"/>
        <w:jc w:val="center"/>
        <w:rPr>
          <w:rFonts w:ascii="Arial" w:hAnsi="Arial" w:cs="Arial"/>
          <w:b/>
          <w:szCs w:val="20"/>
        </w:rPr>
      </w:pPr>
      <w:r w:rsidRPr="009B35E5">
        <w:rPr>
          <w:rFonts w:ascii="Arial" w:hAnsi="Arial" w:cs="Arial"/>
          <w:b/>
          <w:szCs w:val="20"/>
        </w:rPr>
        <w:t>ZAMAWIAJĄCY</w:t>
      </w:r>
      <w:r w:rsidRPr="009B35E5">
        <w:rPr>
          <w:rFonts w:ascii="Arial" w:hAnsi="Arial" w:cs="Arial"/>
          <w:b/>
          <w:szCs w:val="20"/>
        </w:rPr>
        <w:tab/>
      </w:r>
      <w:r w:rsidRPr="009B35E5">
        <w:rPr>
          <w:rFonts w:ascii="Arial" w:hAnsi="Arial" w:cs="Arial"/>
          <w:b/>
          <w:szCs w:val="20"/>
        </w:rPr>
        <w:tab/>
      </w:r>
      <w:r w:rsidRPr="009B35E5">
        <w:rPr>
          <w:rFonts w:ascii="Arial" w:hAnsi="Arial" w:cs="Arial"/>
          <w:b/>
          <w:szCs w:val="20"/>
        </w:rPr>
        <w:tab/>
      </w:r>
      <w:r w:rsidRPr="009B35E5">
        <w:rPr>
          <w:rFonts w:ascii="Arial" w:hAnsi="Arial" w:cs="Arial"/>
          <w:b/>
          <w:szCs w:val="20"/>
        </w:rPr>
        <w:tab/>
      </w:r>
      <w:r w:rsidRPr="009B35E5">
        <w:rPr>
          <w:rFonts w:ascii="Arial" w:hAnsi="Arial" w:cs="Arial"/>
          <w:b/>
          <w:szCs w:val="20"/>
        </w:rPr>
        <w:tab/>
        <w:t>WYKONAWCA</w:t>
      </w:r>
    </w:p>
    <w:p w14:paraId="57FD43BC" w14:textId="77777777" w:rsidR="00FF5F07" w:rsidRPr="00742313" w:rsidRDefault="00FF5F07" w:rsidP="009B35E5">
      <w:pPr>
        <w:spacing w:after="0" w:line="276" w:lineRule="auto"/>
        <w:jc w:val="center"/>
        <w:rPr>
          <w:rFonts w:ascii="Arial" w:hAnsi="Arial" w:cs="Arial"/>
          <w:szCs w:val="20"/>
        </w:rPr>
      </w:pPr>
    </w:p>
    <w:sectPr w:rsidR="00FF5F07" w:rsidRPr="00742313" w:rsidSect="00B34629">
      <w:footerReference w:type="default" r:id="rId8"/>
      <w:pgSz w:w="11906" w:h="16838"/>
      <w:pgMar w:top="851" w:right="1134" w:bottom="851" w:left="1134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6CBBF" w14:textId="77777777" w:rsidR="001F17A0" w:rsidRDefault="001F17A0">
      <w:pPr>
        <w:spacing w:after="0"/>
      </w:pPr>
      <w:r>
        <w:separator/>
      </w:r>
    </w:p>
  </w:endnote>
  <w:endnote w:type="continuationSeparator" w:id="0">
    <w:p w14:paraId="782D2D9F" w14:textId="77777777" w:rsidR="001F17A0" w:rsidRDefault="001F1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Hebel PS">
    <w:altName w:val="Courier New"/>
    <w:charset w:val="EE"/>
    <w:family w:val="roman"/>
    <w:pitch w:val="variable"/>
  </w:font>
  <w:font w:name="Univers-PL">
    <w:altName w:val="Courier New"/>
    <w:charset w:val="EE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00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A7C9A" w14:textId="7DBD417B" w:rsidR="001F17A0" w:rsidRDefault="001F17A0">
    <w:pPr>
      <w:pStyle w:val="Stopka"/>
      <w:jc w:val="center"/>
    </w:pPr>
    <w:r>
      <w:rPr>
        <w:rFonts w:ascii="Tahoma" w:hAnsi="Tahoma" w:cs="Tahoma"/>
        <w:sz w:val="16"/>
        <w:szCs w:val="16"/>
      </w:rPr>
      <w:t xml:space="preserve">Strona </w:t>
    </w:r>
    <w:r>
      <w:rPr>
        <w:rFonts w:ascii="Tahoma" w:hAnsi="Tahoma" w:cs="Tahoma"/>
        <w:bCs/>
        <w:sz w:val="16"/>
        <w:szCs w:val="16"/>
      </w:rPr>
      <w:fldChar w:fldCharType="begin"/>
    </w:r>
    <w:r>
      <w:rPr>
        <w:rFonts w:ascii="Tahoma" w:hAnsi="Tahoma" w:cs="Tahoma"/>
        <w:bCs/>
        <w:sz w:val="16"/>
        <w:szCs w:val="16"/>
      </w:rPr>
      <w:instrText xml:space="preserve"> PAGE </w:instrText>
    </w:r>
    <w:r>
      <w:rPr>
        <w:rFonts w:ascii="Tahoma" w:hAnsi="Tahoma" w:cs="Tahoma"/>
        <w:bCs/>
        <w:sz w:val="16"/>
        <w:szCs w:val="16"/>
      </w:rPr>
      <w:fldChar w:fldCharType="separate"/>
    </w:r>
    <w:r w:rsidR="00D9573B">
      <w:rPr>
        <w:rFonts w:ascii="Tahoma" w:hAnsi="Tahoma" w:cs="Tahoma"/>
        <w:bCs/>
        <w:noProof/>
        <w:sz w:val="16"/>
        <w:szCs w:val="16"/>
      </w:rPr>
      <w:t>14</w:t>
    </w:r>
    <w:r>
      <w:rPr>
        <w:rFonts w:ascii="Tahoma" w:hAnsi="Tahoma" w:cs="Tahoma"/>
        <w:bCs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z </w:t>
    </w:r>
    <w:r>
      <w:rPr>
        <w:rFonts w:ascii="Tahoma" w:hAnsi="Tahoma" w:cs="Tahoma"/>
        <w:bCs/>
        <w:sz w:val="16"/>
        <w:szCs w:val="16"/>
      </w:rPr>
      <w:fldChar w:fldCharType="begin"/>
    </w:r>
    <w:r>
      <w:rPr>
        <w:rFonts w:ascii="Tahoma" w:hAnsi="Tahoma" w:cs="Tahoma"/>
        <w:bCs/>
        <w:sz w:val="16"/>
        <w:szCs w:val="16"/>
      </w:rPr>
      <w:instrText xml:space="preserve"> NUMPAGES \* ARABIC </w:instrText>
    </w:r>
    <w:r>
      <w:rPr>
        <w:rFonts w:ascii="Tahoma" w:hAnsi="Tahoma" w:cs="Tahoma"/>
        <w:bCs/>
        <w:sz w:val="16"/>
        <w:szCs w:val="16"/>
      </w:rPr>
      <w:fldChar w:fldCharType="separate"/>
    </w:r>
    <w:r w:rsidR="00D9573B">
      <w:rPr>
        <w:rFonts w:ascii="Tahoma" w:hAnsi="Tahoma" w:cs="Tahoma"/>
        <w:bCs/>
        <w:noProof/>
        <w:sz w:val="16"/>
        <w:szCs w:val="16"/>
      </w:rPr>
      <w:t>14</w:t>
    </w:r>
    <w:r>
      <w:rPr>
        <w:rFonts w:ascii="Tahoma" w:hAnsi="Tahoma" w:cs="Tahom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B0CA6" w14:textId="77777777" w:rsidR="001F17A0" w:rsidRDefault="001F17A0">
      <w:pPr>
        <w:spacing w:after="0"/>
      </w:pPr>
      <w:r>
        <w:separator/>
      </w:r>
    </w:p>
  </w:footnote>
  <w:footnote w:type="continuationSeparator" w:id="0">
    <w:p w14:paraId="2D5B448F" w14:textId="77777777" w:rsidR="001F17A0" w:rsidRDefault="001F17A0">
      <w:pPr>
        <w:spacing w:after="0"/>
      </w:pPr>
      <w:r>
        <w:continuationSeparator/>
      </w:r>
    </w:p>
  </w:footnote>
  <w:footnote w:id="1">
    <w:p w14:paraId="06568AAF" w14:textId="51048C75" w:rsidR="001F17A0" w:rsidRPr="005530D1" w:rsidRDefault="001F17A0">
      <w:pPr>
        <w:pStyle w:val="Tekstprzypisudolnego"/>
        <w:rPr>
          <w:rFonts w:ascii="Tahoma" w:hAnsi="Tahoma" w:cs="Tahoma"/>
          <w:sz w:val="16"/>
          <w:szCs w:val="16"/>
        </w:rPr>
      </w:pPr>
      <w:r w:rsidRPr="005530D1"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n</w:t>
      </w:r>
      <w:r w:rsidRPr="005530D1">
        <w:rPr>
          <w:rFonts w:ascii="Tahoma" w:hAnsi="Tahoma" w:cs="Tahoma"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punktowana21"/>
      <w:lvlText w:val="%1)"/>
      <w:lvlJc w:val="left"/>
      <w:pPr>
        <w:tabs>
          <w:tab w:val="num" w:pos="0"/>
        </w:tabs>
        <w:ind w:left="786" w:hanging="360"/>
      </w:pPr>
      <w:rPr>
        <w:rFonts w:ascii="Tahoma" w:eastAsia="Tahoma" w:hAnsi="Tahoma" w:cs="Tahoma"/>
        <w:b w:val="0"/>
        <w:bCs/>
        <w:i w:val="0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punkty"/>
      <w:lvlText w:val="%1."/>
      <w:lvlJc w:val="left"/>
      <w:pPr>
        <w:tabs>
          <w:tab w:val="num" w:pos="440"/>
        </w:tabs>
        <w:ind w:left="440" w:hanging="360"/>
      </w:pPr>
      <w:rPr>
        <w:rFonts w:ascii="Tahoma" w:hAnsi="Tahoma" w:cs="Tahoma"/>
        <w:b w:val="0"/>
        <w:bCs w:val="0"/>
        <w:i w:val="0"/>
        <w:iCs w:val="0"/>
        <w:color w:val="00000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60" w:hanging="360"/>
      </w:pPr>
      <w:rPr>
        <w:rFonts w:ascii="Tahoma" w:hAnsi="Tahoma" w:cs="Tahoma"/>
        <w:b w:val="0"/>
        <w:bCs w:val="0"/>
        <w:i w:val="0"/>
        <w:iCs w:val="0"/>
        <w:szCs w:val="20"/>
        <w:lang w:eastAsia="pl-PL"/>
      </w:rPr>
    </w:lvl>
    <w:lvl w:ilvl="2">
      <w:start w:val="2"/>
      <w:numFmt w:val="decimal"/>
      <w:lvlText w:val="%3."/>
      <w:lvlJc w:val="left"/>
      <w:pPr>
        <w:tabs>
          <w:tab w:val="num" w:pos="440"/>
        </w:tabs>
        <w:ind w:left="440" w:hanging="360"/>
      </w:pPr>
    </w:lvl>
    <w:lvl w:ilvl="3">
      <w:start w:val="1"/>
      <w:numFmt w:val="decimal"/>
      <w:lvlText w:val="%4."/>
      <w:lvlJc w:val="left"/>
      <w:pPr>
        <w:tabs>
          <w:tab w:val="num" w:pos="980"/>
        </w:tabs>
        <w:ind w:left="980" w:hanging="360"/>
      </w:pPr>
    </w:lvl>
    <w:lvl w:ilvl="4">
      <w:start w:val="1"/>
      <w:numFmt w:val="lowerLetter"/>
      <w:lvlText w:val="%5."/>
      <w:lvlJc w:val="left"/>
      <w:pPr>
        <w:tabs>
          <w:tab w:val="num" w:pos="1700"/>
        </w:tabs>
        <w:ind w:left="1700" w:hanging="360"/>
      </w:pPr>
    </w:lvl>
    <w:lvl w:ilvl="5">
      <w:start w:val="1"/>
      <w:numFmt w:val="lowerRoman"/>
      <w:lvlText w:val="%6."/>
      <w:lvlJc w:val="right"/>
      <w:pPr>
        <w:tabs>
          <w:tab w:val="num" w:pos="2420"/>
        </w:tabs>
        <w:ind w:left="2420" w:hanging="180"/>
      </w:pPr>
    </w:lvl>
    <w:lvl w:ilvl="6">
      <w:start w:val="1"/>
      <w:numFmt w:val="decimal"/>
      <w:lvlText w:val="%7."/>
      <w:lvlJc w:val="left"/>
      <w:pPr>
        <w:tabs>
          <w:tab w:val="num" w:pos="3140"/>
        </w:tabs>
        <w:ind w:left="3140" w:hanging="360"/>
      </w:pPr>
    </w:lvl>
    <w:lvl w:ilvl="7">
      <w:start w:val="1"/>
      <w:numFmt w:val="lowerLetter"/>
      <w:lvlText w:val="%8."/>
      <w:lvlJc w:val="left"/>
      <w:pPr>
        <w:tabs>
          <w:tab w:val="num" w:pos="3860"/>
        </w:tabs>
        <w:ind w:left="3860" w:hanging="360"/>
      </w:pPr>
    </w:lvl>
    <w:lvl w:ilvl="8">
      <w:start w:val="1"/>
      <w:numFmt w:val="lowerRoman"/>
      <w:lvlText w:val="%9."/>
      <w:lvlJc w:val="right"/>
      <w:pPr>
        <w:tabs>
          <w:tab w:val="num" w:pos="4580"/>
        </w:tabs>
        <w:ind w:left="45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ahoma" w:hAnsi="Tahoma" w:cs="Tahoma"/>
        <w:b w:val="0"/>
        <w:bCs w:val="0"/>
        <w:szCs w:val="20"/>
      </w:rPr>
    </w:lvl>
  </w:abstractNum>
  <w:abstractNum w:abstractNumId="4" w15:restartNumberingAfterBreak="0">
    <w:nsid w:val="00000005"/>
    <w:multiLevelType w:val="singleLevel"/>
    <w:tmpl w:val="CC4652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iCs w:val="0"/>
        <w:color w:val="000000"/>
        <w:sz w:val="20"/>
        <w:szCs w:val="20"/>
      </w:rPr>
    </w:lvl>
  </w:abstractNum>
  <w:abstractNum w:abstractNumId="5" w15:restartNumberingAfterBreak="0">
    <w:nsid w:val="00000006"/>
    <w:multiLevelType w:val="singleLevel"/>
    <w:tmpl w:val="52B697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Cs w:val="2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rebuchet MS" w:hAnsi="Tahoma" w:cs="Tahoma"/>
        <w:szCs w:val="20"/>
        <w:highlight w:val="whit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Tahoma" w:eastAsia="Trebuchet MS" w:hAnsi="Tahoma" w:cs="Tahoma"/>
        <w:szCs w:val="20"/>
        <w:highlight w:val="whit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eastAsia="Trebuchet MS" w:hAnsi="Tahoma" w:cs="Tahoma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0" w15:restartNumberingAfterBreak="0">
    <w:nsid w:val="0000000B"/>
    <w:multiLevelType w:val="singleLevel"/>
    <w:tmpl w:val="F88472E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Cs/>
        <w:szCs w:val="20"/>
        <w:highlight w:val="white"/>
        <w:lang w:eastAsia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Cs w:val="20"/>
      </w:rPr>
    </w:lvl>
  </w:abstractNum>
  <w:abstractNum w:abstractNumId="12" w15:restartNumberingAfterBreak="0">
    <w:nsid w:val="0000000D"/>
    <w:multiLevelType w:val="multilevel"/>
    <w:tmpl w:val="629455C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Cs w:val="2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Cs w:val="20"/>
        <w:lang w:eastAsia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b w:val="0"/>
        <w:i w:val="0"/>
        <w:szCs w:val="20"/>
      </w:rPr>
    </w:lvl>
  </w:abstractNum>
  <w:abstractNum w:abstractNumId="17" w15:restartNumberingAfterBreak="0">
    <w:nsid w:val="00000012"/>
    <w:multiLevelType w:val="singleLevel"/>
    <w:tmpl w:val="0EAE7EB0"/>
    <w:name w:val="WW8Num18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Tahoma" w:hAnsi="Tahoma" w:cs="Tahoma" w:hint="default"/>
      </w:rPr>
    </w:lvl>
  </w:abstractNum>
  <w:abstractNum w:abstractNumId="18" w15:restartNumberingAfterBreak="0">
    <w:nsid w:val="00000013"/>
    <w:multiLevelType w:val="singleLevel"/>
    <w:tmpl w:val="561018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trike w:val="0"/>
        <w:sz w:val="20"/>
        <w:szCs w:val="20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Cs/>
        <w:szCs w:val="20"/>
        <w:lang w:eastAsia="pl-PL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color w:val="000000"/>
        <w:szCs w:val="20"/>
        <w:lang w:eastAsia="pl-PL"/>
      </w:rPr>
    </w:lvl>
  </w:abstractNum>
  <w:abstractNum w:abstractNumId="21" w15:restartNumberingAfterBreak="0">
    <w:nsid w:val="00000016"/>
    <w:multiLevelType w:val="singleLevel"/>
    <w:tmpl w:val="1030766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/>
        <w:szCs w:val="20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szCs w:val="20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Tahoma" w:eastAsia="Trebuchet MS" w:hAnsi="Tahoma" w:cs="Tahoma"/>
        <w:szCs w:val="20"/>
        <w:highlight w:val="white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eastAsia="Trebuchet MS" w:hAnsi="Tahoma" w:cs="Tahoma"/>
        <w:b w:val="0"/>
        <w:bCs w:val="0"/>
        <w:szCs w:val="20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Cs w:val="20"/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b w:val="0"/>
        <w:szCs w:val="20"/>
      </w:rPr>
    </w:lvl>
  </w:abstractNum>
  <w:abstractNum w:abstractNumId="29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-215"/>
        </w:tabs>
        <w:ind w:left="502" w:hanging="360"/>
      </w:pPr>
      <w:rPr>
        <w:rFonts w:ascii="Tahoma" w:hAnsi="Tahoma" w:cs="Tahoma"/>
      </w:rPr>
    </w:lvl>
  </w:abstractNum>
  <w:abstractNum w:abstractNumId="30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Cs w:val="20"/>
      </w:rPr>
    </w:lvl>
  </w:abstractNum>
  <w:abstractNum w:abstractNumId="31" w15:restartNumberingAfterBreak="0">
    <w:nsid w:val="00000022"/>
    <w:multiLevelType w:val="singleLevel"/>
    <w:tmpl w:val="929A8ED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/>
        <w:color w:val="FFFFFF"/>
        <w:szCs w:val="20"/>
      </w:rPr>
    </w:lvl>
  </w:abstractNum>
  <w:abstractNum w:abstractNumId="32" w15:restartNumberingAfterBreak="0">
    <w:nsid w:val="00000023"/>
    <w:multiLevelType w:val="singleLevel"/>
    <w:tmpl w:val="E5A231E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Cs w:val="20"/>
      </w:rPr>
    </w:lvl>
  </w:abstractNum>
  <w:abstractNum w:abstractNumId="33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0B4F1692"/>
    <w:multiLevelType w:val="hybridMultilevel"/>
    <w:tmpl w:val="9DE84F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EDA739E"/>
    <w:multiLevelType w:val="hybridMultilevel"/>
    <w:tmpl w:val="9EC6C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933027"/>
    <w:multiLevelType w:val="hybridMultilevel"/>
    <w:tmpl w:val="D86639CC"/>
    <w:lvl w:ilvl="0" w:tplc="9B885E9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13485770"/>
    <w:multiLevelType w:val="multilevel"/>
    <w:tmpl w:val="5DF03610"/>
    <w:lvl w:ilvl="0">
      <w:start w:val="4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13FF509C"/>
    <w:multiLevelType w:val="hybridMultilevel"/>
    <w:tmpl w:val="212E344A"/>
    <w:lvl w:ilvl="0" w:tplc="815C23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977E9B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40" w15:restartNumberingAfterBreak="0">
    <w:nsid w:val="17596F5E"/>
    <w:multiLevelType w:val="hybridMultilevel"/>
    <w:tmpl w:val="760C2D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1015B9C"/>
    <w:multiLevelType w:val="multilevel"/>
    <w:tmpl w:val="69208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rebuchet MS" w:hAnsi="Tahoma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259C141A"/>
    <w:multiLevelType w:val="hybridMultilevel"/>
    <w:tmpl w:val="79461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0E731B"/>
    <w:multiLevelType w:val="hybridMultilevel"/>
    <w:tmpl w:val="5B204828"/>
    <w:lvl w:ilvl="0" w:tplc="2A2C45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795404F"/>
    <w:multiLevelType w:val="hybridMultilevel"/>
    <w:tmpl w:val="76EA7A7C"/>
    <w:lvl w:ilvl="0" w:tplc="5008B5B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635DAB"/>
    <w:multiLevelType w:val="multilevel"/>
    <w:tmpl w:val="6664A174"/>
    <w:styleLink w:val="WWNum34"/>
    <w:lvl w:ilvl="0">
      <w:start w:val="3"/>
      <w:numFmt w:val="decimal"/>
      <w:lvlText w:val="%1."/>
      <w:lvlJc w:val="left"/>
      <w:pPr>
        <w:ind w:left="472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6" w15:restartNumberingAfterBreak="0">
    <w:nsid w:val="2F407242"/>
    <w:multiLevelType w:val="multilevel"/>
    <w:tmpl w:val="20245808"/>
    <w:styleLink w:val="WWNum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decimal"/>
      <w:lvlText w:val="%1.%2.%3.%4.%5.%6.%7.%8"/>
      <w:lvlJc w:val="left"/>
      <w:pPr>
        <w:ind w:left="2880" w:hanging="360"/>
      </w:pPr>
    </w:lvl>
    <w:lvl w:ilvl="8">
      <w:start w:val="1"/>
      <w:numFmt w:val="decimal"/>
      <w:lvlText w:val="%1.%2.%3.%4.%5.%6.%7.%8.%9"/>
      <w:lvlJc w:val="left"/>
      <w:pPr>
        <w:ind w:left="3240" w:hanging="360"/>
      </w:pPr>
    </w:lvl>
  </w:abstractNum>
  <w:abstractNum w:abstractNumId="47" w15:restartNumberingAfterBreak="0">
    <w:nsid w:val="34071C3B"/>
    <w:multiLevelType w:val="hybridMultilevel"/>
    <w:tmpl w:val="5F84D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3B6261"/>
    <w:multiLevelType w:val="multilevel"/>
    <w:tmpl w:val="FD86B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DD0C8C"/>
    <w:multiLevelType w:val="hybridMultilevel"/>
    <w:tmpl w:val="EBD86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DFB0E18"/>
    <w:multiLevelType w:val="hybridMultilevel"/>
    <w:tmpl w:val="C428B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03339C"/>
    <w:multiLevelType w:val="hybridMultilevel"/>
    <w:tmpl w:val="26CCB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FF907CE"/>
    <w:multiLevelType w:val="multilevel"/>
    <w:tmpl w:val="632880D2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3" w15:restartNumberingAfterBreak="0">
    <w:nsid w:val="40483B4C"/>
    <w:multiLevelType w:val="multilevel"/>
    <w:tmpl w:val="13B21752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4" w15:restartNumberingAfterBreak="0">
    <w:nsid w:val="45213778"/>
    <w:multiLevelType w:val="hybridMultilevel"/>
    <w:tmpl w:val="3DD0CA62"/>
    <w:lvl w:ilvl="0" w:tplc="BD9A2C0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F63824"/>
    <w:multiLevelType w:val="hybridMultilevel"/>
    <w:tmpl w:val="166CAA72"/>
    <w:lvl w:ilvl="0" w:tplc="E31AE0B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FE1FC3"/>
    <w:multiLevelType w:val="hybridMultilevel"/>
    <w:tmpl w:val="77FEB742"/>
    <w:lvl w:ilvl="0" w:tplc="F20A19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BA7897"/>
    <w:multiLevelType w:val="multilevel"/>
    <w:tmpl w:val="2F3ED18C"/>
    <w:styleLink w:val="WWNum17"/>
    <w:lvl w:ilvl="0">
      <w:start w:val="1"/>
      <w:numFmt w:val="decimal"/>
      <w:lvlText w:val="%1)"/>
      <w:lvlJc w:val="left"/>
      <w:pPr>
        <w:ind w:left="723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8" w15:restartNumberingAfterBreak="0">
    <w:nsid w:val="4FC908FC"/>
    <w:multiLevelType w:val="hybridMultilevel"/>
    <w:tmpl w:val="4276F650"/>
    <w:lvl w:ilvl="0" w:tplc="0415000F">
      <w:start w:val="1"/>
      <w:numFmt w:val="decimal"/>
      <w:lvlText w:val="%1."/>
      <w:lvlJc w:val="left"/>
      <w:pPr>
        <w:ind w:left="928" w:hanging="360"/>
      </w:pPr>
      <w:rPr>
        <w:rFonts w:eastAsia="Trebuchet MS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1B2E88"/>
    <w:multiLevelType w:val="hybridMultilevel"/>
    <w:tmpl w:val="AE1AB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7912AB"/>
    <w:multiLevelType w:val="hybridMultilevel"/>
    <w:tmpl w:val="68AE660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457484A"/>
    <w:multiLevelType w:val="hybridMultilevel"/>
    <w:tmpl w:val="F710B1E0"/>
    <w:lvl w:ilvl="0" w:tplc="7A6CEBA0">
      <w:start w:val="1"/>
      <w:numFmt w:val="decimal"/>
      <w:lvlText w:val="%1)"/>
      <w:lvlJc w:val="left"/>
      <w:pPr>
        <w:ind w:left="644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6000ADC"/>
    <w:multiLevelType w:val="hybridMultilevel"/>
    <w:tmpl w:val="9020C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F1354C"/>
    <w:multiLevelType w:val="hybridMultilevel"/>
    <w:tmpl w:val="40AEC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880C26"/>
    <w:multiLevelType w:val="hybridMultilevel"/>
    <w:tmpl w:val="D562C8D8"/>
    <w:lvl w:ilvl="0" w:tplc="91E0E7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BE704F"/>
    <w:multiLevelType w:val="hybridMultilevel"/>
    <w:tmpl w:val="E21E3C44"/>
    <w:lvl w:ilvl="0" w:tplc="5928E7F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7536"/>
    <w:multiLevelType w:val="hybridMultilevel"/>
    <w:tmpl w:val="10C264EA"/>
    <w:lvl w:ilvl="0" w:tplc="C4C66A7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63960C1"/>
    <w:multiLevelType w:val="hybridMultilevel"/>
    <w:tmpl w:val="F8B02142"/>
    <w:lvl w:ilvl="0" w:tplc="42A88F4A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A7E3343"/>
    <w:multiLevelType w:val="hybridMultilevel"/>
    <w:tmpl w:val="5F3AD218"/>
    <w:lvl w:ilvl="0" w:tplc="6666D45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A46004"/>
    <w:multiLevelType w:val="hybridMultilevel"/>
    <w:tmpl w:val="D3FC285E"/>
    <w:lvl w:ilvl="0" w:tplc="1E3430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32A6F14"/>
    <w:multiLevelType w:val="multilevel"/>
    <w:tmpl w:val="57EEA884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3" w:hanging="363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decimal"/>
      <w:lvlText w:val="%1.%2.%3.%4.%5.%6.%7.%8"/>
      <w:lvlJc w:val="left"/>
      <w:pPr>
        <w:ind w:left="2880" w:hanging="360"/>
      </w:pPr>
    </w:lvl>
    <w:lvl w:ilvl="8">
      <w:start w:val="1"/>
      <w:numFmt w:val="decimal"/>
      <w:lvlText w:val="%1.%2.%3.%4.%5.%6.%7.%8.%9"/>
      <w:lvlJc w:val="left"/>
      <w:pPr>
        <w:ind w:left="3240" w:hanging="360"/>
      </w:pPr>
    </w:lvl>
  </w:abstractNum>
  <w:abstractNum w:abstractNumId="71" w15:restartNumberingAfterBreak="0">
    <w:nsid w:val="76F44846"/>
    <w:multiLevelType w:val="multilevel"/>
    <w:tmpl w:val="F48668F2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decimal"/>
      <w:lvlText w:val="%1.%2.%3.%4.%5.%6.%7.%8"/>
      <w:lvlJc w:val="left"/>
      <w:pPr>
        <w:ind w:left="2880" w:hanging="360"/>
      </w:pPr>
    </w:lvl>
    <w:lvl w:ilvl="8">
      <w:start w:val="1"/>
      <w:numFmt w:val="decimal"/>
      <w:lvlText w:val="%1.%2.%3.%4.%5.%6.%7.%8.%9"/>
      <w:lvlJc w:val="left"/>
      <w:pPr>
        <w:ind w:left="3240" w:hanging="360"/>
      </w:pPr>
    </w:lvl>
  </w:abstractNum>
  <w:abstractNum w:abstractNumId="72" w15:restartNumberingAfterBreak="0">
    <w:nsid w:val="784B185B"/>
    <w:multiLevelType w:val="hybridMultilevel"/>
    <w:tmpl w:val="864EE5C2"/>
    <w:lvl w:ilvl="0" w:tplc="05BEAC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C8960DA"/>
    <w:multiLevelType w:val="hybridMultilevel"/>
    <w:tmpl w:val="B8726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1"/>
  </w:num>
  <w:num w:numId="9">
    <w:abstractNumId w:val="18"/>
  </w:num>
  <w:num w:numId="10">
    <w:abstractNumId w:val="20"/>
  </w:num>
  <w:num w:numId="11">
    <w:abstractNumId w:val="21"/>
  </w:num>
  <w:num w:numId="12">
    <w:abstractNumId w:val="32"/>
  </w:num>
  <w:num w:numId="13">
    <w:abstractNumId w:val="69"/>
  </w:num>
  <w:num w:numId="14">
    <w:abstractNumId w:val="58"/>
  </w:num>
  <w:num w:numId="15">
    <w:abstractNumId w:val="49"/>
  </w:num>
  <w:num w:numId="16">
    <w:abstractNumId w:val="34"/>
  </w:num>
  <w:num w:numId="17">
    <w:abstractNumId w:val="62"/>
  </w:num>
  <w:num w:numId="18">
    <w:abstractNumId w:val="59"/>
  </w:num>
  <w:num w:numId="19">
    <w:abstractNumId w:val="51"/>
  </w:num>
  <w:num w:numId="20">
    <w:abstractNumId w:val="35"/>
  </w:num>
  <w:num w:numId="21">
    <w:abstractNumId w:val="73"/>
  </w:num>
  <w:num w:numId="22">
    <w:abstractNumId w:val="40"/>
  </w:num>
  <w:num w:numId="23">
    <w:abstractNumId w:val="42"/>
  </w:num>
  <w:num w:numId="24">
    <w:abstractNumId w:val="24"/>
  </w:num>
  <w:num w:numId="25">
    <w:abstractNumId w:val="60"/>
  </w:num>
  <w:num w:numId="26">
    <w:abstractNumId w:val="55"/>
  </w:num>
  <w:num w:numId="27">
    <w:abstractNumId w:val="67"/>
  </w:num>
  <w:num w:numId="28">
    <w:abstractNumId w:val="54"/>
  </w:num>
  <w:num w:numId="29">
    <w:abstractNumId w:val="56"/>
  </w:num>
  <w:num w:numId="30">
    <w:abstractNumId w:val="65"/>
  </w:num>
  <w:num w:numId="31">
    <w:abstractNumId w:val="44"/>
  </w:num>
  <w:num w:numId="32">
    <w:abstractNumId w:val="71"/>
  </w:num>
  <w:num w:numId="33">
    <w:abstractNumId w:val="57"/>
  </w:num>
  <w:num w:numId="34">
    <w:abstractNumId w:val="45"/>
  </w:num>
  <w:num w:numId="35">
    <w:abstractNumId w:val="37"/>
  </w:num>
  <w:num w:numId="36">
    <w:abstractNumId w:val="39"/>
  </w:num>
  <w:num w:numId="37">
    <w:abstractNumId w:val="72"/>
  </w:num>
  <w:num w:numId="38">
    <w:abstractNumId w:val="64"/>
  </w:num>
  <w:num w:numId="39">
    <w:abstractNumId w:val="38"/>
  </w:num>
  <w:num w:numId="40">
    <w:abstractNumId w:val="46"/>
  </w:num>
  <w:num w:numId="41">
    <w:abstractNumId w:val="48"/>
  </w:num>
  <w:num w:numId="42">
    <w:abstractNumId w:val="63"/>
  </w:num>
  <w:num w:numId="43">
    <w:abstractNumId w:val="47"/>
  </w:num>
  <w:num w:numId="44">
    <w:abstractNumId w:val="50"/>
  </w:num>
  <w:num w:numId="45">
    <w:abstractNumId w:val="66"/>
  </w:num>
  <w:num w:numId="46">
    <w:abstractNumId w:val="70"/>
  </w:num>
  <w:num w:numId="47">
    <w:abstractNumId w:val="52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 w:val="0"/>
          <w:sz w:val="20"/>
          <w:szCs w:val="20"/>
        </w:rPr>
      </w:lvl>
    </w:lvlOverride>
  </w:num>
  <w:num w:numId="48">
    <w:abstractNumId w:val="52"/>
  </w:num>
  <w:num w:numId="49">
    <w:abstractNumId w:val="61"/>
  </w:num>
  <w:num w:numId="50">
    <w:abstractNumId w:val="53"/>
  </w:num>
  <w:num w:numId="51">
    <w:abstractNumId w:val="41"/>
  </w:num>
  <w:num w:numId="52">
    <w:abstractNumId w:val="43"/>
  </w:num>
  <w:num w:numId="53">
    <w:abstractNumId w:val="68"/>
  </w:num>
  <w:num w:numId="54">
    <w:abstractNumId w:val="3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3FB"/>
    <w:rsid w:val="00004640"/>
    <w:rsid w:val="000113F4"/>
    <w:rsid w:val="00012D92"/>
    <w:rsid w:val="00017578"/>
    <w:rsid w:val="00026C2C"/>
    <w:rsid w:val="0002736C"/>
    <w:rsid w:val="00027990"/>
    <w:rsid w:val="00027A59"/>
    <w:rsid w:val="000376CF"/>
    <w:rsid w:val="0004336F"/>
    <w:rsid w:val="000522D7"/>
    <w:rsid w:val="000531FE"/>
    <w:rsid w:val="00055496"/>
    <w:rsid w:val="00056691"/>
    <w:rsid w:val="00065C65"/>
    <w:rsid w:val="0006646F"/>
    <w:rsid w:val="00066921"/>
    <w:rsid w:val="00073F9F"/>
    <w:rsid w:val="000746A6"/>
    <w:rsid w:val="00077388"/>
    <w:rsid w:val="00077895"/>
    <w:rsid w:val="00092644"/>
    <w:rsid w:val="000947C9"/>
    <w:rsid w:val="000A4843"/>
    <w:rsid w:val="000A5684"/>
    <w:rsid w:val="000A7047"/>
    <w:rsid w:val="000A7089"/>
    <w:rsid w:val="000B0915"/>
    <w:rsid w:val="000B3E51"/>
    <w:rsid w:val="000B444C"/>
    <w:rsid w:val="000B5406"/>
    <w:rsid w:val="000C04A7"/>
    <w:rsid w:val="000D242E"/>
    <w:rsid w:val="000D4515"/>
    <w:rsid w:val="000D541C"/>
    <w:rsid w:val="000E15C5"/>
    <w:rsid w:val="000E66E9"/>
    <w:rsid w:val="000E6877"/>
    <w:rsid w:val="000F2645"/>
    <w:rsid w:val="000F5B35"/>
    <w:rsid w:val="0010342D"/>
    <w:rsid w:val="00103AAE"/>
    <w:rsid w:val="00104211"/>
    <w:rsid w:val="001054A2"/>
    <w:rsid w:val="00105689"/>
    <w:rsid w:val="0010701E"/>
    <w:rsid w:val="001127AB"/>
    <w:rsid w:val="00113EC9"/>
    <w:rsid w:val="00116F34"/>
    <w:rsid w:val="00121C6C"/>
    <w:rsid w:val="001225BF"/>
    <w:rsid w:val="00123121"/>
    <w:rsid w:val="00130FBE"/>
    <w:rsid w:val="00141AE4"/>
    <w:rsid w:val="00147A2D"/>
    <w:rsid w:val="001518BC"/>
    <w:rsid w:val="00152A73"/>
    <w:rsid w:val="00155111"/>
    <w:rsid w:val="001613DA"/>
    <w:rsid w:val="00161C3B"/>
    <w:rsid w:val="0016320D"/>
    <w:rsid w:val="0016327D"/>
    <w:rsid w:val="00173EC3"/>
    <w:rsid w:val="00181170"/>
    <w:rsid w:val="00192ABE"/>
    <w:rsid w:val="00193DE1"/>
    <w:rsid w:val="00194522"/>
    <w:rsid w:val="00196270"/>
    <w:rsid w:val="00197281"/>
    <w:rsid w:val="001A0892"/>
    <w:rsid w:val="001A6C3B"/>
    <w:rsid w:val="001B7C81"/>
    <w:rsid w:val="001C216F"/>
    <w:rsid w:val="001C28D1"/>
    <w:rsid w:val="001C5AF6"/>
    <w:rsid w:val="001C7FD0"/>
    <w:rsid w:val="001D082A"/>
    <w:rsid w:val="001D630C"/>
    <w:rsid w:val="001E2BF6"/>
    <w:rsid w:val="001E2CD2"/>
    <w:rsid w:val="001E3B7A"/>
    <w:rsid w:val="001E79EF"/>
    <w:rsid w:val="001F17A0"/>
    <w:rsid w:val="001F32D0"/>
    <w:rsid w:val="00204DEA"/>
    <w:rsid w:val="00227BFE"/>
    <w:rsid w:val="0023484D"/>
    <w:rsid w:val="00241705"/>
    <w:rsid w:val="00241923"/>
    <w:rsid w:val="00242087"/>
    <w:rsid w:val="00242672"/>
    <w:rsid w:val="00242778"/>
    <w:rsid w:val="002463B5"/>
    <w:rsid w:val="002510CE"/>
    <w:rsid w:val="00253626"/>
    <w:rsid w:val="00257411"/>
    <w:rsid w:val="0026163C"/>
    <w:rsid w:val="00262BAC"/>
    <w:rsid w:val="0026374B"/>
    <w:rsid w:val="002653D1"/>
    <w:rsid w:val="00277544"/>
    <w:rsid w:val="00280E2E"/>
    <w:rsid w:val="00293828"/>
    <w:rsid w:val="002A1C6E"/>
    <w:rsid w:val="002A6A4A"/>
    <w:rsid w:val="002A7578"/>
    <w:rsid w:val="002A75AA"/>
    <w:rsid w:val="002B3E2F"/>
    <w:rsid w:val="002B6A2E"/>
    <w:rsid w:val="002C1E95"/>
    <w:rsid w:val="002C44A8"/>
    <w:rsid w:val="002C641A"/>
    <w:rsid w:val="002D0882"/>
    <w:rsid w:val="002D2ACD"/>
    <w:rsid w:val="002D2DC0"/>
    <w:rsid w:val="002D38D5"/>
    <w:rsid w:val="002D393F"/>
    <w:rsid w:val="002D5D7C"/>
    <w:rsid w:val="002E310F"/>
    <w:rsid w:val="002E3A76"/>
    <w:rsid w:val="002E4DA3"/>
    <w:rsid w:val="002E4EF6"/>
    <w:rsid w:val="002F0A1E"/>
    <w:rsid w:val="00300E9E"/>
    <w:rsid w:val="00302497"/>
    <w:rsid w:val="00302663"/>
    <w:rsid w:val="00307329"/>
    <w:rsid w:val="00316183"/>
    <w:rsid w:val="0031704F"/>
    <w:rsid w:val="00320E3D"/>
    <w:rsid w:val="00323D18"/>
    <w:rsid w:val="0032441F"/>
    <w:rsid w:val="00324E07"/>
    <w:rsid w:val="003274A9"/>
    <w:rsid w:val="00327E03"/>
    <w:rsid w:val="00334AAF"/>
    <w:rsid w:val="00341298"/>
    <w:rsid w:val="003415C9"/>
    <w:rsid w:val="00344A23"/>
    <w:rsid w:val="003451AC"/>
    <w:rsid w:val="00346BB3"/>
    <w:rsid w:val="00351554"/>
    <w:rsid w:val="00352490"/>
    <w:rsid w:val="0035529C"/>
    <w:rsid w:val="00356679"/>
    <w:rsid w:val="003572FF"/>
    <w:rsid w:val="00360550"/>
    <w:rsid w:val="0036270D"/>
    <w:rsid w:val="003628E1"/>
    <w:rsid w:val="0036421E"/>
    <w:rsid w:val="003700CD"/>
    <w:rsid w:val="00372B3B"/>
    <w:rsid w:val="00375BC4"/>
    <w:rsid w:val="00376A85"/>
    <w:rsid w:val="00381C91"/>
    <w:rsid w:val="00381EDD"/>
    <w:rsid w:val="00385490"/>
    <w:rsid w:val="003862EC"/>
    <w:rsid w:val="0038770B"/>
    <w:rsid w:val="003930A0"/>
    <w:rsid w:val="0039554B"/>
    <w:rsid w:val="003A625C"/>
    <w:rsid w:val="003B03B7"/>
    <w:rsid w:val="003B37EB"/>
    <w:rsid w:val="003B39DD"/>
    <w:rsid w:val="003B5623"/>
    <w:rsid w:val="003B66CF"/>
    <w:rsid w:val="003B6E78"/>
    <w:rsid w:val="003B7B8F"/>
    <w:rsid w:val="003C045B"/>
    <w:rsid w:val="003C4DF7"/>
    <w:rsid w:val="003C65C4"/>
    <w:rsid w:val="003D14A2"/>
    <w:rsid w:val="003D68E1"/>
    <w:rsid w:val="003E0374"/>
    <w:rsid w:val="003E069A"/>
    <w:rsid w:val="003E61FA"/>
    <w:rsid w:val="003F057D"/>
    <w:rsid w:val="003F33DA"/>
    <w:rsid w:val="003F472D"/>
    <w:rsid w:val="003F5999"/>
    <w:rsid w:val="003F7BB5"/>
    <w:rsid w:val="00403242"/>
    <w:rsid w:val="00405D40"/>
    <w:rsid w:val="0040705E"/>
    <w:rsid w:val="0041243F"/>
    <w:rsid w:val="004126FD"/>
    <w:rsid w:val="00412844"/>
    <w:rsid w:val="00421365"/>
    <w:rsid w:val="00425E98"/>
    <w:rsid w:val="00426224"/>
    <w:rsid w:val="004272DA"/>
    <w:rsid w:val="004276A2"/>
    <w:rsid w:val="004359B3"/>
    <w:rsid w:val="0043645B"/>
    <w:rsid w:val="00445865"/>
    <w:rsid w:val="0044670F"/>
    <w:rsid w:val="004534AF"/>
    <w:rsid w:val="004548CF"/>
    <w:rsid w:val="00455452"/>
    <w:rsid w:val="00464ADB"/>
    <w:rsid w:val="00466499"/>
    <w:rsid w:val="00481798"/>
    <w:rsid w:val="00481AD4"/>
    <w:rsid w:val="00481B68"/>
    <w:rsid w:val="004853BE"/>
    <w:rsid w:val="004860BF"/>
    <w:rsid w:val="0049208E"/>
    <w:rsid w:val="0049499D"/>
    <w:rsid w:val="00496E6D"/>
    <w:rsid w:val="004A0B31"/>
    <w:rsid w:val="004A16FA"/>
    <w:rsid w:val="004A239D"/>
    <w:rsid w:val="004A2AB2"/>
    <w:rsid w:val="004A434B"/>
    <w:rsid w:val="004B297D"/>
    <w:rsid w:val="004B3E9B"/>
    <w:rsid w:val="004B46FD"/>
    <w:rsid w:val="004B7484"/>
    <w:rsid w:val="004C1E07"/>
    <w:rsid w:val="004C5DE3"/>
    <w:rsid w:val="004C7118"/>
    <w:rsid w:val="004C7FF3"/>
    <w:rsid w:val="004E4BB7"/>
    <w:rsid w:val="004E6F70"/>
    <w:rsid w:val="004F0B59"/>
    <w:rsid w:val="004F23E8"/>
    <w:rsid w:val="004F51C6"/>
    <w:rsid w:val="004F7130"/>
    <w:rsid w:val="00503821"/>
    <w:rsid w:val="00503B71"/>
    <w:rsid w:val="00504249"/>
    <w:rsid w:val="00505B07"/>
    <w:rsid w:val="00516871"/>
    <w:rsid w:val="00516A84"/>
    <w:rsid w:val="0052242E"/>
    <w:rsid w:val="00527C26"/>
    <w:rsid w:val="005366D6"/>
    <w:rsid w:val="0054430B"/>
    <w:rsid w:val="005463BE"/>
    <w:rsid w:val="00550EE0"/>
    <w:rsid w:val="00552468"/>
    <w:rsid w:val="005530D1"/>
    <w:rsid w:val="00562A92"/>
    <w:rsid w:val="00563A66"/>
    <w:rsid w:val="0056612B"/>
    <w:rsid w:val="0056673E"/>
    <w:rsid w:val="005668F8"/>
    <w:rsid w:val="00575221"/>
    <w:rsid w:val="00580E5B"/>
    <w:rsid w:val="00585F05"/>
    <w:rsid w:val="0058635A"/>
    <w:rsid w:val="005869D2"/>
    <w:rsid w:val="00591E31"/>
    <w:rsid w:val="0059489E"/>
    <w:rsid w:val="005A63E5"/>
    <w:rsid w:val="005B037F"/>
    <w:rsid w:val="005B7FF3"/>
    <w:rsid w:val="005C13CD"/>
    <w:rsid w:val="005C1BC0"/>
    <w:rsid w:val="005C394F"/>
    <w:rsid w:val="005C4FB2"/>
    <w:rsid w:val="005C74EF"/>
    <w:rsid w:val="005D7E3F"/>
    <w:rsid w:val="005E347A"/>
    <w:rsid w:val="005E419E"/>
    <w:rsid w:val="005E5F8A"/>
    <w:rsid w:val="005E66D7"/>
    <w:rsid w:val="005E7A5D"/>
    <w:rsid w:val="005F1ECE"/>
    <w:rsid w:val="005F6D3B"/>
    <w:rsid w:val="00600C9B"/>
    <w:rsid w:val="00602583"/>
    <w:rsid w:val="00603917"/>
    <w:rsid w:val="00614168"/>
    <w:rsid w:val="00614412"/>
    <w:rsid w:val="00621CA9"/>
    <w:rsid w:val="0062285B"/>
    <w:rsid w:val="006233B3"/>
    <w:rsid w:val="00631998"/>
    <w:rsid w:val="00634979"/>
    <w:rsid w:val="0065657E"/>
    <w:rsid w:val="00656B04"/>
    <w:rsid w:val="0065747B"/>
    <w:rsid w:val="0065759D"/>
    <w:rsid w:val="00672476"/>
    <w:rsid w:val="0067324E"/>
    <w:rsid w:val="00673A09"/>
    <w:rsid w:val="0067533D"/>
    <w:rsid w:val="0068169C"/>
    <w:rsid w:val="00682D87"/>
    <w:rsid w:val="00684B39"/>
    <w:rsid w:val="0068695B"/>
    <w:rsid w:val="006876CD"/>
    <w:rsid w:val="00687D2B"/>
    <w:rsid w:val="0069226D"/>
    <w:rsid w:val="006927CC"/>
    <w:rsid w:val="00696731"/>
    <w:rsid w:val="006A1E20"/>
    <w:rsid w:val="006A6018"/>
    <w:rsid w:val="006B09E9"/>
    <w:rsid w:val="006B1273"/>
    <w:rsid w:val="006B5F76"/>
    <w:rsid w:val="006B63DC"/>
    <w:rsid w:val="006B6BF0"/>
    <w:rsid w:val="006C01FF"/>
    <w:rsid w:val="006C2A36"/>
    <w:rsid w:val="006D1546"/>
    <w:rsid w:val="006D618C"/>
    <w:rsid w:val="006E044C"/>
    <w:rsid w:val="006E3431"/>
    <w:rsid w:val="006E42DF"/>
    <w:rsid w:val="006F0661"/>
    <w:rsid w:val="006F1522"/>
    <w:rsid w:val="006F690C"/>
    <w:rsid w:val="00704D8A"/>
    <w:rsid w:val="00710042"/>
    <w:rsid w:val="00716B63"/>
    <w:rsid w:val="007174E9"/>
    <w:rsid w:val="0071767D"/>
    <w:rsid w:val="007225D7"/>
    <w:rsid w:val="00724324"/>
    <w:rsid w:val="00724695"/>
    <w:rsid w:val="00733585"/>
    <w:rsid w:val="00733701"/>
    <w:rsid w:val="00733AAA"/>
    <w:rsid w:val="0073645A"/>
    <w:rsid w:val="007402AA"/>
    <w:rsid w:val="00740B33"/>
    <w:rsid w:val="00741F77"/>
    <w:rsid w:val="00742313"/>
    <w:rsid w:val="007441D2"/>
    <w:rsid w:val="0074718B"/>
    <w:rsid w:val="00747AB2"/>
    <w:rsid w:val="00750847"/>
    <w:rsid w:val="00751203"/>
    <w:rsid w:val="00755EA3"/>
    <w:rsid w:val="00761994"/>
    <w:rsid w:val="00763867"/>
    <w:rsid w:val="00763C83"/>
    <w:rsid w:val="00765606"/>
    <w:rsid w:val="00770957"/>
    <w:rsid w:val="00776F0D"/>
    <w:rsid w:val="00782691"/>
    <w:rsid w:val="007846AB"/>
    <w:rsid w:val="0079428E"/>
    <w:rsid w:val="007A09D1"/>
    <w:rsid w:val="007A0C94"/>
    <w:rsid w:val="007B1EE6"/>
    <w:rsid w:val="007B433D"/>
    <w:rsid w:val="007C3E23"/>
    <w:rsid w:val="007C611E"/>
    <w:rsid w:val="007C78BF"/>
    <w:rsid w:val="007D1472"/>
    <w:rsid w:val="007D5BBF"/>
    <w:rsid w:val="007D7050"/>
    <w:rsid w:val="007D7F10"/>
    <w:rsid w:val="00801135"/>
    <w:rsid w:val="008043DE"/>
    <w:rsid w:val="0080474E"/>
    <w:rsid w:val="008061BA"/>
    <w:rsid w:val="00813053"/>
    <w:rsid w:val="008158DE"/>
    <w:rsid w:val="00824616"/>
    <w:rsid w:val="00825CC6"/>
    <w:rsid w:val="00826409"/>
    <w:rsid w:val="008279B2"/>
    <w:rsid w:val="008310A6"/>
    <w:rsid w:val="008334CC"/>
    <w:rsid w:val="008410D8"/>
    <w:rsid w:val="00844CA4"/>
    <w:rsid w:val="00846F43"/>
    <w:rsid w:val="00847898"/>
    <w:rsid w:val="0086426B"/>
    <w:rsid w:val="0087428A"/>
    <w:rsid w:val="00886578"/>
    <w:rsid w:val="00887F1A"/>
    <w:rsid w:val="00890F8D"/>
    <w:rsid w:val="008915B7"/>
    <w:rsid w:val="00892212"/>
    <w:rsid w:val="008927D9"/>
    <w:rsid w:val="0089396C"/>
    <w:rsid w:val="008A03FB"/>
    <w:rsid w:val="008A0B21"/>
    <w:rsid w:val="008A7107"/>
    <w:rsid w:val="008B0F16"/>
    <w:rsid w:val="008B15AA"/>
    <w:rsid w:val="008B2809"/>
    <w:rsid w:val="008B3AF4"/>
    <w:rsid w:val="008B3BEB"/>
    <w:rsid w:val="008B5BD5"/>
    <w:rsid w:val="008B67CA"/>
    <w:rsid w:val="008C1006"/>
    <w:rsid w:val="008C12DA"/>
    <w:rsid w:val="008C2E9B"/>
    <w:rsid w:val="008C576F"/>
    <w:rsid w:val="008C6907"/>
    <w:rsid w:val="008D345D"/>
    <w:rsid w:val="008D3971"/>
    <w:rsid w:val="008D3E80"/>
    <w:rsid w:val="008D6ED7"/>
    <w:rsid w:val="008F05C4"/>
    <w:rsid w:val="008F25C3"/>
    <w:rsid w:val="008F5462"/>
    <w:rsid w:val="0090150D"/>
    <w:rsid w:val="00904E69"/>
    <w:rsid w:val="0090716C"/>
    <w:rsid w:val="00911FC1"/>
    <w:rsid w:val="00915E59"/>
    <w:rsid w:val="00916DA1"/>
    <w:rsid w:val="00922F56"/>
    <w:rsid w:val="00926D91"/>
    <w:rsid w:val="0093091E"/>
    <w:rsid w:val="009335EC"/>
    <w:rsid w:val="0093481E"/>
    <w:rsid w:val="00935866"/>
    <w:rsid w:val="00935BF9"/>
    <w:rsid w:val="0094166B"/>
    <w:rsid w:val="00942FD9"/>
    <w:rsid w:val="0094374B"/>
    <w:rsid w:val="009528EC"/>
    <w:rsid w:val="0095461D"/>
    <w:rsid w:val="009550B2"/>
    <w:rsid w:val="009649BD"/>
    <w:rsid w:val="009657F8"/>
    <w:rsid w:val="009709F2"/>
    <w:rsid w:val="00971193"/>
    <w:rsid w:val="0098041A"/>
    <w:rsid w:val="00984EA6"/>
    <w:rsid w:val="009856CB"/>
    <w:rsid w:val="009866CF"/>
    <w:rsid w:val="00995122"/>
    <w:rsid w:val="00995F59"/>
    <w:rsid w:val="009B31F3"/>
    <w:rsid w:val="009B35E5"/>
    <w:rsid w:val="009B37E8"/>
    <w:rsid w:val="009B4B6E"/>
    <w:rsid w:val="009B6361"/>
    <w:rsid w:val="009B7E14"/>
    <w:rsid w:val="009C438D"/>
    <w:rsid w:val="009C5C01"/>
    <w:rsid w:val="009C6B36"/>
    <w:rsid w:val="009D134A"/>
    <w:rsid w:val="009D23E2"/>
    <w:rsid w:val="009D74FB"/>
    <w:rsid w:val="009E27C2"/>
    <w:rsid w:val="009E3E26"/>
    <w:rsid w:val="009E4395"/>
    <w:rsid w:val="009E48DA"/>
    <w:rsid w:val="009E6648"/>
    <w:rsid w:val="009F3B43"/>
    <w:rsid w:val="00A03AD6"/>
    <w:rsid w:val="00A073BB"/>
    <w:rsid w:val="00A115D4"/>
    <w:rsid w:val="00A11C0D"/>
    <w:rsid w:val="00A12EE4"/>
    <w:rsid w:val="00A1362D"/>
    <w:rsid w:val="00A16A89"/>
    <w:rsid w:val="00A208CE"/>
    <w:rsid w:val="00A241A0"/>
    <w:rsid w:val="00A31380"/>
    <w:rsid w:val="00A33D02"/>
    <w:rsid w:val="00A34561"/>
    <w:rsid w:val="00A40B0F"/>
    <w:rsid w:val="00A40D14"/>
    <w:rsid w:val="00A43B33"/>
    <w:rsid w:val="00A43B81"/>
    <w:rsid w:val="00A46CC4"/>
    <w:rsid w:val="00A47CD7"/>
    <w:rsid w:val="00A55649"/>
    <w:rsid w:val="00A55AC4"/>
    <w:rsid w:val="00A613CC"/>
    <w:rsid w:val="00A62FD1"/>
    <w:rsid w:val="00A63590"/>
    <w:rsid w:val="00A6392E"/>
    <w:rsid w:val="00A653F7"/>
    <w:rsid w:val="00A65D48"/>
    <w:rsid w:val="00A660C6"/>
    <w:rsid w:val="00A763EF"/>
    <w:rsid w:val="00A82AF7"/>
    <w:rsid w:val="00A85436"/>
    <w:rsid w:val="00A86861"/>
    <w:rsid w:val="00A94B36"/>
    <w:rsid w:val="00AA2328"/>
    <w:rsid w:val="00AB1789"/>
    <w:rsid w:val="00AB5F0E"/>
    <w:rsid w:val="00AB7126"/>
    <w:rsid w:val="00AC1883"/>
    <w:rsid w:val="00AC515E"/>
    <w:rsid w:val="00AD213D"/>
    <w:rsid w:val="00AE47CB"/>
    <w:rsid w:val="00AE7EBC"/>
    <w:rsid w:val="00AF0DC5"/>
    <w:rsid w:val="00AF23C7"/>
    <w:rsid w:val="00B02F3E"/>
    <w:rsid w:val="00B04F7A"/>
    <w:rsid w:val="00B05882"/>
    <w:rsid w:val="00B069FF"/>
    <w:rsid w:val="00B07D90"/>
    <w:rsid w:val="00B14A70"/>
    <w:rsid w:val="00B32D42"/>
    <w:rsid w:val="00B34629"/>
    <w:rsid w:val="00B43543"/>
    <w:rsid w:val="00B50462"/>
    <w:rsid w:val="00B53248"/>
    <w:rsid w:val="00B53A41"/>
    <w:rsid w:val="00B60946"/>
    <w:rsid w:val="00B65E64"/>
    <w:rsid w:val="00B65F0F"/>
    <w:rsid w:val="00B668DF"/>
    <w:rsid w:val="00B66D8C"/>
    <w:rsid w:val="00B72BDE"/>
    <w:rsid w:val="00B7341F"/>
    <w:rsid w:val="00B8669E"/>
    <w:rsid w:val="00B95B34"/>
    <w:rsid w:val="00B968CD"/>
    <w:rsid w:val="00BA0693"/>
    <w:rsid w:val="00BA170D"/>
    <w:rsid w:val="00BA30F5"/>
    <w:rsid w:val="00BB212B"/>
    <w:rsid w:val="00BB2349"/>
    <w:rsid w:val="00BB53D1"/>
    <w:rsid w:val="00BB6ED8"/>
    <w:rsid w:val="00BC0B44"/>
    <w:rsid w:val="00BC2DDE"/>
    <w:rsid w:val="00BE517F"/>
    <w:rsid w:val="00BE696B"/>
    <w:rsid w:val="00BF2BE4"/>
    <w:rsid w:val="00BF31B3"/>
    <w:rsid w:val="00C05670"/>
    <w:rsid w:val="00C120B1"/>
    <w:rsid w:val="00C12B3F"/>
    <w:rsid w:val="00C135A9"/>
    <w:rsid w:val="00C13CB3"/>
    <w:rsid w:val="00C16BC1"/>
    <w:rsid w:val="00C16C5F"/>
    <w:rsid w:val="00C23E59"/>
    <w:rsid w:val="00C37EC4"/>
    <w:rsid w:val="00C42B3D"/>
    <w:rsid w:val="00C471A1"/>
    <w:rsid w:val="00C47B68"/>
    <w:rsid w:val="00C47E61"/>
    <w:rsid w:val="00C56076"/>
    <w:rsid w:val="00C605D6"/>
    <w:rsid w:val="00C66789"/>
    <w:rsid w:val="00C71B59"/>
    <w:rsid w:val="00C7244A"/>
    <w:rsid w:val="00C7599F"/>
    <w:rsid w:val="00C7779B"/>
    <w:rsid w:val="00C8123E"/>
    <w:rsid w:val="00C81C67"/>
    <w:rsid w:val="00C820B2"/>
    <w:rsid w:val="00C870E9"/>
    <w:rsid w:val="00C875D9"/>
    <w:rsid w:val="00C90F66"/>
    <w:rsid w:val="00C91A66"/>
    <w:rsid w:val="00C936EB"/>
    <w:rsid w:val="00C93FC8"/>
    <w:rsid w:val="00C940DB"/>
    <w:rsid w:val="00CA7399"/>
    <w:rsid w:val="00CD4090"/>
    <w:rsid w:val="00CD61DF"/>
    <w:rsid w:val="00CD78C3"/>
    <w:rsid w:val="00CE380F"/>
    <w:rsid w:val="00CF5ACD"/>
    <w:rsid w:val="00D00F41"/>
    <w:rsid w:val="00D02B2F"/>
    <w:rsid w:val="00D11AEC"/>
    <w:rsid w:val="00D12D82"/>
    <w:rsid w:val="00D25828"/>
    <w:rsid w:val="00D25B9B"/>
    <w:rsid w:val="00D42857"/>
    <w:rsid w:val="00D5253C"/>
    <w:rsid w:val="00D525E4"/>
    <w:rsid w:val="00D547AC"/>
    <w:rsid w:val="00D57332"/>
    <w:rsid w:val="00D576B5"/>
    <w:rsid w:val="00D62F28"/>
    <w:rsid w:val="00D63B14"/>
    <w:rsid w:val="00D7638A"/>
    <w:rsid w:val="00D803F2"/>
    <w:rsid w:val="00D809F1"/>
    <w:rsid w:val="00D834D6"/>
    <w:rsid w:val="00D844EB"/>
    <w:rsid w:val="00D8627C"/>
    <w:rsid w:val="00D8635A"/>
    <w:rsid w:val="00D92EB6"/>
    <w:rsid w:val="00D9573B"/>
    <w:rsid w:val="00D96BA7"/>
    <w:rsid w:val="00DA1DBB"/>
    <w:rsid w:val="00DA792F"/>
    <w:rsid w:val="00DB2162"/>
    <w:rsid w:val="00DB64F3"/>
    <w:rsid w:val="00DC42F9"/>
    <w:rsid w:val="00DC75E7"/>
    <w:rsid w:val="00DD169F"/>
    <w:rsid w:val="00DD3E71"/>
    <w:rsid w:val="00DF1049"/>
    <w:rsid w:val="00DF4EF5"/>
    <w:rsid w:val="00DF53B7"/>
    <w:rsid w:val="00E0267B"/>
    <w:rsid w:val="00E02975"/>
    <w:rsid w:val="00E04874"/>
    <w:rsid w:val="00E059E4"/>
    <w:rsid w:val="00E05CAD"/>
    <w:rsid w:val="00E05F1C"/>
    <w:rsid w:val="00E108C8"/>
    <w:rsid w:val="00E13D88"/>
    <w:rsid w:val="00E167F2"/>
    <w:rsid w:val="00E16BCB"/>
    <w:rsid w:val="00E176FF"/>
    <w:rsid w:val="00E17709"/>
    <w:rsid w:val="00E234BB"/>
    <w:rsid w:val="00E23AA7"/>
    <w:rsid w:val="00E26E8C"/>
    <w:rsid w:val="00E443C7"/>
    <w:rsid w:val="00E57429"/>
    <w:rsid w:val="00E60336"/>
    <w:rsid w:val="00E621B8"/>
    <w:rsid w:val="00E66E19"/>
    <w:rsid w:val="00E72A34"/>
    <w:rsid w:val="00E74946"/>
    <w:rsid w:val="00E74D1A"/>
    <w:rsid w:val="00E751FB"/>
    <w:rsid w:val="00E812A1"/>
    <w:rsid w:val="00E87624"/>
    <w:rsid w:val="00E94B9F"/>
    <w:rsid w:val="00EA103D"/>
    <w:rsid w:val="00EB2304"/>
    <w:rsid w:val="00EB4BC4"/>
    <w:rsid w:val="00EC0D82"/>
    <w:rsid w:val="00EC5A02"/>
    <w:rsid w:val="00ED0472"/>
    <w:rsid w:val="00ED13D5"/>
    <w:rsid w:val="00ED2102"/>
    <w:rsid w:val="00ED5092"/>
    <w:rsid w:val="00EE15BE"/>
    <w:rsid w:val="00EE39C5"/>
    <w:rsid w:val="00EE66AC"/>
    <w:rsid w:val="00EF72C1"/>
    <w:rsid w:val="00F004B7"/>
    <w:rsid w:val="00F02B53"/>
    <w:rsid w:val="00F04265"/>
    <w:rsid w:val="00F15DB7"/>
    <w:rsid w:val="00F16BE6"/>
    <w:rsid w:val="00F20184"/>
    <w:rsid w:val="00F205AB"/>
    <w:rsid w:val="00F2114F"/>
    <w:rsid w:val="00F232A5"/>
    <w:rsid w:val="00F2751E"/>
    <w:rsid w:val="00F27C1D"/>
    <w:rsid w:val="00F32B30"/>
    <w:rsid w:val="00F336C5"/>
    <w:rsid w:val="00F35B50"/>
    <w:rsid w:val="00F35ECD"/>
    <w:rsid w:val="00F435FB"/>
    <w:rsid w:val="00F453CB"/>
    <w:rsid w:val="00F51ADB"/>
    <w:rsid w:val="00F559BC"/>
    <w:rsid w:val="00F658F3"/>
    <w:rsid w:val="00F67F36"/>
    <w:rsid w:val="00F71A9C"/>
    <w:rsid w:val="00F72F87"/>
    <w:rsid w:val="00F764A9"/>
    <w:rsid w:val="00F764E5"/>
    <w:rsid w:val="00F8041D"/>
    <w:rsid w:val="00F84391"/>
    <w:rsid w:val="00F84BB4"/>
    <w:rsid w:val="00F920B3"/>
    <w:rsid w:val="00F943BD"/>
    <w:rsid w:val="00F9608C"/>
    <w:rsid w:val="00F976D3"/>
    <w:rsid w:val="00FB03B4"/>
    <w:rsid w:val="00FB6CFA"/>
    <w:rsid w:val="00FD04DE"/>
    <w:rsid w:val="00FD4AB3"/>
    <w:rsid w:val="00FE04C9"/>
    <w:rsid w:val="00FE1DCD"/>
    <w:rsid w:val="00FE4011"/>
    <w:rsid w:val="00FE45CD"/>
    <w:rsid w:val="00FE6842"/>
    <w:rsid w:val="00FE7574"/>
    <w:rsid w:val="00FF35E6"/>
    <w:rsid w:val="00FF3E69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8E17FE"/>
  <w15:docId w15:val="{E50EC1D9-E2F3-4A91-92CA-EE87BC2F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63E5"/>
    <w:pPr>
      <w:suppressAutoHyphens/>
      <w:spacing w:after="60"/>
      <w:jc w:val="both"/>
    </w:pPr>
    <w:rPr>
      <w:kern w:val="2"/>
      <w:szCs w:val="24"/>
      <w:lang w:eastAsia="zh-CN"/>
    </w:rPr>
  </w:style>
  <w:style w:type="paragraph" w:styleId="Nagwek1">
    <w:name w:val="heading 1"/>
    <w:basedOn w:val="Normalny"/>
    <w:next w:val="Normalny"/>
    <w:qFormat/>
    <w:rsid w:val="00242672"/>
    <w:pPr>
      <w:keepNext/>
      <w:widowControl w:val="0"/>
      <w:tabs>
        <w:tab w:val="left" w:pos="204"/>
      </w:tabs>
      <w:outlineLvl w:val="0"/>
    </w:pPr>
    <w:rPr>
      <w:i/>
      <w:szCs w:val="20"/>
    </w:rPr>
  </w:style>
  <w:style w:type="paragraph" w:styleId="Nagwek2">
    <w:name w:val="heading 2"/>
    <w:basedOn w:val="Normalny"/>
    <w:next w:val="Normalny"/>
    <w:qFormat/>
    <w:rsid w:val="00242672"/>
    <w:pPr>
      <w:keepNext/>
      <w:numPr>
        <w:ilvl w:val="1"/>
        <w:numId w:val="1"/>
      </w:numPr>
      <w:spacing w:before="240"/>
      <w:jc w:val="right"/>
      <w:outlineLvl w:val="1"/>
    </w:pPr>
    <w:rPr>
      <w:rFonts w:ascii="Arial" w:hAnsi="Arial" w:cs="Arial"/>
      <w:b/>
      <w:bCs/>
      <w:i/>
      <w:iCs/>
      <w:szCs w:val="20"/>
    </w:rPr>
  </w:style>
  <w:style w:type="paragraph" w:styleId="Nagwek4">
    <w:name w:val="heading 4"/>
    <w:basedOn w:val="Normalny"/>
    <w:next w:val="Normalny"/>
    <w:qFormat/>
    <w:rsid w:val="00242672"/>
    <w:pPr>
      <w:keepNext/>
      <w:spacing w:before="24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242672"/>
    <w:pPr>
      <w:spacing w:before="24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242672"/>
    <w:pPr>
      <w:spacing w:before="24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42672"/>
  </w:style>
  <w:style w:type="character" w:customStyle="1" w:styleId="WW8Num1z1">
    <w:name w:val="WW8Num1z1"/>
    <w:rsid w:val="00242672"/>
  </w:style>
  <w:style w:type="character" w:customStyle="1" w:styleId="WW8Num1z2">
    <w:name w:val="WW8Num1z2"/>
    <w:rsid w:val="00242672"/>
  </w:style>
  <w:style w:type="character" w:customStyle="1" w:styleId="WW8Num1z3">
    <w:name w:val="WW8Num1z3"/>
    <w:rsid w:val="00242672"/>
  </w:style>
  <w:style w:type="character" w:customStyle="1" w:styleId="WW8Num1z4">
    <w:name w:val="WW8Num1z4"/>
    <w:rsid w:val="00242672"/>
  </w:style>
  <w:style w:type="character" w:customStyle="1" w:styleId="WW8Num1z5">
    <w:name w:val="WW8Num1z5"/>
    <w:rsid w:val="00242672"/>
  </w:style>
  <w:style w:type="character" w:customStyle="1" w:styleId="WW8Num1z6">
    <w:name w:val="WW8Num1z6"/>
    <w:rsid w:val="00242672"/>
  </w:style>
  <w:style w:type="character" w:customStyle="1" w:styleId="WW8Num1z7">
    <w:name w:val="WW8Num1z7"/>
    <w:rsid w:val="00242672"/>
  </w:style>
  <w:style w:type="character" w:customStyle="1" w:styleId="WW8Num1z8">
    <w:name w:val="WW8Num1z8"/>
    <w:rsid w:val="00242672"/>
  </w:style>
  <w:style w:type="character" w:customStyle="1" w:styleId="WW8Num2z0">
    <w:name w:val="WW8Num2z0"/>
    <w:rsid w:val="00242672"/>
    <w:rPr>
      <w:rFonts w:ascii="Tahoma" w:eastAsia="Tahoma" w:hAnsi="Tahoma" w:cs="Tahoma"/>
      <w:b w:val="0"/>
      <w:bCs/>
      <w:i w:val="0"/>
      <w:sz w:val="20"/>
      <w:szCs w:val="20"/>
    </w:rPr>
  </w:style>
  <w:style w:type="character" w:customStyle="1" w:styleId="WW8Num3z0">
    <w:name w:val="WW8Num3z0"/>
    <w:rsid w:val="00242672"/>
    <w:rPr>
      <w:rFonts w:ascii="Tahoma" w:hAnsi="Tahoma" w:cs="Tahoma"/>
      <w:b w:val="0"/>
      <w:bCs w:val="0"/>
      <w:i w:val="0"/>
      <w:iCs w:val="0"/>
      <w:color w:val="000000"/>
      <w:szCs w:val="20"/>
    </w:rPr>
  </w:style>
  <w:style w:type="character" w:customStyle="1" w:styleId="WW8Num3z1">
    <w:name w:val="WW8Num3z1"/>
    <w:rsid w:val="00242672"/>
    <w:rPr>
      <w:rFonts w:ascii="Tahoma" w:hAnsi="Tahoma" w:cs="Tahoma"/>
      <w:b w:val="0"/>
      <w:bCs w:val="0"/>
      <w:i w:val="0"/>
      <w:iCs w:val="0"/>
      <w:szCs w:val="20"/>
      <w:lang w:eastAsia="pl-PL"/>
    </w:rPr>
  </w:style>
  <w:style w:type="character" w:customStyle="1" w:styleId="WW8Num3z2">
    <w:name w:val="WW8Num3z2"/>
    <w:rsid w:val="00242672"/>
  </w:style>
  <w:style w:type="character" w:customStyle="1" w:styleId="WW8Num3z3">
    <w:name w:val="WW8Num3z3"/>
    <w:rsid w:val="00242672"/>
  </w:style>
  <w:style w:type="character" w:customStyle="1" w:styleId="WW8Num3z4">
    <w:name w:val="WW8Num3z4"/>
    <w:rsid w:val="00242672"/>
  </w:style>
  <w:style w:type="character" w:customStyle="1" w:styleId="WW8Num3z5">
    <w:name w:val="WW8Num3z5"/>
    <w:rsid w:val="00242672"/>
  </w:style>
  <w:style w:type="character" w:customStyle="1" w:styleId="WW8Num3z6">
    <w:name w:val="WW8Num3z6"/>
    <w:rsid w:val="00242672"/>
  </w:style>
  <w:style w:type="character" w:customStyle="1" w:styleId="WW8Num3z7">
    <w:name w:val="WW8Num3z7"/>
    <w:rsid w:val="00242672"/>
  </w:style>
  <w:style w:type="character" w:customStyle="1" w:styleId="WW8Num3z8">
    <w:name w:val="WW8Num3z8"/>
    <w:rsid w:val="00242672"/>
  </w:style>
  <w:style w:type="character" w:customStyle="1" w:styleId="WW8Num4z0">
    <w:name w:val="WW8Num4z0"/>
    <w:rsid w:val="00242672"/>
    <w:rPr>
      <w:rFonts w:ascii="Tahoma" w:eastAsia="Tahoma" w:hAnsi="Tahoma" w:cs="Tahoma"/>
      <w:b w:val="0"/>
      <w:bCs w:val="0"/>
      <w:szCs w:val="20"/>
    </w:rPr>
  </w:style>
  <w:style w:type="character" w:customStyle="1" w:styleId="WW8Num5z0">
    <w:name w:val="WW8Num5z0"/>
    <w:rsid w:val="00242672"/>
    <w:rPr>
      <w:rFonts w:ascii="Tahoma" w:hAnsi="Tahoma" w:cs="Tahoma"/>
      <w:b w:val="0"/>
      <w:i w:val="0"/>
      <w:iCs w:val="0"/>
      <w:color w:val="000000"/>
      <w:sz w:val="20"/>
      <w:szCs w:val="20"/>
    </w:rPr>
  </w:style>
  <w:style w:type="character" w:customStyle="1" w:styleId="WW8Num6z0">
    <w:name w:val="WW8Num6z0"/>
    <w:rsid w:val="00242672"/>
    <w:rPr>
      <w:rFonts w:ascii="Tahoma" w:hAnsi="Tahoma" w:cs="Tahoma"/>
      <w:szCs w:val="20"/>
    </w:rPr>
  </w:style>
  <w:style w:type="character" w:customStyle="1" w:styleId="WW8Num7z0">
    <w:name w:val="WW8Num7z0"/>
    <w:rsid w:val="00242672"/>
    <w:rPr>
      <w:rFonts w:ascii="Tahoma" w:eastAsia="Trebuchet MS" w:hAnsi="Tahoma" w:cs="Tahoma"/>
      <w:szCs w:val="20"/>
      <w:highlight w:val="white"/>
    </w:rPr>
  </w:style>
  <w:style w:type="character" w:customStyle="1" w:styleId="WW8Num8z0">
    <w:name w:val="WW8Num8z0"/>
    <w:rsid w:val="00242672"/>
    <w:rPr>
      <w:rFonts w:ascii="Tahoma" w:eastAsia="Trebuchet MS" w:hAnsi="Tahoma" w:cs="Tahoma"/>
      <w:szCs w:val="20"/>
      <w:highlight w:val="white"/>
    </w:rPr>
  </w:style>
  <w:style w:type="character" w:customStyle="1" w:styleId="WW8Num9z0">
    <w:name w:val="WW8Num9z0"/>
    <w:rsid w:val="00242672"/>
    <w:rPr>
      <w:rFonts w:ascii="Tahoma" w:eastAsia="Trebuchet MS" w:hAnsi="Tahoma" w:cs="Tahoma"/>
      <w:szCs w:val="20"/>
    </w:rPr>
  </w:style>
  <w:style w:type="character" w:customStyle="1" w:styleId="WW8Num10z0">
    <w:name w:val="WW8Num10z0"/>
    <w:rsid w:val="00242672"/>
    <w:rPr>
      <w:b w:val="0"/>
    </w:rPr>
  </w:style>
  <w:style w:type="character" w:customStyle="1" w:styleId="WW8Num11z0">
    <w:name w:val="WW8Num11z0"/>
    <w:rsid w:val="00242672"/>
    <w:rPr>
      <w:rFonts w:ascii="Tahoma" w:hAnsi="Tahoma" w:cs="Tahoma"/>
      <w:bCs/>
      <w:szCs w:val="20"/>
      <w:highlight w:val="white"/>
      <w:lang w:eastAsia="pl-PL"/>
    </w:rPr>
  </w:style>
  <w:style w:type="character" w:customStyle="1" w:styleId="WW8Num12z0">
    <w:name w:val="WW8Num12z0"/>
    <w:rsid w:val="00242672"/>
    <w:rPr>
      <w:rFonts w:ascii="Tahoma" w:hAnsi="Tahoma" w:cs="Tahoma"/>
      <w:szCs w:val="20"/>
    </w:rPr>
  </w:style>
  <w:style w:type="character" w:customStyle="1" w:styleId="WW8Num13z0">
    <w:name w:val="WW8Num13z0"/>
    <w:rsid w:val="00242672"/>
    <w:rPr>
      <w:rFonts w:ascii="Tahoma" w:hAnsi="Tahoma" w:cs="Tahoma"/>
      <w:szCs w:val="20"/>
    </w:rPr>
  </w:style>
  <w:style w:type="character" w:customStyle="1" w:styleId="WW8Num14z0">
    <w:name w:val="WW8Num14z0"/>
    <w:rsid w:val="00242672"/>
    <w:rPr>
      <w:rFonts w:ascii="Tahoma" w:hAnsi="Tahoma" w:cs="Tahoma"/>
      <w:szCs w:val="20"/>
      <w:lang w:eastAsia="pl-PL"/>
    </w:rPr>
  </w:style>
  <w:style w:type="character" w:customStyle="1" w:styleId="WW8Num15z0">
    <w:name w:val="WW8Num15z0"/>
    <w:rsid w:val="00242672"/>
    <w:rPr>
      <w:rFonts w:ascii="Tahoma" w:hAnsi="Tahoma" w:cs="Tahoma"/>
      <w:szCs w:val="20"/>
    </w:rPr>
  </w:style>
  <w:style w:type="character" w:customStyle="1" w:styleId="WW8Num16z0">
    <w:name w:val="WW8Num16z0"/>
    <w:rsid w:val="00242672"/>
    <w:rPr>
      <w:rFonts w:ascii="Tahoma" w:hAnsi="Tahoma" w:cs="Tahoma"/>
    </w:rPr>
  </w:style>
  <w:style w:type="character" w:customStyle="1" w:styleId="WW8Num17z0">
    <w:name w:val="WW8Num17z0"/>
    <w:rsid w:val="00242672"/>
    <w:rPr>
      <w:rFonts w:ascii="Tahoma" w:hAnsi="Tahoma" w:cs="Tahoma"/>
      <w:b w:val="0"/>
      <w:i w:val="0"/>
      <w:szCs w:val="20"/>
    </w:rPr>
  </w:style>
  <w:style w:type="character" w:customStyle="1" w:styleId="WW8Num18z0">
    <w:name w:val="WW8Num18z0"/>
    <w:rsid w:val="00242672"/>
  </w:style>
  <w:style w:type="character" w:customStyle="1" w:styleId="WW8Num19z0">
    <w:name w:val="WW8Num19z0"/>
    <w:rsid w:val="00242672"/>
    <w:rPr>
      <w:rFonts w:ascii="Tahoma" w:hAnsi="Tahoma" w:cs="Tahoma"/>
      <w:b w:val="0"/>
      <w:bCs/>
      <w:szCs w:val="20"/>
    </w:rPr>
  </w:style>
  <w:style w:type="character" w:customStyle="1" w:styleId="WW8Num20z0">
    <w:name w:val="WW8Num20z0"/>
    <w:rsid w:val="00242672"/>
    <w:rPr>
      <w:rFonts w:ascii="Tahoma" w:hAnsi="Tahoma" w:cs="Tahoma"/>
      <w:bCs/>
      <w:szCs w:val="20"/>
      <w:lang w:eastAsia="pl-PL"/>
    </w:rPr>
  </w:style>
  <w:style w:type="character" w:customStyle="1" w:styleId="WW8Num21z0">
    <w:name w:val="WW8Num21z0"/>
    <w:rsid w:val="00242672"/>
    <w:rPr>
      <w:rFonts w:ascii="Tahoma" w:hAnsi="Tahoma" w:cs="Tahoma"/>
      <w:b w:val="0"/>
      <w:color w:val="000000"/>
      <w:szCs w:val="20"/>
      <w:lang w:eastAsia="pl-PL"/>
    </w:rPr>
  </w:style>
  <w:style w:type="character" w:customStyle="1" w:styleId="WW8Num22z0">
    <w:name w:val="WW8Num22z0"/>
    <w:rsid w:val="00242672"/>
  </w:style>
  <w:style w:type="character" w:customStyle="1" w:styleId="WW8Num23z0">
    <w:name w:val="WW8Num23z0"/>
    <w:rsid w:val="00242672"/>
    <w:rPr>
      <w:rFonts w:ascii="Tahoma" w:hAnsi="Tahoma" w:cs="Tahoma"/>
      <w:szCs w:val="20"/>
    </w:rPr>
  </w:style>
  <w:style w:type="character" w:customStyle="1" w:styleId="WW8Num24z0">
    <w:name w:val="WW8Num24z0"/>
    <w:rsid w:val="00242672"/>
    <w:rPr>
      <w:rFonts w:ascii="Tahoma" w:hAnsi="Tahoma" w:cs="Tahoma"/>
      <w:b w:val="0"/>
      <w:szCs w:val="20"/>
    </w:rPr>
  </w:style>
  <w:style w:type="character" w:customStyle="1" w:styleId="WW8Num25z0">
    <w:name w:val="WW8Num25z0"/>
    <w:rsid w:val="00242672"/>
    <w:rPr>
      <w:rFonts w:ascii="Tahoma" w:eastAsia="Trebuchet MS" w:hAnsi="Tahoma" w:cs="Tahoma"/>
      <w:szCs w:val="20"/>
      <w:highlight w:val="white"/>
    </w:rPr>
  </w:style>
  <w:style w:type="character" w:customStyle="1" w:styleId="WW8Num26z0">
    <w:name w:val="WW8Num26z0"/>
    <w:rsid w:val="00242672"/>
    <w:rPr>
      <w:rFonts w:ascii="Tahoma" w:hAnsi="Tahoma" w:cs="Tahoma"/>
      <w:b w:val="0"/>
      <w:bCs/>
      <w:szCs w:val="20"/>
    </w:rPr>
  </w:style>
  <w:style w:type="character" w:customStyle="1" w:styleId="WW8Num27z0">
    <w:name w:val="WW8Num27z0"/>
    <w:rsid w:val="00242672"/>
    <w:rPr>
      <w:rFonts w:ascii="Tahoma" w:eastAsia="Trebuchet MS" w:hAnsi="Tahoma" w:cs="Tahoma"/>
      <w:b w:val="0"/>
      <w:bCs w:val="0"/>
      <w:szCs w:val="20"/>
    </w:rPr>
  </w:style>
  <w:style w:type="character" w:customStyle="1" w:styleId="WW8Num28z0">
    <w:name w:val="WW8Num28z0"/>
    <w:rsid w:val="00242672"/>
    <w:rPr>
      <w:rFonts w:ascii="Tahoma" w:hAnsi="Tahoma" w:cs="Tahoma"/>
      <w:sz w:val="20"/>
      <w:szCs w:val="20"/>
    </w:rPr>
  </w:style>
  <w:style w:type="character" w:customStyle="1" w:styleId="WW8Num29z0">
    <w:name w:val="WW8Num29z0"/>
    <w:rsid w:val="00242672"/>
    <w:rPr>
      <w:rFonts w:ascii="Tahoma" w:hAnsi="Tahoma" w:cs="Tahoma"/>
      <w:b w:val="0"/>
      <w:szCs w:val="20"/>
    </w:rPr>
  </w:style>
  <w:style w:type="character" w:customStyle="1" w:styleId="WW8Num30z0">
    <w:name w:val="WW8Num30z0"/>
    <w:rsid w:val="00242672"/>
    <w:rPr>
      <w:rFonts w:ascii="Tahoma" w:hAnsi="Tahoma" w:cs="Tahoma"/>
      <w:b w:val="0"/>
      <w:szCs w:val="20"/>
    </w:rPr>
  </w:style>
  <w:style w:type="character" w:customStyle="1" w:styleId="WW8Num31z0">
    <w:name w:val="WW8Num31z0"/>
    <w:rsid w:val="00242672"/>
    <w:rPr>
      <w:rFonts w:ascii="Tahoma" w:eastAsia="SimSun" w:hAnsi="Tahoma" w:cs="Tahoma"/>
      <w:color w:val="000000"/>
      <w:szCs w:val="20"/>
      <w:lang w:bidi="hi-IN"/>
    </w:rPr>
  </w:style>
  <w:style w:type="character" w:customStyle="1" w:styleId="WW8Num32z0">
    <w:name w:val="WW8Num32z0"/>
    <w:rsid w:val="00242672"/>
    <w:rPr>
      <w:rFonts w:ascii="Tahoma" w:hAnsi="Tahoma" w:cs="Tahoma"/>
    </w:rPr>
  </w:style>
  <w:style w:type="character" w:customStyle="1" w:styleId="WW8Num33z0">
    <w:name w:val="WW8Num33z0"/>
    <w:rsid w:val="00242672"/>
    <w:rPr>
      <w:rFonts w:ascii="Tahoma" w:hAnsi="Tahoma" w:cs="Tahoma"/>
      <w:szCs w:val="20"/>
    </w:rPr>
  </w:style>
  <w:style w:type="character" w:customStyle="1" w:styleId="WW8Num34z0">
    <w:name w:val="WW8Num34z0"/>
    <w:rsid w:val="00242672"/>
    <w:rPr>
      <w:rFonts w:ascii="Tahoma" w:hAnsi="Tahoma" w:cs="Tahoma"/>
      <w:color w:val="000000"/>
      <w:szCs w:val="20"/>
    </w:rPr>
  </w:style>
  <w:style w:type="character" w:customStyle="1" w:styleId="WW8Num35z0">
    <w:name w:val="WW8Num35z0"/>
    <w:rsid w:val="00242672"/>
    <w:rPr>
      <w:rFonts w:ascii="Tahoma" w:hAnsi="Tahoma" w:cs="Tahoma"/>
      <w:szCs w:val="20"/>
    </w:rPr>
  </w:style>
  <w:style w:type="character" w:customStyle="1" w:styleId="WW8Num36z0">
    <w:name w:val="WW8Num36z0"/>
    <w:rsid w:val="00242672"/>
    <w:rPr>
      <w:rFonts w:ascii="Symbol" w:hAnsi="Symbol" w:cs="OpenSymbol"/>
      <w:sz w:val="20"/>
      <w:szCs w:val="20"/>
    </w:rPr>
  </w:style>
  <w:style w:type="character" w:customStyle="1" w:styleId="WW8Num36z1">
    <w:name w:val="WW8Num36z1"/>
    <w:rsid w:val="00242672"/>
    <w:rPr>
      <w:rFonts w:ascii="OpenSymbol" w:hAnsi="OpenSymbol" w:cs="OpenSymbol"/>
    </w:rPr>
  </w:style>
  <w:style w:type="character" w:customStyle="1" w:styleId="WW8Num36z2">
    <w:name w:val="WW8Num36z2"/>
    <w:rsid w:val="00242672"/>
  </w:style>
  <w:style w:type="character" w:customStyle="1" w:styleId="WW8Num36z3">
    <w:name w:val="WW8Num36z3"/>
    <w:rsid w:val="00242672"/>
  </w:style>
  <w:style w:type="character" w:customStyle="1" w:styleId="WW8Num36z4">
    <w:name w:val="WW8Num36z4"/>
    <w:rsid w:val="00242672"/>
  </w:style>
  <w:style w:type="character" w:customStyle="1" w:styleId="WW8Num36z5">
    <w:name w:val="WW8Num36z5"/>
    <w:rsid w:val="00242672"/>
  </w:style>
  <w:style w:type="character" w:customStyle="1" w:styleId="WW8Num36z6">
    <w:name w:val="WW8Num36z6"/>
    <w:rsid w:val="00242672"/>
  </w:style>
  <w:style w:type="character" w:customStyle="1" w:styleId="WW8Num36z7">
    <w:name w:val="WW8Num36z7"/>
    <w:rsid w:val="00242672"/>
  </w:style>
  <w:style w:type="character" w:customStyle="1" w:styleId="WW8Num36z8">
    <w:name w:val="WW8Num36z8"/>
    <w:rsid w:val="00242672"/>
  </w:style>
  <w:style w:type="character" w:customStyle="1" w:styleId="WW8Num37z0">
    <w:name w:val="WW8Num37z0"/>
    <w:rsid w:val="00242672"/>
    <w:rPr>
      <w:rFonts w:ascii="Symbol" w:hAnsi="Symbol" w:cs="OpenSymbol"/>
      <w:sz w:val="20"/>
      <w:szCs w:val="20"/>
    </w:rPr>
  </w:style>
  <w:style w:type="character" w:customStyle="1" w:styleId="WW8Num37z1">
    <w:name w:val="WW8Num37z1"/>
    <w:rsid w:val="00242672"/>
    <w:rPr>
      <w:rFonts w:ascii="OpenSymbol" w:hAnsi="OpenSymbol" w:cs="OpenSymbol"/>
    </w:rPr>
  </w:style>
  <w:style w:type="character" w:customStyle="1" w:styleId="WW8Num7z1">
    <w:name w:val="WW8Num7z1"/>
    <w:rsid w:val="00242672"/>
  </w:style>
  <w:style w:type="character" w:customStyle="1" w:styleId="WW8Num7z2">
    <w:name w:val="WW8Num7z2"/>
    <w:rsid w:val="00242672"/>
  </w:style>
  <w:style w:type="character" w:customStyle="1" w:styleId="WW8Num7z3">
    <w:name w:val="WW8Num7z3"/>
    <w:rsid w:val="00242672"/>
  </w:style>
  <w:style w:type="character" w:customStyle="1" w:styleId="WW8Num7z4">
    <w:name w:val="WW8Num7z4"/>
    <w:rsid w:val="00242672"/>
  </w:style>
  <w:style w:type="character" w:customStyle="1" w:styleId="WW8Num7z5">
    <w:name w:val="WW8Num7z5"/>
    <w:rsid w:val="00242672"/>
  </w:style>
  <w:style w:type="character" w:customStyle="1" w:styleId="WW8Num7z6">
    <w:name w:val="WW8Num7z6"/>
    <w:rsid w:val="00242672"/>
  </w:style>
  <w:style w:type="character" w:customStyle="1" w:styleId="WW8Num7z7">
    <w:name w:val="WW8Num7z7"/>
    <w:rsid w:val="00242672"/>
  </w:style>
  <w:style w:type="character" w:customStyle="1" w:styleId="WW8Num7z8">
    <w:name w:val="WW8Num7z8"/>
    <w:rsid w:val="00242672"/>
  </w:style>
  <w:style w:type="character" w:customStyle="1" w:styleId="WW8Num38z0">
    <w:name w:val="WW8Num38z0"/>
    <w:rsid w:val="00242672"/>
    <w:rPr>
      <w:rFonts w:ascii="Tahoma" w:hAnsi="Tahoma" w:cs="Tahoma"/>
      <w:szCs w:val="20"/>
    </w:rPr>
  </w:style>
  <w:style w:type="character" w:customStyle="1" w:styleId="WW8Num6z1">
    <w:name w:val="WW8Num6z1"/>
    <w:rsid w:val="00242672"/>
  </w:style>
  <w:style w:type="character" w:customStyle="1" w:styleId="WW8Num6z2">
    <w:name w:val="WW8Num6z2"/>
    <w:rsid w:val="00242672"/>
  </w:style>
  <w:style w:type="character" w:customStyle="1" w:styleId="WW8Num6z3">
    <w:name w:val="WW8Num6z3"/>
    <w:rsid w:val="00242672"/>
  </w:style>
  <w:style w:type="character" w:customStyle="1" w:styleId="WW8Num6z4">
    <w:name w:val="WW8Num6z4"/>
    <w:rsid w:val="00242672"/>
  </w:style>
  <w:style w:type="character" w:customStyle="1" w:styleId="WW8Num6z5">
    <w:name w:val="WW8Num6z5"/>
    <w:rsid w:val="00242672"/>
  </w:style>
  <w:style w:type="character" w:customStyle="1" w:styleId="WW8Num6z6">
    <w:name w:val="WW8Num6z6"/>
    <w:rsid w:val="00242672"/>
  </w:style>
  <w:style w:type="character" w:customStyle="1" w:styleId="WW8Num6z7">
    <w:name w:val="WW8Num6z7"/>
    <w:rsid w:val="00242672"/>
  </w:style>
  <w:style w:type="character" w:customStyle="1" w:styleId="WW8Num6z8">
    <w:name w:val="WW8Num6z8"/>
    <w:rsid w:val="00242672"/>
  </w:style>
  <w:style w:type="character" w:customStyle="1" w:styleId="WW8Num8z1">
    <w:name w:val="WW8Num8z1"/>
    <w:rsid w:val="00242672"/>
  </w:style>
  <w:style w:type="character" w:customStyle="1" w:styleId="WW8Num8z2">
    <w:name w:val="WW8Num8z2"/>
    <w:rsid w:val="00242672"/>
  </w:style>
  <w:style w:type="character" w:customStyle="1" w:styleId="WW8Num8z3">
    <w:name w:val="WW8Num8z3"/>
    <w:rsid w:val="00242672"/>
  </w:style>
  <w:style w:type="character" w:customStyle="1" w:styleId="WW8Num8z4">
    <w:name w:val="WW8Num8z4"/>
    <w:rsid w:val="00242672"/>
  </w:style>
  <w:style w:type="character" w:customStyle="1" w:styleId="WW8Num8z5">
    <w:name w:val="WW8Num8z5"/>
    <w:rsid w:val="00242672"/>
  </w:style>
  <w:style w:type="character" w:customStyle="1" w:styleId="WW8Num8z6">
    <w:name w:val="WW8Num8z6"/>
    <w:rsid w:val="00242672"/>
  </w:style>
  <w:style w:type="character" w:customStyle="1" w:styleId="WW8Num8z7">
    <w:name w:val="WW8Num8z7"/>
    <w:rsid w:val="00242672"/>
  </w:style>
  <w:style w:type="character" w:customStyle="1" w:styleId="WW8Num8z8">
    <w:name w:val="WW8Num8z8"/>
    <w:rsid w:val="00242672"/>
  </w:style>
  <w:style w:type="character" w:customStyle="1" w:styleId="WW8Num10z1">
    <w:name w:val="WW8Num10z1"/>
    <w:rsid w:val="00242672"/>
  </w:style>
  <w:style w:type="character" w:customStyle="1" w:styleId="WW8Num10z2">
    <w:name w:val="WW8Num10z2"/>
    <w:rsid w:val="00242672"/>
  </w:style>
  <w:style w:type="character" w:customStyle="1" w:styleId="WW8Num10z3">
    <w:name w:val="WW8Num10z3"/>
    <w:rsid w:val="00242672"/>
  </w:style>
  <w:style w:type="character" w:customStyle="1" w:styleId="WW8Num10z4">
    <w:name w:val="WW8Num10z4"/>
    <w:rsid w:val="00242672"/>
  </w:style>
  <w:style w:type="character" w:customStyle="1" w:styleId="WW8Num10z5">
    <w:name w:val="WW8Num10z5"/>
    <w:rsid w:val="00242672"/>
  </w:style>
  <w:style w:type="character" w:customStyle="1" w:styleId="WW8Num10z6">
    <w:name w:val="WW8Num10z6"/>
    <w:rsid w:val="00242672"/>
  </w:style>
  <w:style w:type="character" w:customStyle="1" w:styleId="WW8Num10z7">
    <w:name w:val="WW8Num10z7"/>
    <w:rsid w:val="00242672"/>
  </w:style>
  <w:style w:type="character" w:customStyle="1" w:styleId="WW8Num10z8">
    <w:name w:val="WW8Num10z8"/>
    <w:rsid w:val="00242672"/>
  </w:style>
  <w:style w:type="character" w:customStyle="1" w:styleId="WW8Num39z0">
    <w:name w:val="WW8Num39z0"/>
    <w:rsid w:val="00242672"/>
    <w:rPr>
      <w:rFonts w:ascii="Tahoma" w:hAnsi="Tahoma" w:cs="Tahoma"/>
      <w:b w:val="0"/>
      <w:szCs w:val="20"/>
    </w:rPr>
  </w:style>
  <w:style w:type="character" w:customStyle="1" w:styleId="WW8Num40z0">
    <w:name w:val="WW8Num40z0"/>
    <w:rsid w:val="00242672"/>
    <w:rPr>
      <w:rFonts w:ascii="Tahoma" w:hAnsi="Tahoma" w:cs="Tahoma"/>
      <w:color w:val="000000"/>
      <w:szCs w:val="20"/>
    </w:rPr>
  </w:style>
  <w:style w:type="character" w:customStyle="1" w:styleId="WW8Num40z1">
    <w:name w:val="WW8Num40z1"/>
    <w:rsid w:val="00242672"/>
  </w:style>
  <w:style w:type="character" w:customStyle="1" w:styleId="WW8Num40z2">
    <w:name w:val="WW8Num40z2"/>
    <w:rsid w:val="00242672"/>
  </w:style>
  <w:style w:type="character" w:customStyle="1" w:styleId="WW8Num40z3">
    <w:name w:val="WW8Num40z3"/>
    <w:rsid w:val="00242672"/>
  </w:style>
  <w:style w:type="character" w:customStyle="1" w:styleId="WW8Num40z4">
    <w:name w:val="WW8Num40z4"/>
    <w:rsid w:val="00242672"/>
  </w:style>
  <w:style w:type="character" w:customStyle="1" w:styleId="WW8Num40z5">
    <w:name w:val="WW8Num40z5"/>
    <w:rsid w:val="00242672"/>
  </w:style>
  <w:style w:type="character" w:customStyle="1" w:styleId="WW8Num40z6">
    <w:name w:val="WW8Num40z6"/>
    <w:rsid w:val="00242672"/>
  </w:style>
  <w:style w:type="character" w:customStyle="1" w:styleId="WW8Num40z7">
    <w:name w:val="WW8Num40z7"/>
    <w:rsid w:val="00242672"/>
  </w:style>
  <w:style w:type="character" w:customStyle="1" w:styleId="WW8Num40z8">
    <w:name w:val="WW8Num40z8"/>
    <w:rsid w:val="00242672"/>
  </w:style>
  <w:style w:type="character" w:customStyle="1" w:styleId="WW8Num41z0">
    <w:name w:val="WW8Num41z0"/>
    <w:rsid w:val="00242672"/>
    <w:rPr>
      <w:rFonts w:ascii="Tahoma" w:hAnsi="Tahoma" w:cs="Tahoma"/>
    </w:rPr>
  </w:style>
  <w:style w:type="character" w:customStyle="1" w:styleId="WW8Num41z1">
    <w:name w:val="WW8Num41z1"/>
    <w:rsid w:val="00242672"/>
  </w:style>
  <w:style w:type="character" w:customStyle="1" w:styleId="WW8Num41z2">
    <w:name w:val="WW8Num41z2"/>
    <w:rsid w:val="00242672"/>
  </w:style>
  <w:style w:type="character" w:customStyle="1" w:styleId="WW8Num41z3">
    <w:name w:val="WW8Num41z3"/>
    <w:rsid w:val="00242672"/>
  </w:style>
  <w:style w:type="character" w:customStyle="1" w:styleId="WW8Num41z4">
    <w:name w:val="WW8Num41z4"/>
    <w:rsid w:val="00242672"/>
  </w:style>
  <w:style w:type="character" w:customStyle="1" w:styleId="WW8Num41z5">
    <w:name w:val="WW8Num41z5"/>
    <w:rsid w:val="00242672"/>
  </w:style>
  <w:style w:type="character" w:customStyle="1" w:styleId="WW8Num41z6">
    <w:name w:val="WW8Num41z6"/>
    <w:rsid w:val="00242672"/>
  </w:style>
  <w:style w:type="character" w:customStyle="1" w:styleId="WW8Num41z7">
    <w:name w:val="WW8Num41z7"/>
    <w:rsid w:val="00242672"/>
  </w:style>
  <w:style w:type="character" w:customStyle="1" w:styleId="WW8Num41z8">
    <w:name w:val="WW8Num41z8"/>
    <w:rsid w:val="00242672"/>
  </w:style>
  <w:style w:type="character" w:customStyle="1" w:styleId="WW8Num42z0">
    <w:name w:val="WW8Num42z0"/>
    <w:rsid w:val="00242672"/>
  </w:style>
  <w:style w:type="character" w:customStyle="1" w:styleId="WW8Num42z1">
    <w:name w:val="WW8Num42z1"/>
    <w:rsid w:val="00242672"/>
  </w:style>
  <w:style w:type="character" w:customStyle="1" w:styleId="WW8Num42z2">
    <w:name w:val="WW8Num42z2"/>
    <w:rsid w:val="00242672"/>
  </w:style>
  <w:style w:type="character" w:customStyle="1" w:styleId="WW8Num42z3">
    <w:name w:val="WW8Num42z3"/>
    <w:rsid w:val="00242672"/>
  </w:style>
  <w:style w:type="character" w:customStyle="1" w:styleId="WW8Num42z4">
    <w:name w:val="WW8Num42z4"/>
    <w:rsid w:val="00242672"/>
  </w:style>
  <w:style w:type="character" w:customStyle="1" w:styleId="WW8Num42z5">
    <w:name w:val="WW8Num42z5"/>
    <w:rsid w:val="00242672"/>
  </w:style>
  <w:style w:type="character" w:customStyle="1" w:styleId="WW8Num42z6">
    <w:name w:val="WW8Num42z6"/>
    <w:rsid w:val="00242672"/>
  </w:style>
  <w:style w:type="character" w:customStyle="1" w:styleId="WW8Num42z7">
    <w:name w:val="WW8Num42z7"/>
    <w:rsid w:val="00242672"/>
  </w:style>
  <w:style w:type="character" w:customStyle="1" w:styleId="WW8Num42z8">
    <w:name w:val="WW8Num42z8"/>
    <w:rsid w:val="00242672"/>
  </w:style>
  <w:style w:type="character" w:customStyle="1" w:styleId="WW8Num43z0">
    <w:name w:val="WW8Num43z0"/>
    <w:rsid w:val="00242672"/>
  </w:style>
  <w:style w:type="character" w:customStyle="1" w:styleId="WW8Num43z1">
    <w:name w:val="WW8Num43z1"/>
    <w:rsid w:val="00242672"/>
  </w:style>
  <w:style w:type="character" w:customStyle="1" w:styleId="WW8Num43z2">
    <w:name w:val="WW8Num43z2"/>
    <w:rsid w:val="00242672"/>
  </w:style>
  <w:style w:type="character" w:customStyle="1" w:styleId="WW8Num43z3">
    <w:name w:val="WW8Num43z3"/>
    <w:rsid w:val="00242672"/>
  </w:style>
  <w:style w:type="character" w:customStyle="1" w:styleId="WW8Num43z4">
    <w:name w:val="WW8Num43z4"/>
    <w:rsid w:val="00242672"/>
  </w:style>
  <w:style w:type="character" w:customStyle="1" w:styleId="WW8Num43z5">
    <w:name w:val="WW8Num43z5"/>
    <w:rsid w:val="00242672"/>
  </w:style>
  <w:style w:type="character" w:customStyle="1" w:styleId="WW8Num43z6">
    <w:name w:val="WW8Num43z6"/>
    <w:rsid w:val="00242672"/>
  </w:style>
  <w:style w:type="character" w:customStyle="1" w:styleId="WW8Num43z7">
    <w:name w:val="WW8Num43z7"/>
    <w:rsid w:val="00242672"/>
  </w:style>
  <w:style w:type="character" w:customStyle="1" w:styleId="WW8Num43z8">
    <w:name w:val="WW8Num43z8"/>
    <w:rsid w:val="00242672"/>
  </w:style>
  <w:style w:type="character" w:customStyle="1" w:styleId="WW8Num44z0">
    <w:name w:val="WW8Num44z0"/>
    <w:rsid w:val="00242672"/>
  </w:style>
  <w:style w:type="character" w:customStyle="1" w:styleId="WW8Num44z1">
    <w:name w:val="WW8Num44z1"/>
    <w:rsid w:val="00242672"/>
  </w:style>
  <w:style w:type="character" w:customStyle="1" w:styleId="WW8Num44z2">
    <w:name w:val="WW8Num44z2"/>
    <w:rsid w:val="00242672"/>
  </w:style>
  <w:style w:type="character" w:customStyle="1" w:styleId="WW8Num44z3">
    <w:name w:val="WW8Num44z3"/>
    <w:rsid w:val="00242672"/>
  </w:style>
  <w:style w:type="character" w:customStyle="1" w:styleId="WW8Num44z4">
    <w:name w:val="WW8Num44z4"/>
    <w:rsid w:val="00242672"/>
  </w:style>
  <w:style w:type="character" w:customStyle="1" w:styleId="WW8Num44z5">
    <w:name w:val="WW8Num44z5"/>
    <w:rsid w:val="00242672"/>
  </w:style>
  <w:style w:type="character" w:customStyle="1" w:styleId="WW8Num44z6">
    <w:name w:val="WW8Num44z6"/>
    <w:rsid w:val="00242672"/>
  </w:style>
  <w:style w:type="character" w:customStyle="1" w:styleId="WW8Num44z7">
    <w:name w:val="WW8Num44z7"/>
    <w:rsid w:val="00242672"/>
  </w:style>
  <w:style w:type="character" w:customStyle="1" w:styleId="WW8Num44z8">
    <w:name w:val="WW8Num44z8"/>
    <w:rsid w:val="00242672"/>
  </w:style>
  <w:style w:type="character" w:customStyle="1" w:styleId="WW8Num45z0">
    <w:name w:val="WW8Num45z0"/>
    <w:rsid w:val="00242672"/>
    <w:rPr>
      <w:rFonts w:ascii="Tahoma" w:hAnsi="Tahoma" w:cs="Tahoma"/>
      <w:szCs w:val="20"/>
    </w:rPr>
  </w:style>
  <w:style w:type="character" w:customStyle="1" w:styleId="WW8Num45z1">
    <w:name w:val="WW8Num45z1"/>
    <w:rsid w:val="00242672"/>
  </w:style>
  <w:style w:type="character" w:customStyle="1" w:styleId="WW8Num45z2">
    <w:name w:val="WW8Num45z2"/>
    <w:rsid w:val="00242672"/>
  </w:style>
  <w:style w:type="character" w:customStyle="1" w:styleId="WW8Num45z3">
    <w:name w:val="WW8Num45z3"/>
    <w:rsid w:val="00242672"/>
  </w:style>
  <w:style w:type="character" w:customStyle="1" w:styleId="WW8Num45z4">
    <w:name w:val="WW8Num45z4"/>
    <w:rsid w:val="00242672"/>
  </w:style>
  <w:style w:type="character" w:customStyle="1" w:styleId="WW8Num45z5">
    <w:name w:val="WW8Num45z5"/>
    <w:rsid w:val="00242672"/>
  </w:style>
  <w:style w:type="character" w:customStyle="1" w:styleId="WW8Num45z6">
    <w:name w:val="WW8Num45z6"/>
    <w:rsid w:val="00242672"/>
  </w:style>
  <w:style w:type="character" w:customStyle="1" w:styleId="WW8Num45z7">
    <w:name w:val="WW8Num45z7"/>
    <w:rsid w:val="00242672"/>
  </w:style>
  <w:style w:type="character" w:customStyle="1" w:styleId="WW8Num45z8">
    <w:name w:val="WW8Num45z8"/>
    <w:rsid w:val="00242672"/>
  </w:style>
  <w:style w:type="character" w:customStyle="1" w:styleId="WW8Num46z0">
    <w:name w:val="WW8Num46z0"/>
    <w:rsid w:val="00242672"/>
    <w:rPr>
      <w:rFonts w:ascii="Symbol" w:hAnsi="Symbol" w:cs="Symbol"/>
    </w:rPr>
  </w:style>
  <w:style w:type="character" w:customStyle="1" w:styleId="WW8Num46z1">
    <w:name w:val="WW8Num46z1"/>
    <w:rsid w:val="00242672"/>
    <w:rPr>
      <w:rFonts w:ascii="Courier New" w:hAnsi="Courier New" w:cs="Courier New"/>
    </w:rPr>
  </w:style>
  <w:style w:type="character" w:customStyle="1" w:styleId="WW8Num46z2">
    <w:name w:val="WW8Num46z2"/>
    <w:rsid w:val="00242672"/>
    <w:rPr>
      <w:rFonts w:ascii="Wingdings" w:hAnsi="Wingdings" w:cs="Wingdings"/>
    </w:rPr>
  </w:style>
  <w:style w:type="character" w:customStyle="1" w:styleId="WW8Num47z0">
    <w:name w:val="WW8Num47z0"/>
    <w:rsid w:val="00242672"/>
    <w:rPr>
      <w:rFonts w:ascii="Tahoma" w:hAnsi="Tahoma" w:cs="Tahoma"/>
      <w:szCs w:val="20"/>
    </w:rPr>
  </w:style>
  <w:style w:type="character" w:customStyle="1" w:styleId="WW8Num47z1">
    <w:name w:val="WW8Num47z1"/>
    <w:rsid w:val="00242672"/>
  </w:style>
  <w:style w:type="character" w:customStyle="1" w:styleId="WW8Num47z2">
    <w:name w:val="WW8Num47z2"/>
    <w:rsid w:val="00242672"/>
  </w:style>
  <w:style w:type="character" w:customStyle="1" w:styleId="WW8Num47z3">
    <w:name w:val="WW8Num47z3"/>
    <w:rsid w:val="00242672"/>
  </w:style>
  <w:style w:type="character" w:customStyle="1" w:styleId="WW8Num47z4">
    <w:name w:val="WW8Num47z4"/>
    <w:rsid w:val="00242672"/>
  </w:style>
  <w:style w:type="character" w:customStyle="1" w:styleId="WW8Num47z5">
    <w:name w:val="WW8Num47z5"/>
    <w:rsid w:val="00242672"/>
  </w:style>
  <w:style w:type="character" w:customStyle="1" w:styleId="WW8Num47z6">
    <w:name w:val="WW8Num47z6"/>
    <w:rsid w:val="00242672"/>
  </w:style>
  <w:style w:type="character" w:customStyle="1" w:styleId="WW8Num47z7">
    <w:name w:val="WW8Num47z7"/>
    <w:rsid w:val="00242672"/>
  </w:style>
  <w:style w:type="character" w:customStyle="1" w:styleId="WW8Num47z8">
    <w:name w:val="WW8Num47z8"/>
    <w:rsid w:val="00242672"/>
  </w:style>
  <w:style w:type="character" w:customStyle="1" w:styleId="WW8Num48z0">
    <w:name w:val="WW8Num48z0"/>
    <w:rsid w:val="00242672"/>
    <w:rPr>
      <w:rFonts w:ascii="Tahoma" w:hAnsi="Tahoma" w:cs="Tahoma"/>
      <w:color w:val="000000"/>
      <w:szCs w:val="20"/>
    </w:rPr>
  </w:style>
  <w:style w:type="character" w:customStyle="1" w:styleId="WW8Num48z1">
    <w:name w:val="WW8Num48z1"/>
    <w:rsid w:val="00242672"/>
  </w:style>
  <w:style w:type="character" w:customStyle="1" w:styleId="WW8Num48z2">
    <w:name w:val="WW8Num48z2"/>
    <w:rsid w:val="00242672"/>
  </w:style>
  <w:style w:type="character" w:customStyle="1" w:styleId="WW8Num48z3">
    <w:name w:val="WW8Num48z3"/>
    <w:rsid w:val="00242672"/>
  </w:style>
  <w:style w:type="character" w:customStyle="1" w:styleId="WW8Num48z4">
    <w:name w:val="WW8Num48z4"/>
    <w:rsid w:val="00242672"/>
  </w:style>
  <w:style w:type="character" w:customStyle="1" w:styleId="WW8Num48z5">
    <w:name w:val="WW8Num48z5"/>
    <w:rsid w:val="00242672"/>
  </w:style>
  <w:style w:type="character" w:customStyle="1" w:styleId="WW8Num48z6">
    <w:name w:val="WW8Num48z6"/>
    <w:rsid w:val="00242672"/>
  </w:style>
  <w:style w:type="character" w:customStyle="1" w:styleId="WW8Num48z7">
    <w:name w:val="WW8Num48z7"/>
    <w:rsid w:val="00242672"/>
  </w:style>
  <w:style w:type="character" w:customStyle="1" w:styleId="WW8Num48z8">
    <w:name w:val="WW8Num48z8"/>
    <w:rsid w:val="00242672"/>
  </w:style>
  <w:style w:type="character" w:customStyle="1" w:styleId="WW8Num49z0">
    <w:name w:val="WW8Num49z0"/>
    <w:rsid w:val="00242672"/>
    <w:rPr>
      <w:rFonts w:ascii="Tahoma" w:hAnsi="Tahoma" w:cs="Tahoma"/>
      <w:szCs w:val="20"/>
    </w:rPr>
  </w:style>
  <w:style w:type="character" w:customStyle="1" w:styleId="WW8Num49z1">
    <w:name w:val="WW8Num49z1"/>
    <w:rsid w:val="00242672"/>
  </w:style>
  <w:style w:type="character" w:customStyle="1" w:styleId="WW8Num49z2">
    <w:name w:val="WW8Num49z2"/>
    <w:rsid w:val="00242672"/>
  </w:style>
  <w:style w:type="character" w:customStyle="1" w:styleId="WW8Num49z3">
    <w:name w:val="WW8Num49z3"/>
    <w:rsid w:val="00242672"/>
  </w:style>
  <w:style w:type="character" w:customStyle="1" w:styleId="WW8Num49z4">
    <w:name w:val="WW8Num49z4"/>
    <w:rsid w:val="00242672"/>
  </w:style>
  <w:style w:type="character" w:customStyle="1" w:styleId="WW8Num49z5">
    <w:name w:val="WW8Num49z5"/>
    <w:rsid w:val="00242672"/>
  </w:style>
  <w:style w:type="character" w:customStyle="1" w:styleId="WW8Num49z6">
    <w:name w:val="WW8Num49z6"/>
    <w:rsid w:val="00242672"/>
  </w:style>
  <w:style w:type="character" w:customStyle="1" w:styleId="WW8Num49z7">
    <w:name w:val="WW8Num49z7"/>
    <w:rsid w:val="00242672"/>
  </w:style>
  <w:style w:type="character" w:customStyle="1" w:styleId="WW8Num49z8">
    <w:name w:val="WW8Num49z8"/>
    <w:rsid w:val="00242672"/>
  </w:style>
  <w:style w:type="character" w:customStyle="1" w:styleId="Domylnaczcionkaakapitu6">
    <w:name w:val="Domyślna czcionka akapitu6"/>
    <w:rsid w:val="00242672"/>
  </w:style>
  <w:style w:type="character" w:customStyle="1" w:styleId="WW8Num2z1">
    <w:name w:val="WW8Num2z1"/>
    <w:rsid w:val="00242672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242672"/>
  </w:style>
  <w:style w:type="character" w:customStyle="1" w:styleId="WW8Num2z3">
    <w:name w:val="WW8Num2z3"/>
    <w:rsid w:val="00242672"/>
    <w:rPr>
      <w:rFonts w:ascii="Tahoma" w:hAnsi="Tahoma" w:cs="Tahoma"/>
      <w:b/>
      <w:szCs w:val="20"/>
    </w:rPr>
  </w:style>
  <w:style w:type="character" w:customStyle="1" w:styleId="WW8Num2z4">
    <w:name w:val="WW8Num2z4"/>
    <w:rsid w:val="00242672"/>
  </w:style>
  <w:style w:type="character" w:customStyle="1" w:styleId="WW8Num2z5">
    <w:name w:val="WW8Num2z5"/>
    <w:rsid w:val="00242672"/>
  </w:style>
  <w:style w:type="character" w:customStyle="1" w:styleId="WW8Num2z6">
    <w:name w:val="WW8Num2z6"/>
    <w:rsid w:val="00242672"/>
  </w:style>
  <w:style w:type="character" w:customStyle="1" w:styleId="WW8Num2z7">
    <w:name w:val="WW8Num2z7"/>
    <w:rsid w:val="00242672"/>
  </w:style>
  <w:style w:type="character" w:customStyle="1" w:styleId="WW8Num2z8">
    <w:name w:val="WW8Num2z8"/>
    <w:rsid w:val="00242672"/>
  </w:style>
  <w:style w:type="character" w:customStyle="1" w:styleId="WW8Num4z1">
    <w:name w:val="WW8Num4z1"/>
    <w:rsid w:val="00242672"/>
    <w:rPr>
      <w:rFonts w:ascii="Tahoma" w:hAnsi="Tahoma" w:cs="Tahoma"/>
      <w:b w:val="0"/>
      <w:bCs w:val="0"/>
      <w:i w:val="0"/>
      <w:iCs w:val="0"/>
      <w:szCs w:val="20"/>
    </w:rPr>
  </w:style>
  <w:style w:type="character" w:customStyle="1" w:styleId="WW8Num4z2">
    <w:name w:val="WW8Num4z2"/>
    <w:rsid w:val="00242672"/>
  </w:style>
  <w:style w:type="character" w:customStyle="1" w:styleId="WW8Num4z3">
    <w:name w:val="WW8Num4z3"/>
    <w:rsid w:val="00242672"/>
  </w:style>
  <w:style w:type="character" w:customStyle="1" w:styleId="WW8Num4z4">
    <w:name w:val="WW8Num4z4"/>
    <w:rsid w:val="00242672"/>
  </w:style>
  <w:style w:type="character" w:customStyle="1" w:styleId="WW8Num4z5">
    <w:name w:val="WW8Num4z5"/>
    <w:rsid w:val="00242672"/>
  </w:style>
  <w:style w:type="character" w:customStyle="1" w:styleId="WW8Num4z6">
    <w:name w:val="WW8Num4z6"/>
    <w:rsid w:val="00242672"/>
  </w:style>
  <w:style w:type="character" w:customStyle="1" w:styleId="WW8Num4z7">
    <w:name w:val="WW8Num4z7"/>
    <w:rsid w:val="00242672"/>
  </w:style>
  <w:style w:type="character" w:customStyle="1" w:styleId="WW8Num4z8">
    <w:name w:val="WW8Num4z8"/>
    <w:rsid w:val="00242672"/>
  </w:style>
  <w:style w:type="character" w:customStyle="1" w:styleId="WW8Num14z1">
    <w:name w:val="WW8Num14z1"/>
    <w:rsid w:val="00242672"/>
  </w:style>
  <w:style w:type="character" w:customStyle="1" w:styleId="WW8Num14z2">
    <w:name w:val="WW8Num14z2"/>
    <w:rsid w:val="00242672"/>
  </w:style>
  <w:style w:type="character" w:customStyle="1" w:styleId="WW8Num14z3">
    <w:name w:val="WW8Num14z3"/>
    <w:rsid w:val="00242672"/>
  </w:style>
  <w:style w:type="character" w:customStyle="1" w:styleId="WW8Num14z4">
    <w:name w:val="WW8Num14z4"/>
    <w:rsid w:val="00242672"/>
  </w:style>
  <w:style w:type="character" w:customStyle="1" w:styleId="WW8Num14z5">
    <w:name w:val="WW8Num14z5"/>
    <w:rsid w:val="00242672"/>
  </w:style>
  <w:style w:type="character" w:customStyle="1" w:styleId="WW8Num14z6">
    <w:name w:val="WW8Num14z6"/>
    <w:rsid w:val="00242672"/>
  </w:style>
  <w:style w:type="character" w:customStyle="1" w:styleId="WW8Num14z7">
    <w:name w:val="WW8Num14z7"/>
    <w:rsid w:val="00242672"/>
  </w:style>
  <w:style w:type="character" w:customStyle="1" w:styleId="WW8Num14z8">
    <w:name w:val="WW8Num14z8"/>
    <w:rsid w:val="00242672"/>
  </w:style>
  <w:style w:type="character" w:customStyle="1" w:styleId="WW8Num20z1">
    <w:name w:val="WW8Num20z1"/>
    <w:rsid w:val="00242672"/>
  </w:style>
  <w:style w:type="character" w:customStyle="1" w:styleId="WW8Num20z2">
    <w:name w:val="WW8Num20z2"/>
    <w:rsid w:val="00242672"/>
  </w:style>
  <w:style w:type="character" w:customStyle="1" w:styleId="WW8Num20z3">
    <w:name w:val="WW8Num20z3"/>
    <w:rsid w:val="00242672"/>
  </w:style>
  <w:style w:type="character" w:customStyle="1" w:styleId="WW8Num20z4">
    <w:name w:val="WW8Num20z4"/>
    <w:rsid w:val="00242672"/>
  </w:style>
  <w:style w:type="character" w:customStyle="1" w:styleId="WW8Num20z5">
    <w:name w:val="WW8Num20z5"/>
    <w:rsid w:val="00242672"/>
  </w:style>
  <w:style w:type="character" w:customStyle="1" w:styleId="WW8Num20z6">
    <w:name w:val="WW8Num20z6"/>
    <w:rsid w:val="00242672"/>
  </w:style>
  <w:style w:type="character" w:customStyle="1" w:styleId="WW8Num20z7">
    <w:name w:val="WW8Num20z7"/>
    <w:rsid w:val="00242672"/>
  </w:style>
  <w:style w:type="character" w:customStyle="1" w:styleId="WW8Num20z8">
    <w:name w:val="WW8Num20z8"/>
    <w:rsid w:val="00242672"/>
  </w:style>
  <w:style w:type="character" w:customStyle="1" w:styleId="WW8Num21z1">
    <w:name w:val="WW8Num21z1"/>
    <w:rsid w:val="00242672"/>
  </w:style>
  <w:style w:type="character" w:customStyle="1" w:styleId="WW8Num21z2">
    <w:name w:val="WW8Num21z2"/>
    <w:rsid w:val="00242672"/>
  </w:style>
  <w:style w:type="character" w:customStyle="1" w:styleId="WW8Num21z3">
    <w:name w:val="WW8Num21z3"/>
    <w:rsid w:val="00242672"/>
  </w:style>
  <w:style w:type="character" w:customStyle="1" w:styleId="WW8Num21z4">
    <w:name w:val="WW8Num21z4"/>
    <w:rsid w:val="00242672"/>
  </w:style>
  <w:style w:type="character" w:customStyle="1" w:styleId="WW8Num21z5">
    <w:name w:val="WW8Num21z5"/>
    <w:rsid w:val="00242672"/>
  </w:style>
  <w:style w:type="character" w:customStyle="1" w:styleId="WW8Num21z6">
    <w:name w:val="WW8Num21z6"/>
    <w:rsid w:val="00242672"/>
  </w:style>
  <w:style w:type="character" w:customStyle="1" w:styleId="WW8Num21z7">
    <w:name w:val="WW8Num21z7"/>
    <w:rsid w:val="00242672"/>
  </w:style>
  <w:style w:type="character" w:customStyle="1" w:styleId="WW8Num21z8">
    <w:name w:val="WW8Num21z8"/>
    <w:rsid w:val="00242672"/>
  </w:style>
  <w:style w:type="character" w:customStyle="1" w:styleId="WW8Num22z1">
    <w:name w:val="WW8Num22z1"/>
    <w:rsid w:val="00242672"/>
  </w:style>
  <w:style w:type="character" w:customStyle="1" w:styleId="WW8Num22z2">
    <w:name w:val="WW8Num22z2"/>
    <w:rsid w:val="00242672"/>
  </w:style>
  <w:style w:type="character" w:customStyle="1" w:styleId="WW8Num22z3">
    <w:name w:val="WW8Num22z3"/>
    <w:rsid w:val="00242672"/>
  </w:style>
  <w:style w:type="character" w:customStyle="1" w:styleId="WW8Num22z4">
    <w:name w:val="WW8Num22z4"/>
    <w:rsid w:val="00242672"/>
  </w:style>
  <w:style w:type="character" w:customStyle="1" w:styleId="WW8Num22z5">
    <w:name w:val="WW8Num22z5"/>
    <w:rsid w:val="00242672"/>
  </w:style>
  <w:style w:type="character" w:customStyle="1" w:styleId="WW8Num22z6">
    <w:name w:val="WW8Num22z6"/>
    <w:rsid w:val="00242672"/>
  </w:style>
  <w:style w:type="character" w:customStyle="1" w:styleId="WW8Num22z7">
    <w:name w:val="WW8Num22z7"/>
    <w:rsid w:val="00242672"/>
  </w:style>
  <w:style w:type="character" w:customStyle="1" w:styleId="WW8Num22z8">
    <w:name w:val="WW8Num22z8"/>
    <w:rsid w:val="00242672"/>
  </w:style>
  <w:style w:type="character" w:customStyle="1" w:styleId="WW8Num23z1">
    <w:name w:val="WW8Num23z1"/>
    <w:rsid w:val="00242672"/>
  </w:style>
  <w:style w:type="character" w:customStyle="1" w:styleId="WW8Num23z2">
    <w:name w:val="WW8Num23z2"/>
    <w:rsid w:val="00242672"/>
  </w:style>
  <w:style w:type="character" w:customStyle="1" w:styleId="WW8Num23z3">
    <w:name w:val="WW8Num23z3"/>
    <w:rsid w:val="00242672"/>
  </w:style>
  <w:style w:type="character" w:customStyle="1" w:styleId="WW8Num23z4">
    <w:name w:val="WW8Num23z4"/>
    <w:rsid w:val="00242672"/>
  </w:style>
  <w:style w:type="character" w:customStyle="1" w:styleId="WW8Num23z5">
    <w:name w:val="WW8Num23z5"/>
    <w:rsid w:val="00242672"/>
  </w:style>
  <w:style w:type="character" w:customStyle="1" w:styleId="WW8Num23z6">
    <w:name w:val="WW8Num23z6"/>
    <w:rsid w:val="00242672"/>
  </w:style>
  <w:style w:type="character" w:customStyle="1" w:styleId="WW8Num23z7">
    <w:name w:val="WW8Num23z7"/>
    <w:rsid w:val="00242672"/>
  </w:style>
  <w:style w:type="character" w:customStyle="1" w:styleId="WW8Num23z8">
    <w:name w:val="WW8Num23z8"/>
    <w:rsid w:val="00242672"/>
  </w:style>
  <w:style w:type="character" w:customStyle="1" w:styleId="WW8Num26z1">
    <w:name w:val="WW8Num26z1"/>
    <w:rsid w:val="00242672"/>
  </w:style>
  <w:style w:type="character" w:customStyle="1" w:styleId="WW8Num26z2">
    <w:name w:val="WW8Num26z2"/>
    <w:rsid w:val="00242672"/>
  </w:style>
  <w:style w:type="character" w:customStyle="1" w:styleId="WW8Num26z3">
    <w:name w:val="WW8Num26z3"/>
    <w:rsid w:val="00242672"/>
  </w:style>
  <w:style w:type="character" w:customStyle="1" w:styleId="WW8Num26z4">
    <w:name w:val="WW8Num26z4"/>
    <w:rsid w:val="00242672"/>
  </w:style>
  <w:style w:type="character" w:customStyle="1" w:styleId="WW8Num26z5">
    <w:name w:val="WW8Num26z5"/>
    <w:rsid w:val="00242672"/>
  </w:style>
  <w:style w:type="character" w:customStyle="1" w:styleId="WW8Num26z6">
    <w:name w:val="WW8Num26z6"/>
    <w:rsid w:val="00242672"/>
  </w:style>
  <w:style w:type="character" w:customStyle="1" w:styleId="WW8Num26z7">
    <w:name w:val="WW8Num26z7"/>
    <w:rsid w:val="00242672"/>
  </w:style>
  <w:style w:type="character" w:customStyle="1" w:styleId="WW8Num26z8">
    <w:name w:val="WW8Num26z8"/>
    <w:rsid w:val="00242672"/>
  </w:style>
  <w:style w:type="character" w:customStyle="1" w:styleId="WW8Num27z1">
    <w:name w:val="WW8Num27z1"/>
    <w:rsid w:val="00242672"/>
  </w:style>
  <w:style w:type="character" w:customStyle="1" w:styleId="WW8Num27z2">
    <w:name w:val="WW8Num27z2"/>
    <w:rsid w:val="00242672"/>
  </w:style>
  <w:style w:type="character" w:customStyle="1" w:styleId="WW8Num27z3">
    <w:name w:val="WW8Num27z3"/>
    <w:rsid w:val="00242672"/>
  </w:style>
  <w:style w:type="character" w:customStyle="1" w:styleId="WW8Num27z4">
    <w:name w:val="WW8Num27z4"/>
    <w:rsid w:val="00242672"/>
  </w:style>
  <w:style w:type="character" w:customStyle="1" w:styleId="WW8Num27z5">
    <w:name w:val="WW8Num27z5"/>
    <w:rsid w:val="00242672"/>
  </w:style>
  <w:style w:type="character" w:customStyle="1" w:styleId="WW8Num27z6">
    <w:name w:val="WW8Num27z6"/>
    <w:rsid w:val="00242672"/>
  </w:style>
  <w:style w:type="character" w:customStyle="1" w:styleId="WW8Num27z7">
    <w:name w:val="WW8Num27z7"/>
    <w:rsid w:val="00242672"/>
  </w:style>
  <w:style w:type="character" w:customStyle="1" w:styleId="WW8Num27z8">
    <w:name w:val="WW8Num27z8"/>
    <w:rsid w:val="00242672"/>
  </w:style>
  <w:style w:type="character" w:customStyle="1" w:styleId="WW8Num28z1">
    <w:name w:val="WW8Num28z1"/>
    <w:rsid w:val="00242672"/>
  </w:style>
  <w:style w:type="character" w:customStyle="1" w:styleId="WW8Num28z2">
    <w:name w:val="WW8Num28z2"/>
    <w:rsid w:val="00242672"/>
  </w:style>
  <w:style w:type="character" w:customStyle="1" w:styleId="WW8Num28z3">
    <w:name w:val="WW8Num28z3"/>
    <w:rsid w:val="00242672"/>
  </w:style>
  <w:style w:type="character" w:customStyle="1" w:styleId="WW8Num28z4">
    <w:name w:val="WW8Num28z4"/>
    <w:rsid w:val="00242672"/>
  </w:style>
  <w:style w:type="character" w:customStyle="1" w:styleId="WW8Num28z5">
    <w:name w:val="WW8Num28z5"/>
    <w:rsid w:val="00242672"/>
  </w:style>
  <w:style w:type="character" w:customStyle="1" w:styleId="WW8Num28z6">
    <w:name w:val="WW8Num28z6"/>
    <w:rsid w:val="00242672"/>
  </w:style>
  <w:style w:type="character" w:customStyle="1" w:styleId="WW8Num28z7">
    <w:name w:val="WW8Num28z7"/>
    <w:rsid w:val="00242672"/>
  </w:style>
  <w:style w:type="character" w:customStyle="1" w:styleId="WW8Num28z8">
    <w:name w:val="WW8Num28z8"/>
    <w:rsid w:val="00242672"/>
  </w:style>
  <w:style w:type="character" w:customStyle="1" w:styleId="WW8Num29z1">
    <w:name w:val="WW8Num29z1"/>
    <w:rsid w:val="00242672"/>
  </w:style>
  <w:style w:type="character" w:customStyle="1" w:styleId="WW8Num29z2">
    <w:name w:val="WW8Num29z2"/>
    <w:rsid w:val="00242672"/>
  </w:style>
  <w:style w:type="character" w:customStyle="1" w:styleId="WW8Num29z3">
    <w:name w:val="WW8Num29z3"/>
    <w:rsid w:val="00242672"/>
  </w:style>
  <w:style w:type="character" w:customStyle="1" w:styleId="WW8Num29z4">
    <w:name w:val="WW8Num29z4"/>
    <w:rsid w:val="00242672"/>
  </w:style>
  <w:style w:type="character" w:customStyle="1" w:styleId="WW8Num29z5">
    <w:name w:val="WW8Num29z5"/>
    <w:rsid w:val="00242672"/>
  </w:style>
  <w:style w:type="character" w:customStyle="1" w:styleId="WW8Num29z6">
    <w:name w:val="WW8Num29z6"/>
    <w:rsid w:val="00242672"/>
  </w:style>
  <w:style w:type="character" w:customStyle="1" w:styleId="WW8Num29z7">
    <w:name w:val="WW8Num29z7"/>
    <w:rsid w:val="00242672"/>
  </w:style>
  <w:style w:type="character" w:customStyle="1" w:styleId="WW8Num29z8">
    <w:name w:val="WW8Num29z8"/>
    <w:rsid w:val="00242672"/>
  </w:style>
  <w:style w:type="character" w:customStyle="1" w:styleId="WW8Num30z1">
    <w:name w:val="WW8Num30z1"/>
    <w:rsid w:val="00242672"/>
  </w:style>
  <w:style w:type="character" w:customStyle="1" w:styleId="WW8Num30z2">
    <w:name w:val="WW8Num30z2"/>
    <w:rsid w:val="00242672"/>
  </w:style>
  <w:style w:type="character" w:customStyle="1" w:styleId="WW8Num30z3">
    <w:name w:val="WW8Num30z3"/>
    <w:rsid w:val="00242672"/>
  </w:style>
  <w:style w:type="character" w:customStyle="1" w:styleId="WW8Num30z4">
    <w:name w:val="WW8Num30z4"/>
    <w:rsid w:val="00242672"/>
  </w:style>
  <w:style w:type="character" w:customStyle="1" w:styleId="WW8Num30z5">
    <w:name w:val="WW8Num30z5"/>
    <w:rsid w:val="00242672"/>
  </w:style>
  <w:style w:type="character" w:customStyle="1" w:styleId="WW8Num30z6">
    <w:name w:val="WW8Num30z6"/>
    <w:rsid w:val="00242672"/>
  </w:style>
  <w:style w:type="character" w:customStyle="1" w:styleId="WW8Num30z7">
    <w:name w:val="WW8Num30z7"/>
    <w:rsid w:val="00242672"/>
  </w:style>
  <w:style w:type="character" w:customStyle="1" w:styleId="WW8Num30z8">
    <w:name w:val="WW8Num30z8"/>
    <w:rsid w:val="00242672"/>
  </w:style>
  <w:style w:type="character" w:customStyle="1" w:styleId="WW8Num31z1">
    <w:name w:val="WW8Num31z1"/>
    <w:rsid w:val="00242672"/>
  </w:style>
  <w:style w:type="character" w:customStyle="1" w:styleId="WW8Num31z2">
    <w:name w:val="WW8Num31z2"/>
    <w:rsid w:val="00242672"/>
  </w:style>
  <w:style w:type="character" w:customStyle="1" w:styleId="WW8Num31z3">
    <w:name w:val="WW8Num31z3"/>
    <w:rsid w:val="00242672"/>
  </w:style>
  <w:style w:type="character" w:customStyle="1" w:styleId="WW8Num31z4">
    <w:name w:val="WW8Num31z4"/>
    <w:rsid w:val="00242672"/>
  </w:style>
  <w:style w:type="character" w:customStyle="1" w:styleId="WW8Num31z5">
    <w:name w:val="WW8Num31z5"/>
    <w:rsid w:val="00242672"/>
  </w:style>
  <w:style w:type="character" w:customStyle="1" w:styleId="WW8Num31z6">
    <w:name w:val="WW8Num31z6"/>
    <w:rsid w:val="00242672"/>
  </w:style>
  <w:style w:type="character" w:customStyle="1" w:styleId="WW8Num31z7">
    <w:name w:val="WW8Num31z7"/>
    <w:rsid w:val="00242672"/>
  </w:style>
  <w:style w:type="character" w:customStyle="1" w:styleId="WW8Num31z8">
    <w:name w:val="WW8Num31z8"/>
    <w:rsid w:val="00242672"/>
  </w:style>
  <w:style w:type="character" w:customStyle="1" w:styleId="WW8Num32z1">
    <w:name w:val="WW8Num32z1"/>
    <w:rsid w:val="00242672"/>
  </w:style>
  <w:style w:type="character" w:customStyle="1" w:styleId="WW8Num32z2">
    <w:name w:val="WW8Num32z2"/>
    <w:rsid w:val="00242672"/>
  </w:style>
  <w:style w:type="character" w:customStyle="1" w:styleId="WW8Num32z3">
    <w:name w:val="WW8Num32z3"/>
    <w:rsid w:val="00242672"/>
  </w:style>
  <w:style w:type="character" w:customStyle="1" w:styleId="WW8Num32z4">
    <w:name w:val="WW8Num32z4"/>
    <w:rsid w:val="00242672"/>
  </w:style>
  <w:style w:type="character" w:customStyle="1" w:styleId="WW8Num32z5">
    <w:name w:val="WW8Num32z5"/>
    <w:rsid w:val="00242672"/>
  </w:style>
  <w:style w:type="character" w:customStyle="1" w:styleId="WW8Num32z6">
    <w:name w:val="WW8Num32z6"/>
    <w:rsid w:val="00242672"/>
  </w:style>
  <w:style w:type="character" w:customStyle="1" w:styleId="WW8Num32z7">
    <w:name w:val="WW8Num32z7"/>
    <w:rsid w:val="00242672"/>
  </w:style>
  <w:style w:type="character" w:customStyle="1" w:styleId="WW8Num32z8">
    <w:name w:val="WW8Num32z8"/>
    <w:rsid w:val="00242672"/>
  </w:style>
  <w:style w:type="character" w:customStyle="1" w:styleId="WW8Num33z1">
    <w:name w:val="WW8Num33z1"/>
    <w:rsid w:val="00242672"/>
  </w:style>
  <w:style w:type="character" w:customStyle="1" w:styleId="WW8Num33z2">
    <w:name w:val="WW8Num33z2"/>
    <w:rsid w:val="00242672"/>
  </w:style>
  <w:style w:type="character" w:customStyle="1" w:styleId="WW8Num33z3">
    <w:name w:val="WW8Num33z3"/>
    <w:rsid w:val="00242672"/>
  </w:style>
  <w:style w:type="character" w:customStyle="1" w:styleId="WW8Num33z4">
    <w:name w:val="WW8Num33z4"/>
    <w:rsid w:val="00242672"/>
  </w:style>
  <w:style w:type="character" w:customStyle="1" w:styleId="WW8Num33z5">
    <w:name w:val="WW8Num33z5"/>
    <w:rsid w:val="00242672"/>
  </w:style>
  <w:style w:type="character" w:customStyle="1" w:styleId="WW8Num33z6">
    <w:name w:val="WW8Num33z6"/>
    <w:rsid w:val="00242672"/>
  </w:style>
  <w:style w:type="character" w:customStyle="1" w:styleId="WW8Num33z7">
    <w:name w:val="WW8Num33z7"/>
    <w:rsid w:val="00242672"/>
  </w:style>
  <w:style w:type="character" w:customStyle="1" w:styleId="WW8Num33z8">
    <w:name w:val="WW8Num33z8"/>
    <w:rsid w:val="00242672"/>
  </w:style>
  <w:style w:type="character" w:customStyle="1" w:styleId="WW8Num34z1">
    <w:name w:val="WW8Num34z1"/>
    <w:rsid w:val="00242672"/>
  </w:style>
  <w:style w:type="character" w:customStyle="1" w:styleId="WW8Num34z2">
    <w:name w:val="WW8Num34z2"/>
    <w:rsid w:val="00242672"/>
  </w:style>
  <w:style w:type="character" w:customStyle="1" w:styleId="WW8Num34z3">
    <w:name w:val="WW8Num34z3"/>
    <w:rsid w:val="00242672"/>
  </w:style>
  <w:style w:type="character" w:customStyle="1" w:styleId="WW8Num34z4">
    <w:name w:val="WW8Num34z4"/>
    <w:rsid w:val="00242672"/>
  </w:style>
  <w:style w:type="character" w:customStyle="1" w:styleId="WW8Num34z5">
    <w:name w:val="WW8Num34z5"/>
    <w:rsid w:val="00242672"/>
  </w:style>
  <w:style w:type="character" w:customStyle="1" w:styleId="WW8Num34z6">
    <w:name w:val="WW8Num34z6"/>
    <w:rsid w:val="00242672"/>
  </w:style>
  <w:style w:type="character" w:customStyle="1" w:styleId="WW8Num34z7">
    <w:name w:val="WW8Num34z7"/>
    <w:rsid w:val="00242672"/>
  </w:style>
  <w:style w:type="character" w:customStyle="1" w:styleId="WW8Num34z8">
    <w:name w:val="WW8Num34z8"/>
    <w:rsid w:val="00242672"/>
  </w:style>
  <w:style w:type="character" w:customStyle="1" w:styleId="WW8Num35z1">
    <w:name w:val="WW8Num35z1"/>
    <w:rsid w:val="00242672"/>
  </w:style>
  <w:style w:type="character" w:customStyle="1" w:styleId="WW8Num35z2">
    <w:name w:val="WW8Num35z2"/>
    <w:rsid w:val="00242672"/>
  </w:style>
  <w:style w:type="character" w:customStyle="1" w:styleId="WW8Num35z3">
    <w:name w:val="WW8Num35z3"/>
    <w:rsid w:val="00242672"/>
  </w:style>
  <w:style w:type="character" w:customStyle="1" w:styleId="WW8Num35z4">
    <w:name w:val="WW8Num35z4"/>
    <w:rsid w:val="00242672"/>
  </w:style>
  <w:style w:type="character" w:customStyle="1" w:styleId="WW8Num35z5">
    <w:name w:val="WW8Num35z5"/>
    <w:rsid w:val="00242672"/>
  </w:style>
  <w:style w:type="character" w:customStyle="1" w:styleId="WW8Num35z6">
    <w:name w:val="WW8Num35z6"/>
    <w:rsid w:val="00242672"/>
  </w:style>
  <w:style w:type="character" w:customStyle="1" w:styleId="WW8Num35z7">
    <w:name w:val="WW8Num35z7"/>
    <w:rsid w:val="00242672"/>
  </w:style>
  <w:style w:type="character" w:customStyle="1" w:styleId="WW8Num35z8">
    <w:name w:val="WW8Num35z8"/>
    <w:rsid w:val="00242672"/>
  </w:style>
  <w:style w:type="character" w:customStyle="1" w:styleId="WW8Num37z2">
    <w:name w:val="WW8Num37z2"/>
    <w:rsid w:val="00242672"/>
  </w:style>
  <w:style w:type="character" w:customStyle="1" w:styleId="WW8Num37z3">
    <w:name w:val="WW8Num37z3"/>
    <w:rsid w:val="00242672"/>
  </w:style>
  <w:style w:type="character" w:customStyle="1" w:styleId="WW8Num37z4">
    <w:name w:val="WW8Num37z4"/>
    <w:rsid w:val="00242672"/>
  </w:style>
  <w:style w:type="character" w:customStyle="1" w:styleId="WW8Num37z5">
    <w:name w:val="WW8Num37z5"/>
    <w:rsid w:val="00242672"/>
  </w:style>
  <w:style w:type="character" w:customStyle="1" w:styleId="WW8Num37z6">
    <w:name w:val="WW8Num37z6"/>
    <w:rsid w:val="00242672"/>
  </w:style>
  <w:style w:type="character" w:customStyle="1" w:styleId="WW8Num37z7">
    <w:name w:val="WW8Num37z7"/>
    <w:rsid w:val="00242672"/>
  </w:style>
  <w:style w:type="character" w:customStyle="1" w:styleId="WW8Num37z8">
    <w:name w:val="WW8Num37z8"/>
    <w:rsid w:val="00242672"/>
  </w:style>
  <w:style w:type="character" w:customStyle="1" w:styleId="WW8Num38z1">
    <w:name w:val="WW8Num38z1"/>
    <w:rsid w:val="00242672"/>
  </w:style>
  <w:style w:type="character" w:customStyle="1" w:styleId="WW8Num38z2">
    <w:name w:val="WW8Num38z2"/>
    <w:rsid w:val="00242672"/>
  </w:style>
  <w:style w:type="character" w:customStyle="1" w:styleId="WW8Num38z3">
    <w:name w:val="WW8Num38z3"/>
    <w:rsid w:val="00242672"/>
  </w:style>
  <w:style w:type="character" w:customStyle="1" w:styleId="WW8Num38z4">
    <w:name w:val="WW8Num38z4"/>
    <w:rsid w:val="00242672"/>
  </w:style>
  <w:style w:type="character" w:customStyle="1" w:styleId="WW8Num38z5">
    <w:name w:val="WW8Num38z5"/>
    <w:rsid w:val="00242672"/>
  </w:style>
  <w:style w:type="character" w:customStyle="1" w:styleId="WW8Num38z6">
    <w:name w:val="WW8Num38z6"/>
    <w:rsid w:val="00242672"/>
  </w:style>
  <w:style w:type="character" w:customStyle="1" w:styleId="WW8Num38z7">
    <w:name w:val="WW8Num38z7"/>
    <w:rsid w:val="00242672"/>
  </w:style>
  <w:style w:type="character" w:customStyle="1" w:styleId="WW8Num38z8">
    <w:name w:val="WW8Num38z8"/>
    <w:rsid w:val="00242672"/>
  </w:style>
  <w:style w:type="character" w:customStyle="1" w:styleId="WW8Num39z1">
    <w:name w:val="WW8Num39z1"/>
    <w:rsid w:val="00242672"/>
  </w:style>
  <w:style w:type="character" w:customStyle="1" w:styleId="WW8Num39z2">
    <w:name w:val="WW8Num39z2"/>
    <w:rsid w:val="00242672"/>
  </w:style>
  <w:style w:type="character" w:customStyle="1" w:styleId="WW8Num39z3">
    <w:name w:val="WW8Num39z3"/>
    <w:rsid w:val="00242672"/>
  </w:style>
  <w:style w:type="character" w:customStyle="1" w:styleId="WW8Num39z4">
    <w:name w:val="WW8Num39z4"/>
    <w:rsid w:val="00242672"/>
  </w:style>
  <w:style w:type="character" w:customStyle="1" w:styleId="WW8Num39z5">
    <w:name w:val="WW8Num39z5"/>
    <w:rsid w:val="00242672"/>
  </w:style>
  <w:style w:type="character" w:customStyle="1" w:styleId="WW8Num39z6">
    <w:name w:val="WW8Num39z6"/>
    <w:rsid w:val="00242672"/>
  </w:style>
  <w:style w:type="character" w:customStyle="1" w:styleId="WW8Num39z7">
    <w:name w:val="WW8Num39z7"/>
    <w:rsid w:val="00242672"/>
  </w:style>
  <w:style w:type="character" w:customStyle="1" w:styleId="WW8Num39z8">
    <w:name w:val="WW8Num39z8"/>
    <w:rsid w:val="00242672"/>
  </w:style>
  <w:style w:type="character" w:customStyle="1" w:styleId="WW8Num46z3">
    <w:name w:val="WW8Num46z3"/>
    <w:rsid w:val="00242672"/>
  </w:style>
  <w:style w:type="character" w:customStyle="1" w:styleId="WW8Num46z4">
    <w:name w:val="WW8Num46z4"/>
    <w:rsid w:val="00242672"/>
  </w:style>
  <w:style w:type="character" w:customStyle="1" w:styleId="WW8Num46z5">
    <w:name w:val="WW8Num46z5"/>
    <w:rsid w:val="00242672"/>
  </w:style>
  <w:style w:type="character" w:customStyle="1" w:styleId="WW8Num46z6">
    <w:name w:val="WW8Num46z6"/>
    <w:rsid w:val="00242672"/>
  </w:style>
  <w:style w:type="character" w:customStyle="1" w:styleId="WW8Num46z7">
    <w:name w:val="WW8Num46z7"/>
    <w:rsid w:val="00242672"/>
  </w:style>
  <w:style w:type="character" w:customStyle="1" w:styleId="WW8Num46z8">
    <w:name w:val="WW8Num46z8"/>
    <w:rsid w:val="00242672"/>
  </w:style>
  <w:style w:type="character" w:customStyle="1" w:styleId="WW8Num50z0">
    <w:name w:val="WW8Num50z0"/>
    <w:rsid w:val="00242672"/>
    <w:rPr>
      <w:rFonts w:ascii="Tahoma" w:hAnsi="Tahoma" w:cs="Tahoma"/>
      <w:szCs w:val="20"/>
    </w:rPr>
  </w:style>
  <w:style w:type="character" w:customStyle="1" w:styleId="WW8Num50z1">
    <w:name w:val="WW8Num50z1"/>
    <w:rsid w:val="00242672"/>
  </w:style>
  <w:style w:type="character" w:customStyle="1" w:styleId="WW8Num50z2">
    <w:name w:val="WW8Num50z2"/>
    <w:rsid w:val="00242672"/>
  </w:style>
  <w:style w:type="character" w:customStyle="1" w:styleId="WW8Num50z3">
    <w:name w:val="WW8Num50z3"/>
    <w:rsid w:val="00242672"/>
  </w:style>
  <w:style w:type="character" w:customStyle="1" w:styleId="WW8Num50z4">
    <w:name w:val="WW8Num50z4"/>
    <w:rsid w:val="00242672"/>
  </w:style>
  <w:style w:type="character" w:customStyle="1" w:styleId="WW8Num50z5">
    <w:name w:val="WW8Num50z5"/>
    <w:rsid w:val="00242672"/>
  </w:style>
  <w:style w:type="character" w:customStyle="1" w:styleId="WW8Num50z6">
    <w:name w:val="WW8Num50z6"/>
    <w:rsid w:val="00242672"/>
  </w:style>
  <w:style w:type="character" w:customStyle="1" w:styleId="WW8Num50z7">
    <w:name w:val="WW8Num50z7"/>
    <w:rsid w:val="00242672"/>
  </w:style>
  <w:style w:type="character" w:customStyle="1" w:styleId="WW8Num50z8">
    <w:name w:val="WW8Num50z8"/>
    <w:rsid w:val="00242672"/>
  </w:style>
  <w:style w:type="character" w:customStyle="1" w:styleId="WW8Num51z0">
    <w:name w:val="WW8Num51z0"/>
    <w:rsid w:val="00242672"/>
    <w:rPr>
      <w:rFonts w:ascii="Tahoma" w:hAnsi="Tahoma" w:cs="Tahoma"/>
      <w:b w:val="0"/>
      <w:szCs w:val="20"/>
    </w:rPr>
  </w:style>
  <w:style w:type="character" w:customStyle="1" w:styleId="WW8Num51z1">
    <w:name w:val="WW8Num51z1"/>
    <w:rsid w:val="00242672"/>
  </w:style>
  <w:style w:type="character" w:customStyle="1" w:styleId="WW8Num51z2">
    <w:name w:val="WW8Num51z2"/>
    <w:rsid w:val="00242672"/>
  </w:style>
  <w:style w:type="character" w:customStyle="1" w:styleId="WW8Num51z3">
    <w:name w:val="WW8Num51z3"/>
    <w:rsid w:val="00242672"/>
  </w:style>
  <w:style w:type="character" w:customStyle="1" w:styleId="WW8Num51z4">
    <w:name w:val="WW8Num51z4"/>
    <w:rsid w:val="00242672"/>
  </w:style>
  <w:style w:type="character" w:customStyle="1" w:styleId="WW8Num51z5">
    <w:name w:val="WW8Num51z5"/>
    <w:rsid w:val="00242672"/>
  </w:style>
  <w:style w:type="character" w:customStyle="1" w:styleId="WW8Num51z6">
    <w:name w:val="WW8Num51z6"/>
    <w:rsid w:val="00242672"/>
  </w:style>
  <w:style w:type="character" w:customStyle="1" w:styleId="WW8Num51z7">
    <w:name w:val="WW8Num51z7"/>
    <w:rsid w:val="00242672"/>
  </w:style>
  <w:style w:type="character" w:customStyle="1" w:styleId="WW8Num51z8">
    <w:name w:val="WW8Num51z8"/>
    <w:rsid w:val="00242672"/>
  </w:style>
  <w:style w:type="character" w:customStyle="1" w:styleId="WW8Num52z0">
    <w:name w:val="WW8Num52z0"/>
    <w:rsid w:val="00242672"/>
    <w:rPr>
      <w:b w:val="0"/>
    </w:rPr>
  </w:style>
  <w:style w:type="character" w:customStyle="1" w:styleId="WW8Num52z1">
    <w:name w:val="WW8Num52z1"/>
    <w:rsid w:val="00242672"/>
  </w:style>
  <w:style w:type="character" w:customStyle="1" w:styleId="WW8Num52z2">
    <w:name w:val="WW8Num52z2"/>
    <w:rsid w:val="00242672"/>
  </w:style>
  <w:style w:type="character" w:customStyle="1" w:styleId="WW8Num52z3">
    <w:name w:val="WW8Num52z3"/>
    <w:rsid w:val="00242672"/>
  </w:style>
  <w:style w:type="character" w:customStyle="1" w:styleId="WW8Num52z4">
    <w:name w:val="WW8Num52z4"/>
    <w:rsid w:val="00242672"/>
  </w:style>
  <w:style w:type="character" w:customStyle="1" w:styleId="WW8Num52z5">
    <w:name w:val="WW8Num52z5"/>
    <w:rsid w:val="00242672"/>
  </w:style>
  <w:style w:type="character" w:customStyle="1" w:styleId="WW8Num52z6">
    <w:name w:val="WW8Num52z6"/>
    <w:rsid w:val="00242672"/>
  </w:style>
  <w:style w:type="character" w:customStyle="1" w:styleId="WW8Num52z7">
    <w:name w:val="WW8Num52z7"/>
    <w:rsid w:val="00242672"/>
  </w:style>
  <w:style w:type="character" w:customStyle="1" w:styleId="WW8Num52z8">
    <w:name w:val="WW8Num52z8"/>
    <w:rsid w:val="00242672"/>
  </w:style>
  <w:style w:type="character" w:customStyle="1" w:styleId="WW8Num53z0">
    <w:name w:val="WW8Num53z0"/>
    <w:rsid w:val="00242672"/>
    <w:rPr>
      <w:rFonts w:ascii="Tahoma" w:hAnsi="Tahoma" w:cs="Tahoma"/>
      <w:szCs w:val="20"/>
    </w:rPr>
  </w:style>
  <w:style w:type="character" w:customStyle="1" w:styleId="WW8Num53z1">
    <w:name w:val="WW8Num53z1"/>
    <w:rsid w:val="00242672"/>
  </w:style>
  <w:style w:type="character" w:customStyle="1" w:styleId="WW8Num53z2">
    <w:name w:val="WW8Num53z2"/>
    <w:rsid w:val="00242672"/>
  </w:style>
  <w:style w:type="character" w:customStyle="1" w:styleId="WW8Num53z3">
    <w:name w:val="WW8Num53z3"/>
    <w:rsid w:val="00242672"/>
  </w:style>
  <w:style w:type="character" w:customStyle="1" w:styleId="WW8Num53z4">
    <w:name w:val="WW8Num53z4"/>
    <w:rsid w:val="00242672"/>
  </w:style>
  <w:style w:type="character" w:customStyle="1" w:styleId="WW8Num53z5">
    <w:name w:val="WW8Num53z5"/>
    <w:rsid w:val="00242672"/>
  </w:style>
  <w:style w:type="character" w:customStyle="1" w:styleId="WW8Num53z6">
    <w:name w:val="WW8Num53z6"/>
    <w:rsid w:val="00242672"/>
  </w:style>
  <w:style w:type="character" w:customStyle="1" w:styleId="WW8Num53z7">
    <w:name w:val="WW8Num53z7"/>
    <w:rsid w:val="00242672"/>
  </w:style>
  <w:style w:type="character" w:customStyle="1" w:styleId="WW8Num53z8">
    <w:name w:val="WW8Num53z8"/>
    <w:rsid w:val="00242672"/>
  </w:style>
  <w:style w:type="character" w:customStyle="1" w:styleId="WW8Num54z0">
    <w:name w:val="WW8Num54z0"/>
    <w:rsid w:val="00242672"/>
  </w:style>
  <w:style w:type="character" w:customStyle="1" w:styleId="WW8Num54z1">
    <w:name w:val="WW8Num54z1"/>
    <w:rsid w:val="00242672"/>
  </w:style>
  <w:style w:type="character" w:customStyle="1" w:styleId="WW8Num54z2">
    <w:name w:val="WW8Num54z2"/>
    <w:rsid w:val="00242672"/>
  </w:style>
  <w:style w:type="character" w:customStyle="1" w:styleId="WW8Num54z3">
    <w:name w:val="WW8Num54z3"/>
    <w:rsid w:val="00242672"/>
  </w:style>
  <w:style w:type="character" w:customStyle="1" w:styleId="WW8Num54z4">
    <w:name w:val="WW8Num54z4"/>
    <w:rsid w:val="00242672"/>
  </w:style>
  <w:style w:type="character" w:customStyle="1" w:styleId="WW8Num54z5">
    <w:name w:val="WW8Num54z5"/>
    <w:rsid w:val="00242672"/>
  </w:style>
  <w:style w:type="character" w:customStyle="1" w:styleId="WW8Num54z6">
    <w:name w:val="WW8Num54z6"/>
    <w:rsid w:val="00242672"/>
  </w:style>
  <w:style w:type="character" w:customStyle="1" w:styleId="WW8Num54z7">
    <w:name w:val="WW8Num54z7"/>
    <w:rsid w:val="00242672"/>
  </w:style>
  <w:style w:type="character" w:customStyle="1" w:styleId="WW8Num54z8">
    <w:name w:val="WW8Num54z8"/>
    <w:rsid w:val="00242672"/>
  </w:style>
  <w:style w:type="character" w:customStyle="1" w:styleId="Domylnaczcionkaakapitu5">
    <w:name w:val="Domyślna czcionka akapitu5"/>
    <w:rsid w:val="00242672"/>
  </w:style>
  <w:style w:type="character" w:customStyle="1" w:styleId="WW8Num24z1">
    <w:name w:val="WW8Num24z1"/>
    <w:rsid w:val="00242672"/>
  </w:style>
  <w:style w:type="character" w:customStyle="1" w:styleId="WW8Num24z2">
    <w:name w:val="WW8Num24z2"/>
    <w:rsid w:val="00242672"/>
  </w:style>
  <w:style w:type="character" w:customStyle="1" w:styleId="WW8Num24z3">
    <w:name w:val="WW8Num24z3"/>
    <w:rsid w:val="00242672"/>
  </w:style>
  <w:style w:type="character" w:customStyle="1" w:styleId="WW8Num24z4">
    <w:name w:val="WW8Num24z4"/>
    <w:rsid w:val="00242672"/>
  </w:style>
  <w:style w:type="character" w:customStyle="1" w:styleId="WW8Num24z5">
    <w:name w:val="WW8Num24z5"/>
    <w:rsid w:val="00242672"/>
  </w:style>
  <w:style w:type="character" w:customStyle="1" w:styleId="WW8Num24z6">
    <w:name w:val="WW8Num24z6"/>
    <w:rsid w:val="00242672"/>
  </w:style>
  <w:style w:type="character" w:customStyle="1" w:styleId="WW8Num24z7">
    <w:name w:val="WW8Num24z7"/>
    <w:rsid w:val="00242672"/>
  </w:style>
  <w:style w:type="character" w:customStyle="1" w:styleId="WW8Num24z8">
    <w:name w:val="WW8Num24z8"/>
    <w:rsid w:val="00242672"/>
  </w:style>
  <w:style w:type="character" w:customStyle="1" w:styleId="WW8Num25z1">
    <w:name w:val="WW8Num25z1"/>
    <w:rsid w:val="00242672"/>
  </w:style>
  <w:style w:type="character" w:customStyle="1" w:styleId="WW8Num25z2">
    <w:name w:val="WW8Num25z2"/>
    <w:rsid w:val="00242672"/>
  </w:style>
  <w:style w:type="character" w:customStyle="1" w:styleId="WW8Num25z3">
    <w:name w:val="WW8Num25z3"/>
    <w:rsid w:val="00242672"/>
  </w:style>
  <w:style w:type="character" w:customStyle="1" w:styleId="WW8Num25z4">
    <w:name w:val="WW8Num25z4"/>
    <w:rsid w:val="00242672"/>
  </w:style>
  <w:style w:type="character" w:customStyle="1" w:styleId="WW8Num25z5">
    <w:name w:val="WW8Num25z5"/>
    <w:rsid w:val="00242672"/>
  </w:style>
  <w:style w:type="character" w:customStyle="1" w:styleId="WW8Num25z6">
    <w:name w:val="WW8Num25z6"/>
    <w:rsid w:val="00242672"/>
  </w:style>
  <w:style w:type="character" w:customStyle="1" w:styleId="WW8Num25z7">
    <w:name w:val="WW8Num25z7"/>
    <w:rsid w:val="00242672"/>
  </w:style>
  <w:style w:type="character" w:customStyle="1" w:styleId="WW8Num25z8">
    <w:name w:val="WW8Num25z8"/>
    <w:rsid w:val="00242672"/>
  </w:style>
  <w:style w:type="character" w:customStyle="1" w:styleId="WW8Num5z1">
    <w:name w:val="WW8Num5z1"/>
    <w:rsid w:val="00242672"/>
    <w:rPr>
      <w:rFonts w:ascii="Tahoma" w:hAnsi="Tahoma" w:cs="Tahoma"/>
      <w:b w:val="0"/>
      <w:bCs w:val="0"/>
      <w:i w:val="0"/>
      <w:iCs w:val="0"/>
      <w:szCs w:val="20"/>
    </w:rPr>
  </w:style>
  <w:style w:type="character" w:customStyle="1" w:styleId="WW8Num5z2">
    <w:name w:val="WW8Num5z2"/>
    <w:rsid w:val="00242672"/>
  </w:style>
  <w:style w:type="character" w:customStyle="1" w:styleId="WW8Num5z3">
    <w:name w:val="WW8Num5z3"/>
    <w:rsid w:val="00242672"/>
  </w:style>
  <w:style w:type="character" w:customStyle="1" w:styleId="WW8Num5z4">
    <w:name w:val="WW8Num5z4"/>
    <w:rsid w:val="00242672"/>
  </w:style>
  <w:style w:type="character" w:customStyle="1" w:styleId="WW8Num5z5">
    <w:name w:val="WW8Num5z5"/>
    <w:rsid w:val="00242672"/>
  </w:style>
  <w:style w:type="character" w:customStyle="1" w:styleId="WW8Num5z6">
    <w:name w:val="WW8Num5z6"/>
    <w:rsid w:val="00242672"/>
  </w:style>
  <w:style w:type="character" w:customStyle="1" w:styleId="WW8Num5z7">
    <w:name w:val="WW8Num5z7"/>
    <w:rsid w:val="00242672"/>
  </w:style>
  <w:style w:type="character" w:customStyle="1" w:styleId="WW8Num5z8">
    <w:name w:val="WW8Num5z8"/>
    <w:rsid w:val="00242672"/>
  </w:style>
  <w:style w:type="character" w:customStyle="1" w:styleId="WW8Num9z1">
    <w:name w:val="WW8Num9z1"/>
    <w:rsid w:val="00242672"/>
  </w:style>
  <w:style w:type="character" w:customStyle="1" w:styleId="WW8Num9z2">
    <w:name w:val="WW8Num9z2"/>
    <w:rsid w:val="00242672"/>
  </w:style>
  <w:style w:type="character" w:customStyle="1" w:styleId="WW8Num9z3">
    <w:name w:val="WW8Num9z3"/>
    <w:rsid w:val="00242672"/>
  </w:style>
  <w:style w:type="character" w:customStyle="1" w:styleId="WW8Num9z4">
    <w:name w:val="WW8Num9z4"/>
    <w:rsid w:val="00242672"/>
  </w:style>
  <w:style w:type="character" w:customStyle="1" w:styleId="WW8Num9z5">
    <w:name w:val="WW8Num9z5"/>
    <w:rsid w:val="00242672"/>
  </w:style>
  <w:style w:type="character" w:customStyle="1" w:styleId="WW8Num9z6">
    <w:name w:val="WW8Num9z6"/>
    <w:rsid w:val="00242672"/>
  </w:style>
  <w:style w:type="character" w:customStyle="1" w:styleId="WW8Num9z7">
    <w:name w:val="WW8Num9z7"/>
    <w:rsid w:val="00242672"/>
  </w:style>
  <w:style w:type="character" w:customStyle="1" w:styleId="WW8Num9z8">
    <w:name w:val="WW8Num9z8"/>
    <w:rsid w:val="00242672"/>
  </w:style>
  <w:style w:type="character" w:customStyle="1" w:styleId="WW8Num16z1">
    <w:name w:val="WW8Num16z1"/>
    <w:rsid w:val="00242672"/>
  </w:style>
  <w:style w:type="character" w:customStyle="1" w:styleId="WW8Num16z2">
    <w:name w:val="WW8Num16z2"/>
    <w:rsid w:val="00242672"/>
  </w:style>
  <w:style w:type="character" w:customStyle="1" w:styleId="WW8Num16z3">
    <w:name w:val="WW8Num16z3"/>
    <w:rsid w:val="00242672"/>
  </w:style>
  <w:style w:type="character" w:customStyle="1" w:styleId="WW8Num16z4">
    <w:name w:val="WW8Num16z4"/>
    <w:rsid w:val="00242672"/>
  </w:style>
  <w:style w:type="character" w:customStyle="1" w:styleId="WW8Num16z5">
    <w:name w:val="WW8Num16z5"/>
    <w:rsid w:val="00242672"/>
  </w:style>
  <w:style w:type="character" w:customStyle="1" w:styleId="WW8Num16z6">
    <w:name w:val="WW8Num16z6"/>
    <w:rsid w:val="00242672"/>
  </w:style>
  <w:style w:type="character" w:customStyle="1" w:styleId="WW8Num16z7">
    <w:name w:val="WW8Num16z7"/>
    <w:rsid w:val="00242672"/>
  </w:style>
  <w:style w:type="character" w:customStyle="1" w:styleId="WW8Num16z8">
    <w:name w:val="WW8Num16z8"/>
    <w:rsid w:val="00242672"/>
  </w:style>
  <w:style w:type="character" w:customStyle="1" w:styleId="WW8Num11z1">
    <w:name w:val="WW8Num11z1"/>
    <w:rsid w:val="00242672"/>
  </w:style>
  <w:style w:type="character" w:customStyle="1" w:styleId="WW8Num11z2">
    <w:name w:val="WW8Num11z2"/>
    <w:rsid w:val="00242672"/>
  </w:style>
  <w:style w:type="character" w:customStyle="1" w:styleId="WW8Num11z3">
    <w:name w:val="WW8Num11z3"/>
    <w:rsid w:val="00242672"/>
  </w:style>
  <w:style w:type="character" w:customStyle="1" w:styleId="WW8Num11z4">
    <w:name w:val="WW8Num11z4"/>
    <w:rsid w:val="00242672"/>
  </w:style>
  <w:style w:type="character" w:customStyle="1" w:styleId="WW8Num11z5">
    <w:name w:val="WW8Num11z5"/>
    <w:rsid w:val="00242672"/>
  </w:style>
  <w:style w:type="character" w:customStyle="1" w:styleId="WW8Num11z6">
    <w:name w:val="WW8Num11z6"/>
    <w:rsid w:val="00242672"/>
  </w:style>
  <w:style w:type="character" w:customStyle="1" w:styleId="WW8Num11z7">
    <w:name w:val="WW8Num11z7"/>
    <w:rsid w:val="00242672"/>
  </w:style>
  <w:style w:type="character" w:customStyle="1" w:styleId="WW8Num11z8">
    <w:name w:val="WW8Num11z8"/>
    <w:rsid w:val="00242672"/>
  </w:style>
  <w:style w:type="character" w:customStyle="1" w:styleId="WW8Num12z1">
    <w:name w:val="WW8Num12z1"/>
    <w:rsid w:val="00242672"/>
  </w:style>
  <w:style w:type="character" w:customStyle="1" w:styleId="WW8Num12z2">
    <w:name w:val="WW8Num12z2"/>
    <w:rsid w:val="00242672"/>
  </w:style>
  <w:style w:type="character" w:customStyle="1" w:styleId="WW8Num12z3">
    <w:name w:val="WW8Num12z3"/>
    <w:rsid w:val="00242672"/>
  </w:style>
  <w:style w:type="character" w:customStyle="1" w:styleId="WW8Num12z4">
    <w:name w:val="WW8Num12z4"/>
    <w:rsid w:val="00242672"/>
  </w:style>
  <w:style w:type="character" w:customStyle="1" w:styleId="WW8Num12z5">
    <w:name w:val="WW8Num12z5"/>
    <w:rsid w:val="00242672"/>
  </w:style>
  <w:style w:type="character" w:customStyle="1" w:styleId="WW8Num12z6">
    <w:name w:val="WW8Num12z6"/>
    <w:rsid w:val="00242672"/>
  </w:style>
  <w:style w:type="character" w:customStyle="1" w:styleId="WW8Num12z7">
    <w:name w:val="WW8Num12z7"/>
    <w:rsid w:val="00242672"/>
  </w:style>
  <w:style w:type="character" w:customStyle="1" w:styleId="WW8Num12z8">
    <w:name w:val="WW8Num12z8"/>
    <w:rsid w:val="00242672"/>
  </w:style>
  <w:style w:type="character" w:customStyle="1" w:styleId="WW8Num13z1">
    <w:name w:val="WW8Num13z1"/>
    <w:rsid w:val="00242672"/>
  </w:style>
  <w:style w:type="character" w:customStyle="1" w:styleId="WW8Num13z2">
    <w:name w:val="WW8Num13z2"/>
    <w:rsid w:val="00242672"/>
  </w:style>
  <w:style w:type="character" w:customStyle="1" w:styleId="WW8Num13z3">
    <w:name w:val="WW8Num13z3"/>
    <w:rsid w:val="00242672"/>
  </w:style>
  <w:style w:type="character" w:customStyle="1" w:styleId="WW8Num13z4">
    <w:name w:val="WW8Num13z4"/>
    <w:rsid w:val="00242672"/>
  </w:style>
  <w:style w:type="character" w:customStyle="1" w:styleId="WW8Num13z5">
    <w:name w:val="WW8Num13z5"/>
    <w:rsid w:val="00242672"/>
  </w:style>
  <w:style w:type="character" w:customStyle="1" w:styleId="WW8Num13z6">
    <w:name w:val="WW8Num13z6"/>
    <w:rsid w:val="00242672"/>
  </w:style>
  <w:style w:type="character" w:customStyle="1" w:styleId="WW8Num13z7">
    <w:name w:val="WW8Num13z7"/>
    <w:rsid w:val="00242672"/>
  </w:style>
  <w:style w:type="character" w:customStyle="1" w:styleId="WW8Num13z8">
    <w:name w:val="WW8Num13z8"/>
    <w:rsid w:val="00242672"/>
  </w:style>
  <w:style w:type="character" w:customStyle="1" w:styleId="Domylnaczcionkaakapitu4">
    <w:name w:val="Domyślna czcionka akapitu4"/>
    <w:rsid w:val="00242672"/>
  </w:style>
  <w:style w:type="character" w:customStyle="1" w:styleId="Domylnaczcionkaakapitu3">
    <w:name w:val="Domyślna czcionka akapitu3"/>
    <w:rsid w:val="00242672"/>
  </w:style>
  <w:style w:type="character" w:customStyle="1" w:styleId="WW8Num17z1">
    <w:name w:val="WW8Num17z1"/>
    <w:rsid w:val="00242672"/>
  </w:style>
  <w:style w:type="character" w:customStyle="1" w:styleId="WW8Num17z2">
    <w:name w:val="WW8Num17z2"/>
    <w:rsid w:val="00242672"/>
  </w:style>
  <w:style w:type="character" w:customStyle="1" w:styleId="WW8Num17z3">
    <w:name w:val="WW8Num17z3"/>
    <w:rsid w:val="00242672"/>
  </w:style>
  <w:style w:type="character" w:customStyle="1" w:styleId="WW8Num17z4">
    <w:name w:val="WW8Num17z4"/>
    <w:rsid w:val="00242672"/>
  </w:style>
  <w:style w:type="character" w:customStyle="1" w:styleId="WW8Num17z5">
    <w:name w:val="WW8Num17z5"/>
    <w:rsid w:val="00242672"/>
  </w:style>
  <w:style w:type="character" w:customStyle="1" w:styleId="WW8Num17z6">
    <w:name w:val="WW8Num17z6"/>
    <w:rsid w:val="00242672"/>
  </w:style>
  <w:style w:type="character" w:customStyle="1" w:styleId="WW8Num17z7">
    <w:name w:val="WW8Num17z7"/>
    <w:rsid w:val="00242672"/>
  </w:style>
  <w:style w:type="character" w:customStyle="1" w:styleId="WW8Num17z8">
    <w:name w:val="WW8Num17z8"/>
    <w:rsid w:val="00242672"/>
  </w:style>
  <w:style w:type="character" w:customStyle="1" w:styleId="Domylnaczcionkaakapitu2">
    <w:name w:val="Domyślna czcionka akapitu2"/>
    <w:rsid w:val="00242672"/>
  </w:style>
  <w:style w:type="character" w:customStyle="1" w:styleId="WW8Num15z1">
    <w:name w:val="WW8Num15z1"/>
    <w:rsid w:val="00242672"/>
  </w:style>
  <w:style w:type="character" w:customStyle="1" w:styleId="WW8Num15z2">
    <w:name w:val="WW8Num15z2"/>
    <w:rsid w:val="00242672"/>
  </w:style>
  <w:style w:type="character" w:customStyle="1" w:styleId="WW8Num15z3">
    <w:name w:val="WW8Num15z3"/>
    <w:rsid w:val="00242672"/>
  </w:style>
  <w:style w:type="character" w:customStyle="1" w:styleId="WW8Num15z4">
    <w:name w:val="WW8Num15z4"/>
    <w:rsid w:val="00242672"/>
  </w:style>
  <w:style w:type="character" w:customStyle="1" w:styleId="WW8Num15z5">
    <w:name w:val="WW8Num15z5"/>
    <w:rsid w:val="00242672"/>
  </w:style>
  <w:style w:type="character" w:customStyle="1" w:styleId="WW8Num15z6">
    <w:name w:val="WW8Num15z6"/>
    <w:rsid w:val="00242672"/>
  </w:style>
  <w:style w:type="character" w:customStyle="1" w:styleId="WW8Num15z7">
    <w:name w:val="WW8Num15z7"/>
    <w:rsid w:val="00242672"/>
  </w:style>
  <w:style w:type="character" w:customStyle="1" w:styleId="WW8Num15z8">
    <w:name w:val="WW8Num15z8"/>
    <w:rsid w:val="00242672"/>
  </w:style>
  <w:style w:type="character" w:customStyle="1" w:styleId="WW8Num18z1">
    <w:name w:val="WW8Num18z1"/>
    <w:rsid w:val="00242672"/>
  </w:style>
  <w:style w:type="character" w:customStyle="1" w:styleId="WW8Num18z2">
    <w:name w:val="WW8Num18z2"/>
    <w:rsid w:val="00242672"/>
  </w:style>
  <w:style w:type="character" w:customStyle="1" w:styleId="WW8Num18z3">
    <w:name w:val="WW8Num18z3"/>
    <w:rsid w:val="00242672"/>
  </w:style>
  <w:style w:type="character" w:customStyle="1" w:styleId="WW8Num18z4">
    <w:name w:val="WW8Num18z4"/>
    <w:rsid w:val="00242672"/>
  </w:style>
  <w:style w:type="character" w:customStyle="1" w:styleId="WW8Num18z5">
    <w:name w:val="WW8Num18z5"/>
    <w:rsid w:val="00242672"/>
  </w:style>
  <w:style w:type="character" w:customStyle="1" w:styleId="WW8Num18z6">
    <w:name w:val="WW8Num18z6"/>
    <w:rsid w:val="00242672"/>
  </w:style>
  <w:style w:type="character" w:customStyle="1" w:styleId="WW8Num18z7">
    <w:name w:val="WW8Num18z7"/>
    <w:rsid w:val="00242672"/>
  </w:style>
  <w:style w:type="character" w:customStyle="1" w:styleId="WW8Num18z8">
    <w:name w:val="WW8Num18z8"/>
    <w:rsid w:val="00242672"/>
  </w:style>
  <w:style w:type="character" w:customStyle="1" w:styleId="WW8Num19z1">
    <w:name w:val="WW8Num19z1"/>
    <w:rsid w:val="00242672"/>
  </w:style>
  <w:style w:type="character" w:customStyle="1" w:styleId="WW8Num19z2">
    <w:name w:val="WW8Num19z2"/>
    <w:rsid w:val="00242672"/>
  </w:style>
  <w:style w:type="character" w:customStyle="1" w:styleId="WW8Num19z3">
    <w:name w:val="WW8Num19z3"/>
    <w:rsid w:val="00242672"/>
  </w:style>
  <w:style w:type="character" w:customStyle="1" w:styleId="WW8Num19z4">
    <w:name w:val="WW8Num19z4"/>
    <w:rsid w:val="00242672"/>
  </w:style>
  <w:style w:type="character" w:customStyle="1" w:styleId="WW8Num19z5">
    <w:name w:val="WW8Num19z5"/>
    <w:rsid w:val="00242672"/>
  </w:style>
  <w:style w:type="character" w:customStyle="1" w:styleId="WW8Num19z6">
    <w:name w:val="WW8Num19z6"/>
    <w:rsid w:val="00242672"/>
  </w:style>
  <w:style w:type="character" w:customStyle="1" w:styleId="WW8Num19z7">
    <w:name w:val="WW8Num19z7"/>
    <w:rsid w:val="00242672"/>
  </w:style>
  <w:style w:type="character" w:customStyle="1" w:styleId="WW8Num19z8">
    <w:name w:val="WW8Num19z8"/>
    <w:rsid w:val="00242672"/>
  </w:style>
  <w:style w:type="character" w:customStyle="1" w:styleId="Domylnaczcionkaakapitu1">
    <w:name w:val="Domyślna czcionka akapitu1"/>
    <w:rsid w:val="00242672"/>
  </w:style>
  <w:style w:type="character" w:customStyle="1" w:styleId="TekstpodstawowyZnak">
    <w:name w:val="Tekst podstawowy Znak"/>
    <w:rsid w:val="00242672"/>
    <w:rPr>
      <w:rFonts w:ascii="Arial" w:eastAsia="Times New Roman" w:hAnsi="Arial" w:cs="Times New Roman"/>
      <w:sz w:val="28"/>
      <w:szCs w:val="24"/>
    </w:rPr>
  </w:style>
  <w:style w:type="character" w:customStyle="1" w:styleId="TekstpodstawowywcityZnak">
    <w:name w:val="Tekst podstawowy wcięty Znak"/>
    <w:rsid w:val="00242672"/>
    <w:rPr>
      <w:rFonts w:ascii="Tahoma" w:eastAsia="Times New Roman" w:hAnsi="Tahoma" w:cs="Times New Roman"/>
      <w:szCs w:val="24"/>
    </w:rPr>
  </w:style>
  <w:style w:type="character" w:styleId="Numerstrony">
    <w:name w:val="page number"/>
    <w:basedOn w:val="Domylnaczcionkaakapitu1"/>
    <w:rsid w:val="00242672"/>
  </w:style>
  <w:style w:type="character" w:customStyle="1" w:styleId="ZnakZnak6">
    <w:name w:val="Znak Znak6"/>
    <w:rsid w:val="00242672"/>
    <w:rPr>
      <w:rFonts w:ascii="Arial" w:hAnsi="Arial" w:cs="Arial"/>
      <w:sz w:val="28"/>
      <w:szCs w:val="24"/>
    </w:rPr>
  </w:style>
  <w:style w:type="character" w:customStyle="1" w:styleId="NagwekZnak">
    <w:name w:val="Nagłówek Znak"/>
    <w:rsid w:val="00242672"/>
    <w:rPr>
      <w:rFonts w:ascii="Times New Roman" w:eastAsia="Times New Roman" w:hAnsi="Times New Roman" w:cs="Times New Roman"/>
      <w:szCs w:val="24"/>
    </w:rPr>
  </w:style>
  <w:style w:type="character" w:customStyle="1" w:styleId="Nagwek2Znak">
    <w:name w:val="Nagłówek 2 Znak"/>
    <w:rsid w:val="00242672"/>
    <w:rPr>
      <w:rFonts w:ascii="Arial" w:eastAsia="Times New Roman" w:hAnsi="Arial" w:cs="Arial"/>
      <w:b/>
      <w:bCs/>
      <w:i/>
      <w:iCs/>
    </w:rPr>
  </w:style>
  <w:style w:type="character" w:customStyle="1" w:styleId="Odwoaniedokomentarza1">
    <w:name w:val="Odwołanie do komentarza1"/>
    <w:rsid w:val="00242672"/>
    <w:rPr>
      <w:sz w:val="16"/>
      <w:szCs w:val="16"/>
    </w:rPr>
  </w:style>
  <w:style w:type="character" w:customStyle="1" w:styleId="TekstkomentarzaZnak">
    <w:name w:val="Tekst komentarza Znak"/>
    <w:rsid w:val="00242672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242672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sid w:val="00242672"/>
    <w:rPr>
      <w:rFonts w:ascii="Tahoma" w:eastAsia="Times New Roman" w:hAnsi="Tahoma" w:cs="Tahoma"/>
      <w:sz w:val="16"/>
      <w:szCs w:val="16"/>
    </w:rPr>
  </w:style>
  <w:style w:type="character" w:customStyle="1" w:styleId="TekstprzypisukocowegoZnak">
    <w:name w:val="Tekst przypisu końcowego Znak"/>
    <w:rsid w:val="00242672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242672"/>
    <w:rPr>
      <w:vertAlign w:val="superscript"/>
    </w:rPr>
  </w:style>
  <w:style w:type="character" w:customStyle="1" w:styleId="Symbolewypunktowania">
    <w:name w:val="Symbole wypunktowania"/>
    <w:rsid w:val="00242672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42672"/>
  </w:style>
  <w:style w:type="character" w:customStyle="1" w:styleId="Absatz-Standardschriftart">
    <w:name w:val="Absatz-Standardschriftart"/>
    <w:rsid w:val="00242672"/>
  </w:style>
  <w:style w:type="character" w:customStyle="1" w:styleId="WW-Absatz-Standardschriftart">
    <w:name w:val="WW-Absatz-Standardschriftart"/>
    <w:rsid w:val="00242672"/>
  </w:style>
  <w:style w:type="character" w:customStyle="1" w:styleId="WW-Absatz-Standardschriftart1">
    <w:name w:val="WW-Absatz-Standardschriftart1"/>
    <w:rsid w:val="00242672"/>
  </w:style>
  <w:style w:type="character" w:customStyle="1" w:styleId="WW-Absatz-Standardschriftart11">
    <w:name w:val="WW-Absatz-Standardschriftart11"/>
    <w:rsid w:val="00242672"/>
  </w:style>
  <w:style w:type="character" w:customStyle="1" w:styleId="Znakiprzypiswdolnych">
    <w:name w:val="Znaki przypisów dolnych"/>
    <w:rsid w:val="00242672"/>
    <w:rPr>
      <w:vertAlign w:val="superscript"/>
    </w:rPr>
  </w:style>
  <w:style w:type="character" w:customStyle="1" w:styleId="punktyZnak">
    <w:name w:val="punkty Znak"/>
    <w:rsid w:val="00242672"/>
    <w:rPr>
      <w:color w:val="000000"/>
      <w:sz w:val="24"/>
      <w:szCs w:val="24"/>
      <w:lang w:val="pl-PL" w:bidi="ar-SA"/>
    </w:rPr>
  </w:style>
  <w:style w:type="character" w:customStyle="1" w:styleId="Tekstpodstawowywcity3Znak">
    <w:name w:val="Tekst podstawowy wcięty 3 Znak"/>
    <w:rsid w:val="00242672"/>
    <w:rPr>
      <w:sz w:val="16"/>
      <w:szCs w:val="16"/>
    </w:rPr>
  </w:style>
  <w:style w:type="character" w:customStyle="1" w:styleId="TytuZnak">
    <w:name w:val="Tytuł Znak"/>
    <w:rsid w:val="00242672"/>
    <w:rPr>
      <w:rFonts w:ascii="Arial" w:hAnsi="Arial" w:cs="Arial"/>
      <w:b/>
    </w:rPr>
  </w:style>
  <w:style w:type="character" w:customStyle="1" w:styleId="Tekstpodstawowywcity2Znak">
    <w:name w:val="Tekst podstawowy wcięty 2 Znak"/>
    <w:rsid w:val="00242672"/>
    <w:rPr>
      <w:sz w:val="24"/>
      <w:szCs w:val="24"/>
    </w:rPr>
  </w:style>
  <w:style w:type="character" w:styleId="Hipercze">
    <w:name w:val="Hyperlink"/>
    <w:rsid w:val="00242672"/>
    <w:rPr>
      <w:color w:val="0000FF"/>
      <w:u w:val="single"/>
    </w:rPr>
  </w:style>
  <w:style w:type="character" w:customStyle="1" w:styleId="Nagwek7Znak">
    <w:name w:val="Nagłówek 7 Znak"/>
    <w:rsid w:val="00242672"/>
    <w:rPr>
      <w:sz w:val="24"/>
      <w:szCs w:val="24"/>
    </w:rPr>
  </w:style>
  <w:style w:type="character" w:customStyle="1" w:styleId="Nagwek6Znak">
    <w:name w:val="Nagłówek 6 Znak"/>
    <w:rsid w:val="00242672"/>
    <w:rPr>
      <w:b/>
      <w:bCs/>
      <w:sz w:val="22"/>
      <w:szCs w:val="22"/>
    </w:rPr>
  </w:style>
  <w:style w:type="character" w:customStyle="1" w:styleId="Nagwek4Znak">
    <w:name w:val="Nagłówek 4 Znak"/>
    <w:rsid w:val="00242672"/>
    <w:rPr>
      <w:b/>
      <w:bCs/>
      <w:sz w:val="28"/>
      <w:szCs w:val="28"/>
    </w:rPr>
  </w:style>
  <w:style w:type="character" w:customStyle="1" w:styleId="Nagwek1Znak">
    <w:name w:val="Nagłówek 1 Znak"/>
    <w:rsid w:val="00242672"/>
    <w:rPr>
      <w:i/>
      <w:sz w:val="24"/>
    </w:rPr>
  </w:style>
  <w:style w:type="character" w:customStyle="1" w:styleId="Odwoaniedokomentarza2">
    <w:name w:val="Odwołanie do komentarza2"/>
    <w:rsid w:val="00242672"/>
    <w:rPr>
      <w:sz w:val="16"/>
      <w:szCs w:val="16"/>
    </w:rPr>
  </w:style>
  <w:style w:type="character" w:customStyle="1" w:styleId="TekstkomentarzaZnak1">
    <w:name w:val="Tekst komentarza Znak1"/>
    <w:rsid w:val="00242672"/>
    <w:rPr>
      <w:kern w:val="2"/>
      <w:lang w:eastAsia="zh-CN"/>
    </w:rPr>
  </w:style>
  <w:style w:type="character" w:customStyle="1" w:styleId="StopkaZnak">
    <w:name w:val="Stopka Znak"/>
    <w:rsid w:val="00242672"/>
    <w:rPr>
      <w:kern w:val="2"/>
      <w:szCs w:val="24"/>
      <w:lang w:eastAsia="zh-CN"/>
    </w:rPr>
  </w:style>
  <w:style w:type="character" w:customStyle="1" w:styleId="TekstprzypisudolnegoZnak">
    <w:name w:val="Tekst przypisu dolnego Znak"/>
    <w:rsid w:val="00242672"/>
    <w:rPr>
      <w:kern w:val="2"/>
      <w:lang w:eastAsia="zh-CN"/>
    </w:rPr>
  </w:style>
  <w:style w:type="character" w:customStyle="1" w:styleId="Odwoanieprzypisudolnego1">
    <w:name w:val="Odwołanie przypisu dolnego1"/>
    <w:rsid w:val="00242672"/>
    <w:rPr>
      <w:vertAlign w:val="superscript"/>
    </w:rPr>
  </w:style>
  <w:style w:type="character" w:customStyle="1" w:styleId="Odwoanieprzypisudolnego2">
    <w:name w:val="Odwołanie przypisu dolnego2"/>
    <w:rsid w:val="00242672"/>
    <w:rPr>
      <w:vertAlign w:val="superscript"/>
    </w:rPr>
  </w:style>
  <w:style w:type="character" w:styleId="Uwydatnienie">
    <w:name w:val="Emphasis"/>
    <w:qFormat/>
    <w:rsid w:val="00242672"/>
    <w:rPr>
      <w:i/>
      <w:iCs/>
    </w:rPr>
  </w:style>
  <w:style w:type="character" w:styleId="Odwoanieprzypisudolnego">
    <w:name w:val="footnote reference"/>
    <w:rsid w:val="00242672"/>
    <w:rPr>
      <w:vertAlign w:val="superscript"/>
    </w:rPr>
  </w:style>
  <w:style w:type="character" w:styleId="Odwoanieprzypisukocowego">
    <w:name w:val="endnote reference"/>
    <w:rsid w:val="00242672"/>
    <w:rPr>
      <w:vertAlign w:val="superscript"/>
    </w:rPr>
  </w:style>
  <w:style w:type="character" w:customStyle="1" w:styleId="Znakiwypunktowania">
    <w:name w:val="Znaki wypunktowania"/>
    <w:rsid w:val="00242672"/>
    <w:rPr>
      <w:rFonts w:ascii="OpenSymbol" w:eastAsia="OpenSymbol" w:hAnsi="OpenSymbol" w:cs="OpenSymbol"/>
    </w:rPr>
  </w:style>
  <w:style w:type="paragraph" w:customStyle="1" w:styleId="Nagwek60">
    <w:name w:val="Nagłówek6"/>
    <w:basedOn w:val="Normalny"/>
    <w:next w:val="Tekstpodstawowy"/>
    <w:rsid w:val="002426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42672"/>
    <w:pPr>
      <w:spacing w:before="120"/>
    </w:pPr>
    <w:rPr>
      <w:rFonts w:ascii="Arial" w:hAnsi="Arial" w:cs="Arial"/>
      <w:sz w:val="28"/>
    </w:rPr>
  </w:style>
  <w:style w:type="paragraph" w:styleId="Lista">
    <w:name w:val="List"/>
    <w:basedOn w:val="Tekstpodstawowy"/>
    <w:rsid w:val="00242672"/>
    <w:rPr>
      <w:rFonts w:cs="Mangal"/>
    </w:rPr>
  </w:style>
  <w:style w:type="paragraph" w:styleId="Legenda">
    <w:name w:val="caption"/>
    <w:basedOn w:val="Normalny"/>
    <w:qFormat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242672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rsid w:val="002426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40">
    <w:name w:val="Nagłówek4"/>
    <w:basedOn w:val="Normalny"/>
    <w:next w:val="Tekstpodstawowy"/>
    <w:rsid w:val="002426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3">
    <w:name w:val="Nagłówek3"/>
    <w:basedOn w:val="Normalny"/>
    <w:next w:val="Tekstpodstawowy"/>
    <w:rsid w:val="002426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next w:val="Tekstpodstawowy"/>
    <w:rsid w:val="002426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10">
    <w:name w:val="Nagłówek1"/>
    <w:basedOn w:val="Normalny"/>
    <w:next w:val="Tekstpodstawowy"/>
    <w:rsid w:val="002426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rsid w:val="00242672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CM28">
    <w:name w:val="CM28"/>
    <w:basedOn w:val="Normalny"/>
    <w:next w:val="Normalny"/>
    <w:qFormat/>
    <w:rsid w:val="00242672"/>
    <w:pPr>
      <w:widowControl w:val="0"/>
      <w:autoSpaceDE w:val="0"/>
      <w:spacing w:after="348"/>
      <w:jc w:val="left"/>
    </w:pPr>
    <w:rPr>
      <w:sz w:val="24"/>
    </w:rPr>
  </w:style>
  <w:style w:type="paragraph" w:customStyle="1" w:styleId="Styl">
    <w:name w:val="Styl"/>
    <w:rsid w:val="00242672"/>
    <w:pPr>
      <w:widowControl w:val="0"/>
      <w:suppressAutoHyphens/>
      <w:autoSpaceDE w:val="0"/>
    </w:pPr>
    <w:rPr>
      <w:kern w:val="2"/>
      <w:sz w:val="24"/>
      <w:szCs w:val="24"/>
      <w:lang w:eastAsia="zh-CN"/>
    </w:rPr>
  </w:style>
  <w:style w:type="paragraph" w:customStyle="1" w:styleId="Tytul">
    <w:name w:val="Tytul"/>
    <w:rsid w:val="00242672"/>
    <w:pPr>
      <w:keepNext/>
      <w:widowControl w:val="0"/>
      <w:tabs>
        <w:tab w:val="left" w:pos="510"/>
      </w:tabs>
      <w:suppressAutoHyphens/>
      <w:autoSpaceDE w:val="0"/>
      <w:spacing w:before="200" w:after="300" w:line="260" w:lineRule="atLeast"/>
      <w:jc w:val="center"/>
    </w:pPr>
    <w:rPr>
      <w:rFonts w:ascii="EFN Hebel PS" w:hAnsi="EFN Hebel PS" w:cs="EFN Hebel PS"/>
      <w:b/>
      <w:bCs/>
      <w:kern w:val="2"/>
      <w:lang w:eastAsia="zh-CN"/>
    </w:rPr>
  </w:style>
  <w:style w:type="paragraph" w:styleId="Tekstpodstawowywcity">
    <w:name w:val="Body Text Indent"/>
    <w:basedOn w:val="Normalny"/>
    <w:rsid w:val="00242672"/>
    <w:pPr>
      <w:spacing w:after="120"/>
      <w:ind w:left="283" w:firstLine="851"/>
    </w:pPr>
    <w:rPr>
      <w:rFonts w:ascii="Tahoma" w:hAnsi="Tahoma" w:cs="Tahoma"/>
      <w:sz w:val="22"/>
    </w:rPr>
  </w:style>
  <w:style w:type="paragraph" w:customStyle="1" w:styleId="Default">
    <w:name w:val="Default"/>
    <w:rsid w:val="00242672"/>
    <w:pPr>
      <w:widowControl w:val="0"/>
      <w:suppressAutoHyphens/>
      <w:autoSpaceDE w:val="0"/>
    </w:pPr>
    <w:rPr>
      <w:color w:val="000000"/>
      <w:kern w:val="2"/>
      <w:sz w:val="24"/>
      <w:szCs w:val="24"/>
      <w:lang w:eastAsia="zh-CN"/>
    </w:rPr>
  </w:style>
  <w:style w:type="paragraph" w:styleId="Akapitzlist">
    <w:name w:val="List Paragraph"/>
    <w:aliases w:val="Numerowanie,Akapit z listą BS,Kolorowa lista — akcent 11,CW_Lista,List Paragraph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242672"/>
    <w:pPr>
      <w:ind w:left="720"/>
    </w:pPr>
  </w:style>
  <w:style w:type="paragraph" w:styleId="Stopka">
    <w:name w:val="footer"/>
    <w:basedOn w:val="Normalny"/>
    <w:rsid w:val="00242672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242672"/>
    <w:pPr>
      <w:tabs>
        <w:tab w:val="center" w:pos="4536"/>
        <w:tab w:val="right" w:pos="9072"/>
      </w:tabs>
    </w:pPr>
  </w:style>
  <w:style w:type="paragraph" w:customStyle="1" w:styleId="CM2">
    <w:name w:val="CM2"/>
    <w:basedOn w:val="Default"/>
    <w:next w:val="Default"/>
    <w:rsid w:val="00242672"/>
    <w:pPr>
      <w:spacing w:line="531" w:lineRule="atLeast"/>
    </w:pPr>
  </w:style>
  <w:style w:type="paragraph" w:customStyle="1" w:styleId="1">
    <w:name w:val="1"/>
    <w:rsid w:val="00242672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line="240" w:lineRule="atLeast"/>
      <w:ind w:left="340" w:hanging="340"/>
      <w:jc w:val="both"/>
    </w:pPr>
    <w:rPr>
      <w:rFonts w:ascii="Univers-PL" w:hAnsi="Univers-PL" w:cs="Univers-PL"/>
      <w:kern w:val="2"/>
      <w:sz w:val="19"/>
      <w:szCs w:val="19"/>
      <w:lang w:eastAsia="zh-CN"/>
    </w:rPr>
  </w:style>
  <w:style w:type="paragraph" w:customStyle="1" w:styleId="Tekstkomentarza1">
    <w:name w:val="Tekst komentarza1"/>
    <w:basedOn w:val="Normalny"/>
    <w:rsid w:val="00242672"/>
    <w:rPr>
      <w:szCs w:val="20"/>
    </w:rPr>
  </w:style>
  <w:style w:type="paragraph" w:styleId="Tematkomentarza">
    <w:name w:val="annotation subject"/>
    <w:basedOn w:val="Tekstkomentarza1"/>
    <w:next w:val="Tekstkomentarza1"/>
    <w:rsid w:val="00242672"/>
    <w:rPr>
      <w:b/>
      <w:bCs/>
    </w:rPr>
  </w:style>
  <w:style w:type="paragraph" w:styleId="Tekstdymka">
    <w:name w:val="Balloon Text"/>
    <w:basedOn w:val="Normalny"/>
    <w:rsid w:val="00242672"/>
    <w:pPr>
      <w:spacing w:after="0"/>
    </w:pPr>
    <w:rPr>
      <w:rFonts w:ascii="Tahoma" w:hAnsi="Tahoma" w:cs="Tahoma"/>
      <w:sz w:val="16"/>
      <w:szCs w:val="16"/>
    </w:rPr>
  </w:style>
  <w:style w:type="paragraph" w:customStyle="1" w:styleId="LO-Normal">
    <w:name w:val="LO-Normal"/>
    <w:rsid w:val="00242672"/>
    <w:pPr>
      <w:widowControl w:val="0"/>
      <w:suppressAutoHyphens/>
      <w:autoSpaceDE w:val="0"/>
    </w:pPr>
    <w:rPr>
      <w:color w:val="000000"/>
      <w:kern w:val="2"/>
      <w:sz w:val="24"/>
      <w:szCs w:val="24"/>
      <w:lang w:eastAsia="zh-CN"/>
    </w:rPr>
  </w:style>
  <w:style w:type="paragraph" w:customStyle="1" w:styleId="WW-Normal">
    <w:name w:val="WW-Normal"/>
    <w:basedOn w:val="Normalny"/>
    <w:rsid w:val="00242672"/>
    <w:pPr>
      <w:widowControl w:val="0"/>
      <w:autoSpaceDE w:val="0"/>
      <w:spacing w:after="0"/>
      <w:jc w:val="left"/>
    </w:pPr>
    <w:rPr>
      <w:szCs w:val="20"/>
    </w:rPr>
  </w:style>
  <w:style w:type="paragraph" w:customStyle="1" w:styleId="Tekstpodstawowywcity21">
    <w:name w:val="Tekst podstawowy wcięty 21"/>
    <w:basedOn w:val="Normalny"/>
    <w:rsid w:val="00242672"/>
    <w:pPr>
      <w:spacing w:after="0"/>
      <w:ind w:left="426"/>
      <w:jc w:val="left"/>
    </w:pPr>
    <w:rPr>
      <w:rFonts w:ascii="Tahoma" w:hAnsi="Tahoma" w:cs="Tahoma"/>
      <w:szCs w:val="20"/>
    </w:rPr>
  </w:style>
  <w:style w:type="paragraph" w:styleId="Tekstprzypisukocowego">
    <w:name w:val="endnote text"/>
    <w:basedOn w:val="Normalny"/>
    <w:rsid w:val="00242672"/>
    <w:rPr>
      <w:szCs w:val="20"/>
    </w:rPr>
  </w:style>
  <w:style w:type="paragraph" w:customStyle="1" w:styleId="Zawartoramki">
    <w:name w:val="Zawartość ramki"/>
    <w:basedOn w:val="Normalny"/>
    <w:rsid w:val="00242672"/>
  </w:style>
  <w:style w:type="paragraph" w:styleId="Tekstprzypisudolnego">
    <w:name w:val="footnote text"/>
    <w:basedOn w:val="Normalny"/>
    <w:rsid w:val="00242672"/>
    <w:rPr>
      <w:szCs w:val="20"/>
    </w:rPr>
  </w:style>
  <w:style w:type="paragraph" w:customStyle="1" w:styleId="Akapitzlist1">
    <w:name w:val="Akapit z listą1"/>
    <w:basedOn w:val="Normalny"/>
    <w:rsid w:val="00242672"/>
    <w:pPr>
      <w:suppressAutoHyphens w:val="0"/>
      <w:spacing w:before="120" w:after="320"/>
      <w:ind w:left="720"/>
      <w:contextualSpacing/>
    </w:pPr>
    <w:rPr>
      <w:szCs w:val="22"/>
    </w:rPr>
  </w:style>
  <w:style w:type="paragraph" w:customStyle="1" w:styleId="Listapunktowana22">
    <w:name w:val="Lista punktowana 22"/>
    <w:basedOn w:val="Normalny"/>
    <w:rsid w:val="00242672"/>
    <w:pPr>
      <w:ind w:left="566" w:hanging="283"/>
    </w:pPr>
  </w:style>
  <w:style w:type="paragraph" w:customStyle="1" w:styleId="Listapunktowana21">
    <w:name w:val="Lista punktowana 21"/>
    <w:basedOn w:val="Normalny"/>
    <w:rsid w:val="00242672"/>
    <w:pPr>
      <w:numPr>
        <w:numId w:val="2"/>
      </w:numPr>
      <w:tabs>
        <w:tab w:val="left" w:pos="540"/>
      </w:tabs>
      <w:ind w:left="540" w:firstLine="0"/>
    </w:pPr>
    <w:rPr>
      <w:szCs w:val="20"/>
    </w:rPr>
  </w:style>
  <w:style w:type="paragraph" w:customStyle="1" w:styleId="punktya">
    <w:name w:val="punkty a.)"/>
    <w:rsid w:val="00242672"/>
    <w:pPr>
      <w:suppressAutoHyphens/>
      <w:jc w:val="both"/>
    </w:pPr>
    <w:rPr>
      <w:kern w:val="2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242672"/>
    <w:rPr>
      <w:szCs w:val="20"/>
    </w:rPr>
  </w:style>
  <w:style w:type="paragraph" w:customStyle="1" w:styleId="punkty">
    <w:name w:val="punkty"/>
    <w:rsid w:val="00242672"/>
    <w:pPr>
      <w:widowControl w:val="0"/>
      <w:numPr>
        <w:numId w:val="3"/>
      </w:numPr>
      <w:tabs>
        <w:tab w:val="left" w:pos="964"/>
      </w:tabs>
      <w:suppressAutoHyphens/>
      <w:spacing w:before="120" w:after="40"/>
      <w:jc w:val="both"/>
    </w:pPr>
    <w:rPr>
      <w:color w:val="000000"/>
      <w:kern w:val="2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242672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242672"/>
    <w:rPr>
      <w:b/>
      <w:szCs w:val="20"/>
    </w:rPr>
  </w:style>
  <w:style w:type="paragraph" w:customStyle="1" w:styleId="Tekstpodstawowywcity22">
    <w:name w:val="Tekst podstawowy wcięty 22"/>
    <w:basedOn w:val="Normalny"/>
    <w:rsid w:val="00242672"/>
    <w:pPr>
      <w:spacing w:after="120" w:line="480" w:lineRule="auto"/>
      <w:ind w:left="283"/>
    </w:pPr>
  </w:style>
  <w:style w:type="paragraph" w:customStyle="1" w:styleId="CM29">
    <w:name w:val="CM29"/>
    <w:basedOn w:val="Normalny"/>
    <w:next w:val="Normalny"/>
    <w:rsid w:val="00242672"/>
    <w:pPr>
      <w:widowControl w:val="0"/>
      <w:autoSpaceDE w:val="0"/>
      <w:spacing w:after="193"/>
    </w:p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242672"/>
    <w:rPr>
      <w:szCs w:val="20"/>
    </w:rPr>
  </w:style>
  <w:style w:type="paragraph" w:customStyle="1" w:styleId="LO-Normal1">
    <w:name w:val="LO-Normal1"/>
    <w:rsid w:val="00242672"/>
    <w:pPr>
      <w:widowControl w:val="0"/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ekstkomentarza2">
    <w:name w:val="Tekst komentarza2"/>
    <w:basedOn w:val="Normalny"/>
    <w:rsid w:val="00242672"/>
    <w:rPr>
      <w:szCs w:val="20"/>
    </w:rPr>
  </w:style>
  <w:style w:type="paragraph" w:customStyle="1" w:styleId="Liniapozioma">
    <w:name w:val="Linia pozioma"/>
    <w:basedOn w:val="Normalny"/>
    <w:next w:val="Tekstpodstawowy"/>
    <w:rsid w:val="00242672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0">
    <w:name w:val="Akapit z listą1"/>
    <w:basedOn w:val="Normalny"/>
    <w:rsid w:val="00242672"/>
    <w:pPr>
      <w:suppressAutoHyphens w:val="0"/>
      <w:spacing w:after="200" w:line="276" w:lineRule="auto"/>
      <w:ind w:left="720"/>
      <w:contextualSpacing/>
      <w:jc w:val="left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242672"/>
    <w:pPr>
      <w:suppressLineNumbers/>
    </w:pPr>
  </w:style>
  <w:style w:type="paragraph" w:customStyle="1" w:styleId="Nagwektabeli">
    <w:name w:val="Nagłówek tabeli"/>
    <w:basedOn w:val="Zawartotabeli"/>
    <w:rsid w:val="00242672"/>
    <w:pPr>
      <w:jc w:val="center"/>
    </w:pPr>
    <w:rPr>
      <w:b/>
      <w:bCs/>
    </w:rPr>
  </w:style>
  <w:style w:type="paragraph" w:styleId="Tekstblokowy">
    <w:name w:val="Block Text"/>
    <w:basedOn w:val="Normalny"/>
    <w:semiHidden/>
    <w:rsid w:val="00E176FF"/>
    <w:pPr>
      <w:suppressAutoHyphens w:val="0"/>
      <w:spacing w:after="0"/>
      <w:ind w:left="720" w:right="612"/>
      <w:jc w:val="left"/>
    </w:pPr>
    <w:rPr>
      <w:kern w:val="0"/>
      <w:sz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CW_Lista Znak,List Paragraph Znak,Nagłowek 3 Znak,L1 Znak,Preambuła Znak,Dot pt Znak,F5 List Paragraph Znak,Recommendation Znak,List Paragraph11 Znak,lp1 Znak"/>
    <w:link w:val="Akapitzlist"/>
    <w:qFormat/>
    <w:locked/>
    <w:rsid w:val="000947C9"/>
    <w:rPr>
      <w:kern w:val="2"/>
      <w:szCs w:val="24"/>
      <w:lang w:eastAsia="zh-CN"/>
    </w:rPr>
  </w:style>
  <w:style w:type="character" w:customStyle="1" w:styleId="alb">
    <w:name w:val="a_lb"/>
    <w:basedOn w:val="Domylnaczcionkaakapitu"/>
    <w:rsid w:val="005E347A"/>
  </w:style>
  <w:style w:type="character" w:customStyle="1" w:styleId="alb-s">
    <w:name w:val="a_lb-s"/>
    <w:basedOn w:val="Domylnaczcionkaakapitu"/>
    <w:rsid w:val="00C90F66"/>
  </w:style>
  <w:style w:type="paragraph" w:customStyle="1" w:styleId="text-justify">
    <w:name w:val="text-justify"/>
    <w:basedOn w:val="Normalny"/>
    <w:rsid w:val="008B3BEB"/>
    <w:pPr>
      <w:suppressAutoHyphens w:val="0"/>
      <w:spacing w:before="100" w:beforeAutospacing="1" w:after="100" w:afterAutospacing="1"/>
      <w:jc w:val="left"/>
    </w:pPr>
    <w:rPr>
      <w:kern w:val="0"/>
      <w:sz w:val="24"/>
      <w:lang w:eastAsia="pl-PL"/>
    </w:rPr>
  </w:style>
  <w:style w:type="paragraph" w:customStyle="1" w:styleId="Standard">
    <w:name w:val="Standard"/>
    <w:rsid w:val="00CD78C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sz w:val="22"/>
      <w:szCs w:val="22"/>
      <w:lang w:eastAsia="en-US"/>
    </w:rPr>
  </w:style>
  <w:style w:type="paragraph" w:customStyle="1" w:styleId="CM26">
    <w:name w:val="CM26"/>
    <w:basedOn w:val="Normalny"/>
    <w:next w:val="Normalny"/>
    <w:qFormat/>
    <w:rsid w:val="00995F59"/>
    <w:pPr>
      <w:widowControl w:val="0"/>
      <w:autoSpaceDE w:val="0"/>
      <w:spacing w:after="260"/>
      <w:jc w:val="left"/>
    </w:pPr>
    <w:rPr>
      <w:kern w:val="0"/>
      <w:sz w:val="24"/>
    </w:rPr>
  </w:style>
  <w:style w:type="numbering" w:customStyle="1" w:styleId="WWNum16">
    <w:name w:val="WWNum16"/>
    <w:basedOn w:val="Bezlisty"/>
    <w:rsid w:val="00995F59"/>
    <w:pPr>
      <w:numPr>
        <w:numId w:val="32"/>
      </w:numPr>
    </w:pPr>
  </w:style>
  <w:style w:type="numbering" w:customStyle="1" w:styleId="WWNum17">
    <w:name w:val="WWNum17"/>
    <w:basedOn w:val="Bezlisty"/>
    <w:rsid w:val="00995F59"/>
    <w:pPr>
      <w:numPr>
        <w:numId w:val="33"/>
      </w:numPr>
    </w:pPr>
  </w:style>
  <w:style w:type="numbering" w:customStyle="1" w:styleId="WWNum34">
    <w:name w:val="WWNum34"/>
    <w:basedOn w:val="Bezlisty"/>
    <w:rsid w:val="00995F59"/>
    <w:pPr>
      <w:numPr>
        <w:numId w:val="34"/>
      </w:numPr>
    </w:pPr>
  </w:style>
  <w:style w:type="numbering" w:customStyle="1" w:styleId="WWNum18">
    <w:name w:val="WWNum18"/>
    <w:basedOn w:val="Bezlisty"/>
    <w:rsid w:val="00995F59"/>
    <w:pPr>
      <w:numPr>
        <w:numId w:val="40"/>
      </w:numPr>
    </w:pPr>
  </w:style>
  <w:style w:type="numbering" w:customStyle="1" w:styleId="WWNum9">
    <w:name w:val="WWNum9"/>
    <w:basedOn w:val="Bezlisty"/>
    <w:rsid w:val="00D834D6"/>
    <w:pPr>
      <w:numPr>
        <w:numId w:val="46"/>
      </w:numPr>
    </w:pPr>
  </w:style>
  <w:style w:type="numbering" w:customStyle="1" w:styleId="WWNum10">
    <w:name w:val="WWNum10"/>
    <w:basedOn w:val="Bezlisty"/>
    <w:rsid w:val="00D834D6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3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2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10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78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230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99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78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25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31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09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51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20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6275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6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67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3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482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9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5DEF0-0EC8-4021-9E56-E6546DEB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14</Pages>
  <Words>7336</Words>
  <Characters>44020</Characters>
  <Application>Microsoft Office Word</Application>
  <DocSecurity>0</DocSecurity>
  <Lines>366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51254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Wojciech Kaźmierski</dc:creator>
  <cp:lastModifiedBy>Jakub Siemieniuk</cp:lastModifiedBy>
  <cp:revision>6</cp:revision>
  <cp:lastPrinted>2026-03-23T09:14:00Z</cp:lastPrinted>
  <dcterms:created xsi:type="dcterms:W3CDTF">2026-02-09T13:27:00Z</dcterms:created>
  <dcterms:modified xsi:type="dcterms:W3CDTF">2026-03-23T09:31:00Z</dcterms:modified>
</cp:coreProperties>
</file>