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3981A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FAEC66F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FF5183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03E6E97B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4C97D3D2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7A60BB5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381C1897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28E819D2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6B335345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2B0E70EF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40F45D5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38F6E162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723140BE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668DB88D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65EDD90E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0ACD423" w14:textId="4265F594"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214A90">
        <w:rPr>
          <w:rFonts w:ascii="Arial" w:hAnsi="Arial" w:cs="Arial"/>
          <w:bCs/>
          <w:sz w:val="24"/>
          <w:szCs w:val="24"/>
        </w:rPr>
        <w:t xml:space="preserve"> </w:t>
      </w:r>
      <w:r w:rsidR="00754560">
        <w:rPr>
          <w:rFonts w:ascii="Arial" w:hAnsi="Arial" w:cs="Arial"/>
          <w:b/>
          <w:bCs/>
          <w:sz w:val="24"/>
          <w:szCs w:val="24"/>
        </w:rPr>
        <w:t xml:space="preserve">Przebudowa ulicy </w:t>
      </w:r>
      <w:r w:rsidR="00DD1C19">
        <w:rPr>
          <w:rFonts w:ascii="Arial" w:hAnsi="Arial" w:cs="Arial"/>
          <w:b/>
          <w:bCs/>
          <w:sz w:val="24"/>
          <w:szCs w:val="24"/>
        </w:rPr>
        <w:t>Floriana</w:t>
      </w:r>
      <w:r w:rsidR="00A5324E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14:paraId="31532BB1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EBFEB35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3AF3C28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4A36D3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3CA2015E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E1B4F16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68B5D3F5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915D76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3DBB2A38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04F829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551589C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C12146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48267B02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0749C9E1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4D28186" w14:textId="77777777"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0ABFC1C8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7979CFCC" w14:textId="77777777"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25C383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88C42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20717D84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9CFA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7B2E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48C5B45B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631656">
    <w:abstractNumId w:val="12"/>
  </w:num>
  <w:num w:numId="2" w16cid:durableId="779565689">
    <w:abstractNumId w:val="10"/>
  </w:num>
  <w:num w:numId="3" w16cid:durableId="1253776766">
    <w:abstractNumId w:val="8"/>
  </w:num>
  <w:num w:numId="4" w16cid:durableId="2068412589">
    <w:abstractNumId w:val="7"/>
  </w:num>
  <w:num w:numId="5" w16cid:durableId="418334516">
    <w:abstractNumId w:val="6"/>
  </w:num>
  <w:num w:numId="6" w16cid:durableId="348413070">
    <w:abstractNumId w:val="11"/>
  </w:num>
  <w:num w:numId="7" w16cid:durableId="8028195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1957662">
    <w:abstractNumId w:val="0"/>
  </w:num>
  <w:num w:numId="9" w16cid:durableId="1751196367">
    <w:abstractNumId w:val="1"/>
  </w:num>
  <w:num w:numId="10" w16cid:durableId="805897911">
    <w:abstractNumId w:val="2"/>
  </w:num>
  <w:num w:numId="11" w16cid:durableId="1030570925">
    <w:abstractNumId w:val="3"/>
  </w:num>
  <w:num w:numId="12" w16cid:durableId="1627353952">
    <w:abstractNumId w:val="4"/>
  </w:num>
  <w:num w:numId="13" w16cid:durableId="173539915">
    <w:abstractNumId w:val="5"/>
  </w:num>
  <w:num w:numId="14" w16cid:durableId="1458718118">
    <w:abstractNumId w:val="13"/>
  </w:num>
  <w:num w:numId="15" w16cid:durableId="19082957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0A95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14A90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0A77"/>
    <w:rsid w:val="006D19B0"/>
    <w:rsid w:val="006F0949"/>
    <w:rsid w:val="007233DB"/>
    <w:rsid w:val="007246DD"/>
    <w:rsid w:val="00732F15"/>
    <w:rsid w:val="00735E55"/>
    <w:rsid w:val="00747B35"/>
    <w:rsid w:val="00754560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5BE9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324E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A52B0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D1C19"/>
    <w:rsid w:val="00DE2594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27DD9F79"/>
  <w15:docId w15:val="{8BD1AD21-B85F-4D79-B640-E46C544F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359FD-0EB0-479F-9AA8-041BAE45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134</cp:revision>
  <cp:lastPrinted>2024-12-20T07:54:00Z</cp:lastPrinted>
  <dcterms:created xsi:type="dcterms:W3CDTF">2019-01-29T20:11:00Z</dcterms:created>
  <dcterms:modified xsi:type="dcterms:W3CDTF">2026-02-25T11:10:00Z</dcterms:modified>
</cp:coreProperties>
</file>