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77C5E">
        <w:rPr>
          <w:rFonts w:ascii="Arial" w:hAnsi="Arial" w:cs="Arial"/>
          <w:b/>
          <w:bCs/>
          <w:sz w:val="24"/>
          <w:szCs w:val="24"/>
        </w:rPr>
        <w:t xml:space="preserve">Pielęgnacja drzewostanu rosnącego </w:t>
      </w:r>
      <w:r w:rsidR="00E94C6B">
        <w:rPr>
          <w:rFonts w:ascii="Arial" w:hAnsi="Arial" w:cs="Arial"/>
          <w:b/>
          <w:bCs/>
          <w:sz w:val="24"/>
          <w:szCs w:val="24"/>
        </w:rPr>
        <w:t xml:space="preserve">w pasach drogowych ulic miasta Radomia </w:t>
      </w:r>
      <w:r w:rsidR="00677C5E">
        <w:rPr>
          <w:rFonts w:ascii="Arial" w:hAnsi="Arial" w:cs="Arial"/>
          <w:b/>
          <w:bCs/>
          <w:sz w:val="24"/>
          <w:szCs w:val="24"/>
        </w:rPr>
        <w:br/>
      </w:r>
      <w:r w:rsidR="00E94C6B">
        <w:rPr>
          <w:rFonts w:ascii="Arial" w:hAnsi="Arial" w:cs="Arial"/>
          <w:b/>
          <w:bCs/>
          <w:sz w:val="24"/>
          <w:szCs w:val="24"/>
        </w:rPr>
        <w:t>w 202</w:t>
      </w:r>
      <w:r w:rsidR="00197154">
        <w:rPr>
          <w:rFonts w:ascii="Arial" w:hAnsi="Arial" w:cs="Arial"/>
          <w:b/>
          <w:bCs/>
          <w:sz w:val="24"/>
          <w:szCs w:val="24"/>
        </w:rPr>
        <w:t>6</w:t>
      </w:r>
      <w:bookmarkStart w:id="17" w:name="_GoBack"/>
      <w:bookmarkEnd w:id="17"/>
      <w:r w:rsidR="00E94C6B">
        <w:rPr>
          <w:rFonts w:ascii="Arial" w:hAnsi="Arial" w:cs="Arial"/>
          <w:b/>
          <w:bCs/>
          <w:sz w:val="24"/>
          <w:szCs w:val="24"/>
        </w:rPr>
        <w:t>r.,</w:t>
      </w:r>
      <w:r w:rsidR="00E94C6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</w:t>
      </w:r>
      <w:r w:rsidR="001905E9">
        <w:rPr>
          <w:rFonts w:ascii="Arial" w:hAnsi="Arial" w:cs="Arial"/>
          <w:bCs/>
          <w:sz w:val="24"/>
          <w:szCs w:val="24"/>
        </w:rPr>
        <w:br/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91943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391943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………………………………………..</w:t>
      </w:r>
    </w:p>
    <w:p w:rsidR="00391943" w:rsidRDefault="00391943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:rsidR="00391943" w:rsidRPr="006B1931" w:rsidRDefault="00391943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239A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05E9"/>
    <w:rsid w:val="00194D5E"/>
    <w:rsid w:val="00197154"/>
    <w:rsid w:val="001B0A5A"/>
    <w:rsid w:val="001B222B"/>
    <w:rsid w:val="001B3D0D"/>
    <w:rsid w:val="001B731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2F7DAE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1943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96F4B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77C5E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1AF0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53E16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C6B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E7CE5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  <w14:docId w14:val="7B0DF5D5"/>
  <w15:docId w15:val="{D0DBB38F-CFEA-410F-835B-7E799319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3AE2F-4327-4206-88D4-27B1B12EE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Justyna Mazan</cp:lastModifiedBy>
  <cp:revision>138</cp:revision>
  <cp:lastPrinted>2025-02-03T07:31:00Z</cp:lastPrinted>
  <dcterms:created xsi:type="dcterms:W3CDTF">2019-01-29T20:11:00Z</dcterms:created>
  <dcterms:modified xsi:type="dcterms:W3CDTF">2026-01-26T13:37:00Z</dcterms:modified>
</cp:coreProperties>
</file>