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CE8CD" w14:textId="705A5E21" w:rsidR="00B65807" w:rsidRPr="00CD2E8E" w:rsidRDefault="00CD2E8E" w:rsidP="00416D96">
      <w:pPr>
        <w:pStyle w:val="tekstdokumentu"/>
      </w:pPr>
      <w:r w:rsidRPr="00861F59">
        <w:rPr>
          <w:rFonts w:cs="Arial"/>
          <w:szCs w:val="20"/>
        </w:rPr>
        <w:t>ZP.272.</w:t>
      </w:r>
      <w:r w:rsidR="00861F59" w:rsidRPr="00861F59">
        <w:rPr>
          <w:rFonts w:cs="Arial"/>
          <w:szCs w:val="20"/>
        </w:rPr>
        <w:t>4</w:t>
      </w:r>
      <w:r w:rsidRPr="00861F59">
        <w:rPr>
          <w:rFonts w:cs="Arial"/>
          <w:szCs w:val="20"/>
        </w:rPr>
        <w:t>.2026.BM</w:t>
      </w:r>
      <w:r w:rsidR="003558C1" w:rsidRPr="00CD2E8E">
        <w:tab/>
      </w:r>
      <w:r w:rsidR="00374A69" w:rsidRPr="00CD2E8E">
        <w:t xml:space="preserve">załącznik nr </w:t>
      </w:r>
      <w:r w:rsidR="00923791" w:rsidRPr="00CD2E8E">
        <w:t>2</w:t>
      </w:r>
      <w:r w:rsidR="00B65807" w:rsidRPr="00CD2E8E">
        <w:t xml:space="preserve"> do S</w:t>
      </w:r>
      <w:r w:rsidR="005551A5" w:rsidRPr="00CD2E8E">
        <w:t>W</w:t>
      </w:r>
      <w:r w:rsidR="00B65807" w:rsidRPr="00CD2E8E">
        <w:t>Z</w:t>
      </w:r>
    </w:p>
    <w:p w14:paraId="765BE446" w14:textId="77CA1048" w:rsidR="00B65807" w:rsidRPr="00CD2E8E" w:rsidRDefault="00B65807" w:rsidP="00416D96">
      <w:pPr>
        <w:jc w:val="center"/>
        <w:outlineLvl w:val="9"/>
        <w:rPr>
          <w:rFonts w:cs="Arial"/>
          <w:b/>
          <w:color w:val="000000" w:themeColor="text1"/>
          <w:szCs w:val="20"/>
        </w:rPr>
      </w:pPr>
      <w:r w:rsidRPr="00CD2E8E">
        <w:rPr>
          <w:rFonts w:cs="Arial"/>
          <w:b/>
          <w:color w:val="000000" w:themeColor="text1"/>
          <w:szCs w:val="20"/>
        </w:rPr>
        <w:t>FORMULARZ OFERTOWY</w:t>
      </w:r>
    </w:p>
    <w:p w14:paraId="3E514F89" w14:textId="77777777" w:rsidR="00B65807" w:rsidRPr="00CD2E8E" w:rsidRDefault="00B65807" w:rsidP="00416D96">
      <w:pPr>
        <w:tabs>
          <w:tab w:val="left" w:leader="dot" w:pos="9639"/>
        </w:tabs>
        <w:spacing w:before="180"/>
        <w:outlineLvl w:val="9"/>
        <w:rPr>
          <w:rFonts w:cs="Arial"/>
          <w:b/>
          <w:color w:val="000000" w:themeColor="text1"/>
          <w:szCs w:val="20"/>
        </w:rPr>
      </w:pPr>
      <w:r w:rsidRPr="00CD2E8E">
        <w:rPr>
          <w:rFonts w:cs="Arial"/>
          <w:b/>
          <w:color w:val="000000" w:themeColor="text1"/>
          <w:szCs w:val="20"/>
        </w:rPr>
        <w:tab/>
      </w:r>
    </w:p>
    <w:p w14:paraId="50650938" w14:textId="77777777" w:rsidR="00B65807" w:rsidRPr="00CD2E8E" w:rsidRDefault="00B65807" w:rsidP="00416D96">
      <w:pPr>
        <w:tabs>
          <w:tab w:val="left" w:leader="dot" w:pos="9639"/>
        </w:tabs>
        <w:spacing w:before="180"/>
        <w:outlineLvl w:val="9"/>
        <w:rPr>
          <w:rFonts w:cs="Arial"/>
          <w:b/>
          <w:color w:val="000000" w:themeColor="text1"/>
          <w:szCs w:val="20"/>
        </w:rPr>
      </w:pPr>
      <w:r w:rsidRPr="00CD2E8E">
        <w:rPr>
          <w:rFonts w:cs="Arial"/>
          <w:b/>
          <w:color w:val="000000" w:themeColor="text1"/>
          <w:szCs w:val="20"/>
        </w:rPr>
        <w:tab/>
      </w:r>
    </w:p>
    <w:p w14:paraId="4F1F8A00" w14:textId="77777777" w:rsidR="00B65807" w:rsidRPr="00CD2E8E" w:rsidRDefault="00B65807" w:rsidP="00416D96">
      <w:pPr>
        <w:tabs>
          <w:tab w:val="center" w:pos="4820"/>
        </w:tabs>
        <w:outlineLvl w:val="9"/>
        <w:rPr>
          <w:rFonts w:cs="Arial"/>
          <w:color w:val="000000" w:themeColor="text1"/>
          <w:sz w:val="18"/>
          <w:szCs w:val="18"/>
        </w:rPr>
      </w:pPr>
      <w:r w:rsidRPr="00CD2E8E">
        <w:rPr>
          <w:rFonts w:cs="Arial"/>
          <w:color w:val="000000" w:themeColor="text1"/>
          <w:szCs w:val="20"/>
        </w:rPr>
        <w:tab/>
      </w:r>
      <w:r w:rsidRPr="00CD2E8E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07FE07FB" w14:textId="77777777" w:rsidR="00B65807" w:rsidRPr="00CD2E8E" w:rsidRDefault="00B65807" w:rsidP="00416D96">
      <w:pPr>
        <w:tabs>
          <w:tab w:val="center" w:pos="4820"/>
        </w:tabs>
        <w:jc w:val="center"/>
        <w:outlineLvl w:val="9"/>
        <w:rPr>
          <w:rFonts w:cs="Arial"/>
          <w:i/>
          <w:color w:val="000000" w:themeColor="text1"/>
          <w:sz w:val="18"/>
          <w:szCs w:val="18"/>
        </w:rPr>
      </w:pPr>
      <w:r w:rsidRPr="00CD2E8E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784E3D4" w14:textId="43BDCF8A" w:rsidR="00B65807" w:rsidRPr="00CD2E8E" w:rsidRDefault="00EF75F7" w:rsidP="00416D96">
      <w:pPr>
        <w:tabs>
          <w:tab w:val="left" w:leader="dot" w:pos="4820"/>
          <w:tab w:val="right" w:leader="dot" w:pos="9639"/>
        </w:tabs>
        <w:spacing w:before="240"/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NIP:</w:t>
      </w:r>
      <w:r w:rsidR="00571FCB" w:rsidRPr="00CD2E8E">
        <w:rPr>
          <w:rFonts w:cs="Arial"/>
          <w:b/>
          <w:color w:val="000000" w:themeColor="text1"/>
          <w:szCs w:val="20"/>
        </w:rPr>
        <w:t xml:space="preserve"> </w:t>
      </w:r>
      <w:r w:rsidR="00B65807" w:rsidRPr="00CD2E8E">
        <w:rPr>
          <w:rFonts w:cs="Arial"/>
          <w:b/>
          <w:color w:val="000000" w:themeColor="text1"/>
          <w:szCs w:val="20"/>
        </w:rPr>
        <w:tab/>
      </w:r>
      <w:r w:rsidRPr="00CD2E8E">
        <w:rPr>
          <w:rFonts w:cs="Arial"/>
          <w:color w:val="000000" w:themeColor="text1"/>
          <w:szCs w:val="20"/>
        </w:rPr>
        <w:t>REGON:</w:t>
      </w:r>
      <w:r w:rsidR="00571FCB" w:rsidRPr="00CD2E8E">
        <w:rPr>
          <w:rFonts w:cs="Arial"/>
          <w:b/>
          <w:color w:val="000000" w:themeColor="text1"/>
          <w:szCs w:val="20"/>
        </w:rPr>
        <w:t xml:space="preserve"> </w:t>
      </w:r>
      <w:r w:rsidR="00B65807" w:rsidRPr="00CD2E8E">
        <w:rPr>
          <w:rFonts w:cs="Arial"/>
          <w:b/>
          <w:color w:val="000000" w:themeColor="text1"/>
          <w:szCs w:val="20"/>
        </w:rPr>
        <w:tab/>
      </w:r>
    </w:p>
    <w:p w14:paraId="002505F9" w14:textId="77777777" w:rsidR="00916E69" w:rsidRPr="00CD2E8E" w:rsidRDefault="00F46200" w:rsidP="00416D96">
      <w:pPr>
        <w:tabs>
          <w:tab w:val="left" w:leader="dot" w:pos="4111"/>
          <w:tab w:val="right" w:leader="dot" w:pos="9639"/>
        </w:tabs>
        <w:spacing w:before="240"/>
        <w:jc w:val="left"/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województwo:</w:t>
      </w:r>
      <w:r w:rsidRPr="00CD2E8E">
        <w:rPr>
          <w:rFonts w:cs="Arial"/>
          <w:b/>
          <w:color w:val="000000" w:themeColor="text1"/>
          <w:szCs w:val="20"/>
        </w:rPr>
        <w:tab/>
        <w:t xml:space="preserve"> </w:t>
      </w:r>
      <w:r w:rsidR="00916E69" w:rsidRPr="00CD2E8E">
        <w:rPr>
          <w:rFonts w:cs="Arial"/>
          <w:color w:val="000000" w:themeColor="text1"/>
          <w:szCs w:val="20"/>
        </w:rPr>
        <w:t xml:space="preserve">nr KRS </w:t>
      </w:r>
      <w:r w:rsidR="00916E69" w:rsidRPr="00CD2E8E">
        <w:rPr>
          <w:rFonts w:cs="Arial"/>
          <w:i/>
          <w:color w:val="000000" w:themeColor="text1"/>
          <w:sz w:val="18"/>
          <w:szCs w:val="18"/>
        </w:rPr>
        <w:t>(jeżeli dotyczy)</w:t>
      </w:r>
      <w:r w:rsidR="00916E69" w:rsidRPr="00CD2E8E">
        <w:rPr>
          <w:rFonts w:cs="Arial"/>
          <w:color w:val="000000" w:themeColor="text1"/>
          <w:szCs w:val="20"/>
        </w:rPr>
        <w:t>:</w:t>
      </w:r>
      <w:r w:rsidR="00916E69" w:rsidRPr="00CD2E8E">
        <w:rPr>
          <w:rFonts w:cs="Arial"/>
          <w:b/>
          <w:color w:val="000000" w:themeColor="text1"/>
          <w:szCs w:val="20"/>
        </w:rPr>
        <w:tab/>
      </w:r>
    </w:p>
    <w:p w14:paraId="2762DFA6" w14:textId="77777777" w:rsidR="00B65807" w:rsidRPr="00CD2E8E" w:rsidRDefault="00B65807" w:rsidP="00416D96">
      <w:pPr>
        <w:tabs>
          <w:tab w:val="left" w:leader="dot" w:pos="4395"/>
          <w:tab w:val="right" w:leader="dot" w:pos="9639"/>
        </w:tabs>
        <w:spacing w:before="240"/>
        <w:jc w:val="left"/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tel.</w:t>
      </w:r>
      <w:r w:rsidR="00571FCB" w:rsidRPr="00CD2E8E">
        <w:rPr>
          <w:rFonts w:cs="Arial"/>
          <w:color w:val="000000" w:themeColor="text1"/>
          <w:szCs w:val="20"/>
        </w:rPr>
        <w:t>:</w:t>
      </w:r>
      <w:r w:rsidRPr="00CD2E8E">
        <w:rPr>
          <w:rFonts w:cs="Arial"/>
          <w:b/>
          <w:color w:val="000000" w:themeColor="text1"/>
          <w:szCs w:val="20"/>
        </w:rPr>
        <w:tab/>
      </w:r>
      <w:r w:rsidRPr="00CD2E8E">
        <w:rPr>
          <w:rFonts w:cs="Arial"/>
          <w:color w:val="000000" w:themeColor="text1"/>
          <w:szCs w:val="20"/>
        </w:rPr>
        <w:t>adres e-mail</w:t>
      </w:r>
      <w:r w:rsidR="00571FCB" w:rsidRPr="00CD2E8E">
        <w:rPr>
          <w:rFonts w:cs="Arial"/>
          <w:color w:val="000000" w:themeColor="text1"/>
          <w:szCs w:val="20"/>
        </w:rPr>
        <w:t>:</w:t>
      </w:r>
      <w:r w:rsidRPr="00CD2E8E">
        <w:rPr>
          <w:rFonts w:cs="Arial"/>
          <w:b/>
          <w:color w:val="000000" w:themeColor="text1"/>
          <w:szCs w:val="20"/>
        </w:rPr>
        <w:tab/>
      </w:r>
    </w:p>
    <w:p w14:paraId="5C486447" w14:textId="77777777" w:rsidR="00FB40BE" w:rsidRPr="00CD2E8E" w:rsidRDefault="00FB40BE" w:rsidP="00416D96">
      <w:pPr>
        <w:outlineLvl w:val="9"/>
        <w:rPr>
          <w:rFonts w:cs="Arial"/>
          <w:color w:val="000000" w:themeColor="text1"/>
          <w:szCs w:val="20"/>
        </w:rPr>
      </w:pPr>
    </w:p>
    <w:p w14:paraId="603BD06E" w14:textId="77777777" w:rsidR="00FB40BE" w:rsidRPr="00CD2E8E" w:rsidRDefault="00FB40BE" w:rsidP="00416D96">
      <w:pPr>
        <w:tabs>
          <w:tab w:val="right" w:leader="dot" w:pos="9639"/>
        </w:tabs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b/>
          <w:color w:val="000000" w:themeColor="text1"/>
          <w:szCs w:val="20"/>
        </w:rPr>
        <w:t xml:space="preserve">reprezentowany przez: </w:t>
      </w:r>
      <w:r w:rsidRPr="00CD2E8E">
        <w:rPr>
          <w:rFonts w:cs="Arial"/>
          <w:b/>
          <w:color w:val="000000" w:themeColor="text1"/>
          <w:szCs w:val="20"/>
        </w:rPr>
        <w:tab/>
      </w:r>
    </w:p>
    <w:p w14:paraId="71B80797" w14:textId="77777777" w:rsidR="00FB40BE" w:rsidRPr="00CD2E8E" w:rsidRDefault="00FB40BE" w:rsidP="00416D96">
      <w:pPr>
        <w:outlineLvl w:val="9"/>
        <w:rPr>
          <w:rFonts w:cs="Arial"/>
          <w:color w:val="000000" w:themeColor="text1"/>
          <w:sz w:val="18"/>
          <w:szCs w:val="18"/>
        </w:rPr>
      </w:pPr>
      <w:r w:rsidRPr="00CD2E8E">
        <w:rPr>
          <w:rFonts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CD2E8E">
        <w:rPr>
          <w:rFonts w:cs="Arial"/>
          <w:color w:val="000000" w:themeColor="text1"/>
          <w:sz w:val="18"/>
          <w:szCs w:val="18"/>
        </w:rPr>
        <w:t>)</w:t>
      </w:r>
    </w:p>
    <w:p w14:paraId="46212170" w14:textId="77777777" w:rsidR="00BF4A73" w:rsidRPr="00CD2E8E" w:rsidRDefault="00BF4A73" w:rsidP="00416D96">
      <w:pPr>
        <w:outlineLvl w:val="9"/>
        <w:rPr>
          <w:rFonts w:cs="Arial"/>
          <w:color w:val="000000" w:themeColor="text1"/>
          <w:szCs w:val="20"/>
        </w:rPr>
      </w:pPr>
    </w:p>
    <w:p w14:paraId="0001AD87" w14:textId="1CCD33C9" w:rsidR="00012EDC" w:rsidRPr="00CD2E8E" w:rsidRDefault="00012EDC" w:rsidP="00416D96">
      <w:pPr>
        <w:shd w:val="clear" w:color="auto" w:fill="C6D9F1" w:themeFill="text2" w:themeFillTint="33"/>
        <w:outlineLvl w:val="9"/>
        <w:rPr>
          <w:rFonts w:cs="Arial"/>
          <w:b/>
          <w:color w:val="000000" w:themeColor="text1"/>
          <w:szCs w:val="20"/>
        </w:rPr>
      </w:pPr>
      <w:r w:rsidRPr="00CD2E8E">
        <w:rPr>
          <w:rFonts w:cs="Arial"/>
          <w:b/>
          <w:color w:val="000000" w:themeColor="text1"/>
          <w:szCs w:val="20"/>
        </w:rPr>
        <w:t xml:space="preserve">DANE KONTAKTOWE WYKONAWCY NA PLATFORMIE </w:t>
      </w:r>
      <w:proofErr w:type="spellStart"/>
      <w:r w:rsidRPr="00CD2E8E">
        <w:rPr>
          <w:rFonts w:cs="Arial"/>
          <w:b/>
          <w:color w:val="000000" w:themeColor="text1"/>
          <w:szCs w:val="20"/>
        </w:rPr>
        <w:t>eZamówienia</w:t>
      </w:r>
      <w:proofErr w:type="spellEnd"/>
      <w:r w:rsidRPr="00CD2E8E">
        <w:rPr>
          <w:rFonts w:cs="Arial"/>
          <w:b/>
          <w:color w:val="000000" w:themeColor="text1"/>
          <w:szCs w:val="20"/>
        </w:rPr>
        <w:t xml:space="preserve"> – dane konta na platformie </w:t>
      </w:r>
      <w:proofErr w:type="spellStart"/>
      <w:r w:rsidRPr="00CD2E8E">
        <w:rPr>
          <w:rFonts w:cs="Arial"/>
          <w:b/>
          <w:color w:val="000000" w:themeColor="text1"/>
          <w:szCs w:val="20"/>
        </w:rPr>
        <w:t>eZamówienia</w:t>
      </w:r>
      <w:proofErr w:type="spellEnd"/>
      <w:r w:rsidRPr="00CD2E8E">
        <w:rPr>
          <w:rFonts w:cs="Arial"/>
          <w:b/>
          <w:color w:val="000000" w:themeColor="text1"/>
          <w:szCs w:val="20"/>
        </w:rPr>
        <w:t>, właściwego do prowadzenia komunikacji z Wykonawcą na platformie e-Zamówienia:</w:t>
      </w:r>
    </w:p>
    <w:p w14:paraId="1A77775D" w14:textId="43C95269" w:rsidR="00012EDC" w:rsidRPr="00CD2E8E" w:rsidRDefault="00012EDC" w:rsidP="00416D96">
      <w:pPr>
        <w:shd w:val="clear" w:color="auto" w:fill="C6D9F1" w:themeFill="text2" w:themeFillTint="33"/>
        <w:tabs>
          <w:tab w:val="right" w:leader="dot" w:pos="9639"/>
        </w:tabs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Dokładna Nazwa Wykonawcy na platformie (uwag – wielkość liter ma znaczenie):</w:t>
      </w:r>
      <w:r w:rsidR="00F71CC7" w:rsidRPr="00CD2E8E">
        <w:rPr>
          <w:rFonts w:cs="Arial"/>
          <w:color w:val="000000" w:themeColor="text1"/>
          <w:szCs w:val="20"/>
        </w:rPr>
        <w:t xml:space="preserve"> </w:t>
      </w:r>
      <w:r w:rsidR="00F71CC7" w:rsidRPr="00CD2E8E">
        <w:rPr>
          <w:rFonts w:cs="Arial"/>
          <w:color w:val="000000" w:themeColor="text1"/>
          <w:szCs w:val="20"/>
        </w:rPr>
        <w:tab/>
      </w:r>
    </w:p>
    <w:p w14:paraId="69750638" w14:textId="4A3377AF" w:rsidR="003F112F" w:rsidRPr="00CD2E8E" w:rsidRDefault="003F112F" w:rsidP="00416D96">
      <w:pPr>
        <w:shd w:val="clear" w:color="auto" w:fill="C6D9F1" w:themeFill="text2" w:themeFillTint="33"/>
        <w:tabs>
          <w:tab w:val="right" w:leader="dot" w:pos="9639"/>
        </w:tabs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 xml:space="preserve">ID techniczne: </w:t>
      </w:r>
      <w:r w:rsidRPr="00CD2E8E">
        <w:rPr>
          <w:rFonts w:cs="Arial"/>
          <w:color w:val="000000" w:themeColor="text1"/>
          <w:szCs w:val="20"/>
        </w:rPr>
        <w:tab/>
      </w:r>
    </w:p>
    <w:p w14:paraId="2DC65AE7" w14:textId="4464C8B8" w:rsidR="00012EDC" w:rsidRPr="00CD2E8E" w:rsidRDefault="00012EDC" w:rsidP="00416D96">
      <w:pPr>
        <w:shd w:val="clear" w:color="auto" w:fill="C6D9F1" w:themeFill="text2" w:themeFillTint="33"/>
        <w:tabs>
          <w:tab w:val="right" w:leader="dot" w:pos="9639"/>
        </w:tabs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NIP:</w:t>
      </w:r>
      <w:r w:rsidR="00F71CC7" w:rsidRPr="00CD2E8E">
        <w:rPr>
          <w:rFonts w:cs="Arial"/>
          <w:color w:val="000000" w:themeColor="text1"/>
          <w:szCs w:val="20"/>
        </w:rPr>
        <w:t xml:space="preserve"> </w:t>
      </w:r>
      <w:r w:rsidR="00F71CC7" w:rsidRPr="00CD2E8E">
        <w:rPr>
          <w:rFonts w:cs="Arial"/>
          <w:color w:val="000000" w:themeColor="text1"/>
          <w:szCs w:val="20"/>
        </w:rPr>
        <w:tab/>
      </w:r>
    </w:p>
    <w:p w14:paraId="663E6A86" w14:textId="109E4DCF" w:rsidR="00012EDC" w:rsidRPr="00CD2E8E" w:rsidRDefault="00012EDC" w:rsidP="00416D96">
      <w:pPr>
        <w:shd w:val="clear" w:color="auto" w:fill="C6D9F1" w:themeFill="text2" w:themeFillTint="33"/>
        <w:tabs>
          <w:tab w:val="right" w:leader="dot" w:pos="9639"/>
        </w:tabs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REGON:</w:t>
      </w:r>
      <w:r w:rsidR="00F71CC7" w:rsidRPr="00CD2E8E">
        <w:rPr>
          <w:rFonts w:cs="Arial"/>
          <w:color w:val="000000" w:themeColor="text1"/>
          <w:szCs w:val="20"/>
        </w:rPr>
        <w:t xml:space="preserve"> </w:t>
      </w:r>
      <w:r w:rsidR="00F71CC7" w:rsidRPr="00CD2E8E">
        <w:rPr>
          <w:rFonts w:cs="Arial"/>
          <w:color w:val="000000" w:themeColor="text1"/>
          <w:szCs w:val="20"/>
        </w:rPr>
        <w:tab/>
      </w:r>
    </w:p>
    <w:p w14:paraId="746AA314" w14:textId="2AF3AA2E" w:rsidR="00B04461" w:rsidRPr="00CD2E8E" w:rsidRDefault="00B04461" w:rsidP="00416D96">
      <w:pPr>
        <w:outlineLvl w:val="9"/>
        <w:rPr>
          <w:rFonts w:cs="Arial"/>
          <w:color w:val="000000" w:themeColor="text1"/>
          <w:szCs w:val="20"/>
        </w:rPr>
      </w:pPr>
    </w:p>
    <w:p w14:paraId="1EDFE099" w14:textId="0E50BDB2" w:rsidR="00B65807" w:rsidRPr="00CD2E8E" w:rsidRDefault="00B65807" w:rsidP="00416D96">
      <w:pPr>
        <w:outlineLvl w:val="9"/>
        <w:rPr>
          <w:rFonts w:cs="Arial"/>
          <w:color w:val="000000" w:themeColor="text1"/>
          <w:szCs w:val="20"/>
        </w:rPr>
      </w:pPr>
      <w:r w:rsidRPr="00CD2E8E">
        <w:rPr>
          <w:rFonts w:cs="Arial"/>
          <w:color w:val="000000" w:themeColor="text1"/>
          <w:szCs w:val="20"/>
        </w:rPr>
        <w:t>W odpowiedzi na ogłoszenie o zamówieniu</w:t>
      </w:r>
      <w:r w:rsidR="00C970E4" w:rsidRPr="00CD2E8E">
        <w:rPr>
          <w:rFonts w:cs="Arial"/>
          <w:color w:val="000000" w:themeColor="text1"/>
          <w:szCs w:val="20"/>
        </w:rPr>
        <w:t>,</w:t>
      </w:r>
      <w:r w:rsidRPr="00CD2E8E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CD2E8E">
        <w:rPr>
          <w:rFonts w:cs="Arial"/>
          <w:color w:val="000000" w:themeColor="text1"/>
          <w:szCs w:val="20"/>
        </w:rPr>
        <w:t>podstawowym bez negocjacji</w:t>
      </w:r>
      <w:r w:rsidRPr="00CD2E8E">
        <w:rPr>
          <w:rFonts w:cs="Arial"/>
          <w:color w:val="000000" w:themeColor="text1"/>
          <w:szCs w:val="20"/>
        </w:rPr>
        <w:t xml:space="preserve">, </w:t>
      </w:r>
      <w:r w:rsidR="00EB0FCF" w:rsidRPr="00CD2E8E">
        <w:rPr>
          <w:rFonts w:cs="Arial"/>
          <w:color w:val="000000" w:themeColor="text1"/>
          <w:szCs w:val="20"/>
        </w:rPr>
        <w:t>pn.</w:t>
      </w:r>
    </w:p>
    <w:p w14:paraId="0DB80BED" w14:textId="77777777" w:rsidR="00037806" w:rsidRPr="00CD2E8E" w:rsidRDefault="00037806" w:rsidP="00416D96">
      <w:pPr>
        <w:outlineLvl w:val="9"/>
        <w:rPr>
          <w:rFonts w:cs="Arial"/>
          <w:color w:val="000000" w:themeColor="text1"/>
          <w:szCs w:val="20"/>
        </w:rPr>
      </w:pPr>
    </w:p>
    <w:p w14:paraId="4CAE2550" w14:textId="5DC91810" w:rsidR="00AF6A13" w:rsidRPr="00CD2E8E" w:rsidRDefault="00CD2E8E" w:rsidP="00416D96">
      <w:pPr>
        <w:jc w:val="center"/>
        <w:outlineLvl w:val="9"/>
        <w:rPr>
          <w:rFonts w:cs="Arial"/>
          <w:b/>
          <w:color w:val="000000" w:themeColor="text1"/>
          <w:szCs w:val="20"/>
        </w:rPr>
      </w:pPr>
      <w:r w:rsidRPr="00CD2E8E">
        <w:rPr>
          <w:rFonts w:cs="Arial"/>
          <w:b/>
          <w:color w:val="000000" w:themeColor="text1"/>
          <w:szCs w:val="20"/>
        </w:rPr>
        <w:t>Doposażenie Powiatowego Magazynu Zarządzania Kryzysowego w Kutnie</w:t>
      </w:r>
    </w:p>
    <w:p w14:paraId="7F286ECB" w14:textId="5218DB45" w:rsidR="00F60B41" w:rsidRPr="00CD2E8E" w:rsidRDefault="00F60B41" w:rsidP="00416D96">
      <w:pPr>
        <w:outlineLvl w:val="9"/>
        <w:rPr>
          <w:rFonts w:cs="Arial"/>
          <w:color w:val="000000" w:themeColor="text1"/>
          <w:szCs w:val="20"/>
        </w:rPr>
      </w:pPr>
    </w:p>
    <w:p w14:paraId="328C6FFF" w14:textId="77777777" w:rsidR="00CE71CE" w:rsidRPr="00CD2E8E" w:rsidRDefault="00CE71CE" w:rsidP="00CE71CE">
      <w:pPr>
        <w:outlineLvl w:val="9"/>
        <w:rPr>
          <w:color w:val="000000" w:themeColor="text1"/>
        </w:rPr>
      </w:pPr>
      <w:r w:rsidRPr="00CD2E8E">
        <w:rPr>
          <w:color w:val="000000" w:themeColor="text1"/>
        </w:rPr>
        <w:t>oferujemy wykonanie następujących części zamówienia na poniżej wskazanych warunkach:</w:t>
      </w:r>
    </w:p>
    <w:p w14:paraId="38F03C10" w14:textId="77777777" w:rsidR="00BA3E0E" w:rsidRDefault="00BA3E0E" w:rsidP="00416D96">
      <w:pPr>
        <w:outlineLvl w:val="9"/>
        <w:rPr>
          <w:rFonts w:cs="Arial"/>
          <w:color w:val="000000" w:themeColor="text1"/>
          <w:szCs w:val="20"/>
        </w:rPr>
      </w:pPr>
    </w:p>
    <w:p w14:paraId="06829B3D" w14:textId="77777777" w:rsidR="00B51233" w:rsidRDefault="00B51233" w:rsidP="00416D96">
      <w:pPr>
        <w:outlineLvl w:val="9"/>
        <w:rPr>
          <w:rFonts w:cs="Arial"/>
          <w:color w:val="000000" w:themeColor="text1"/>
          <w:szCs w:val="20"/>
        </w:rPr>
      </w:pPr>
    </w:p>
    <w:p w14:paraId="5D10375C" w14:textId="77777777" w:rsidR="00B51233" w:rsidRDefault="00B51233" w:rsidP="00416D96">
      <w:pPr>
        <w:outlineLvl w:val="9"/>
        <w:rPr>
          <w:rFonts w:cs="Arial"/>
          <w:color w:val="000000" w:themeColor="text1"/>
          <w:szCs w:val="20"/>
        </w:rPr>
      </w:pPr>
    </w:p>
    <w:p w14:paraId="7F42F45B" w14:textId="77777777" w:rsidR="00B51233" w:rsidRDefault="00B51233" w:rsidP="00416D96">
      <w:pPr>
        <w:outlineLvl w:val="9"/>
        <w:rPr>
          <w:rFonts w:cs="Arial"/>
          <w:color w:val="000000" w:themeColor="text1"/>
          <w:szCs w:val="20"/>
        </w:rPr>
      </w:pPr>
    </w:p>
    <w:p w14:paraId="4E1042A2" w14:textId="77777777" w:rsidR="00B51233" w:rsidRDefault="00B51233" w:rsidP="00416D96">
      <w:pPr>
        <w:outlineLvl w:val="9"/>
        <w:rPr>
          <w:rFonts w:cs="Arial"/>
          <w:color w:val="000000" w:themeColor="text1"/>
          <w:szCs w:val="20"/>
        </w:rPr>
      </w:pPr>
    </w:p>
    <w:p w14:paraId="0748C2CA" w14:textId="77777777" w:rsidR="00B51233" w:rsidRPr="00CD2E8E" w:rsidRDefault="00B51233" w:rsidP="00416D96">
      <w:pPr>
        <w:outlineLvl w:val="9"/>
        <w:rPr>
          <w:rFonts w:cs="Arial"/>
          <w:color w:val="000000" w:themeColor="text1"/>
          <w:szCs w:val="20"/>
        </w:rPr>
      </w:pPr>
    </w:p>
    <w:p w14:paraId="2F47FC1E" w14:textId="3BB90827" w:rsidR="00BA3E0E" w:rsidRPr="00CD2E8E" w:rsidRDefault="00BA3E0E" w:rsidP="00167FF1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5" w:hanging="425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CD2E8E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lastRenderedPageBreak/>
        <w:t>Część 1</w:t>
      </w:r>
      <w:r w:rsidR="002B6AB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zamówienia:</w:t>
      </w:r>
    </w:p>
    <w:p w14:paraId="779FD4ED" w14:textId="5DBD668C" w:rsidR="00BA3E0E" w:rsidRPr="00CD2E8E" w:rsidRDefault="00BA3E0E" w:rsidP="00BA3E0E">
      <w:pPr>
        <w:pStyle w:val="Akapitzlist"/>
        <w:numPr>
          <w:ilvl w:val="0"/>
          <w:numId w:val="24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D2E8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wykonanie </w:t>
      </w:r>
      <w:r w:rsidRPr="00CD2E8E">
        <w:rPr>
          <w:rFonts w:ascii="Arial" w:hAnsi="Arial" w:cs="Arial"/>
          <w:b/>
          <w:color w:val="000000" w:themeColor="text1"/>
          <w:sz w:val="20"/>
          <w:szCs w:val="20"/>
        </w:rPr>
        <w:t>Części 1</w:t>
      </w:r>
      <w:r w:rsidR="0086161B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</w:t>
      </w:r>
      <w:r w:rsidRPr="00CD2E8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za wynagrodzenie zgodne z poniższą kalkulacją:</w:t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918"/>
        <w:gridCol w:w="1706"/>
        <w:gridCol w:w="2122"/>
        <w:gridCol w:w="1836"/>
      </w:tblGrid>
      <w:tr w:rsidR="00B50B86" w:rsidRPr="00DD73F0" w14:paraId="4745E0B3" w14:textId="77777777" w:rsidTr="00323B02">
        <w:trPr>
          <w:tblHeader/>
          <w:jc w:val="center"/>
        </w:trPr>
        <w:tc>
          <w:tcPr>
            <w:tcW w:w="613" w:type="dxa"/>
            <w:shd w:val="clear" w:color="auto" w:fill="B8CCE4" w:themeFill="accent1" w:themeFillTint="66"/>
            <w:vAlign w:val="center"/>
          </w:tcPr>
          <w:p w14:paraId="2DC60147" w14:textId="77777777" w:rsidR="00BA3E0E" w:rsidRPr="00DD73F0" w:rsidRDefault="00BA3E0E" w:rsidP="00CD2E8E">
            <w:pPr>
              <w:pStyle w:val="Tekstprzypisudolnego"/>
              <w:spacing w:line="276" w:lineRule="auto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LP</w:t>
            </w:r>
          </w:p>
        </w:tc>
        <w:tc>
          <w:tcPr>
            <w:tcW w:w="3918" w:type="dxa"/>
            <w:shd w:val="clear" w:color="auto" w:fill="B8CCE4" w:themeFill="accent1" w:themeFillTint="66"/>
            <w:vAlign w:val="center"/>
          </w:tcPr>
          <w:p w14:paraId="202BDA09" w14:textId="77777777" w:rsidR="00BA3E0E" w:rsidRPr="00DD73F0" w:rsidRDefault="00BA3E0E" w:rsidP="00CD2E8E">
            <w:pPr>
              <w:pStyle w:val="Tekstprzypisudolnego"/>
              <w:spacing w:line="276" w:lineRule="auto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Przedmiot zamówienia</w:t>
            </w:r>
          </w:p>
        </w:tc>
        <w:tc>
          <w:tcPr>
            <w:tcW w:w="1706" w:type="dxa"/>
            <w:shd w:val="clear" w:color="auto" w:fill="B8CCE4" w:themeFill="accent1" w:themeFillTint="66"/>
            <w:vAlign w:val="center"/>
          </w:tcPr>
          <w:p w14:paraId="4D584B8F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Ilość</w:t>
            </w:r>
          </w:p>
        </w:tc>
        <w:tc>
          <w:tcPr>
            <w:tcW w:w="2122" w:type="dxa"/>
            <w:shd w:val="clear" w:color="auto" w:fill="B8CCE4" w:themeFill="accent1" w:themeFillTint="66"/>
            <w:vAlign w:val="center"/>
          </w:tcPr>
          <w:p w14:paraId="4F5780F1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Cena jednostkowa brutto</w:t>
            </w:r>
          </w:p>
          <w:p w14:paraId="6AFA8F24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(w zł)</w:t>
            </w: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14:paraId="29524001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Wartość brutto</w:t>
            </w:r>
          </w:p>
          <w:p w14:paraId="536E3DCE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(w zł)</w:t>
            </w:r>
          </w:p>
        </w:tc>
      </w:tr>
      <w:tr w:rsidR="00B50B86" w:rsidRPr="00DD73F0" w14:paraId="43D5E022" w14:textId="77777777" w:rsidTr="00323B02">
        <w:trPr>
          <w:trHeight w:val="264"/>
          <w:tblHeader/>
          <w:jc w:val="center"/>
        </w:trPr>
        <w:tc>
          <w:tcPr>
            <w:tcW w:w="613" w:type="dxa"/>
            <w:shd w:val="clear" w:color="auto" w:fill="B8CCE4" w:themeFill="accent1" w:themeFillTint="66"/>
            <w:vAlign w:val="center"/>
          </w:tcPr>
          <w:p w14:paraId="5ECA1D33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(1)</w:t>
            </w:r>
          </w:p>
        </w:tc>
        <w:tc>
          <w:tcPr>
            <w:tcW w:w="3918" w:type="dxa"/>
            <w:shd w:val="clear" w:color="auto" w:fill="B8CCE4" w:themeFill="accent1" w:themeFillTint="66"/>
            <w:vAlign w:val="center"/>
          </w:tcPr>
          <w:p w14:paraId="0ACF1621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DD73F0">
              <w:rPr>
                <w:rFonts w:cs="Arial"/>
                <w:b/>
                <w:bCs/>
                <w:color w:val="000000" w:themeColor="text1"/>
              </w:rPr>
              <w:t>(2)</w:t>
            </w:r>
          </w:p>
        </w:tc>
        <w:tc>
          <w:tcPr>
            <w:tcW w:w="1706" w:type="dxa"/>
            <w:shd w:val="clear" w:color="auto" w:fill="B8CCE4" w:themeFill="accent1" w:themeFillTint="66"/>
            <w:vAlign w:val="center"/>
          </w:tcPr>
          <w:p w14:paraId="4590B958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(3)</w:t>
            </w:r>
          </w:p>
        </w:tc>
        <w:tc>
          <w:tcPr>
            <w:tcW w:w="2122" w:type="dxa"/>
            <w:shd w:val="clear" w:color="auto" w:fill="B8CCE4" w:themeFill="accent1" w:themeFillTint="66"/>
            <w:vAlign w:val="center"/>
          </w:tcPr>
          <w:p w14:paraId="5C233823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(4)</w:t>
            </w: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14:paraId="4E2D8861" w14:textId="77777777" w:rsidR="00BA3E0E" w:rsidRPr="00DD73F0" w:rsidRDefault="00BA3E0E" w:rsidP="00CD2E8E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(5=3×4)</w:t>
            </w:r>
          </w:p>
        </w:tc>
      </w:tr>
      <w:tr w:rsidR="00B50B86" w:rsidRPr="00B50B86" w14:paraId="1277A903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7F044B98" w14:textId="3FA902A1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3918" w:type="dxa"/>
            <w:vAlign w:val="center"/>
          </w:tcPr>
          <w:p w14:paraId="62D4FEDA" w14:textId="53B396E0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Agregat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y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prądotwórcz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przenośn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</w:p>
        </w:tc>
        <w:tc>
          <w:tcPr>
            <w:tcW w:w="1706" w:type="dxa"/>
            <w:vAlign w:val="center"/>
          </w:tcPr>
          <w:p w14:paraId="2041DC1F" w14:textId="32B184A2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122" w:type="dxa"/>
            <w:vAlign w:val="center"/>
          </w:tcPr>
          <w:p w14:paraId="19A64C75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1BCFEB04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140715AC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407948E4" w14:textId="5F39F97D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3918" w:type="dxa"/>
            <w:vAlign w:val="center"/>
          </w:tcPr>
          <w:p w14:paraId="07EE330A" w14:textId="2BAFF534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Osuszacz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powietrza</w:t>
            </w:r>
          </w:p>
        </w:tc>
        <w:tc>
          <w:tcPr>
            <w:tcW w:w="1706" w:type="dxa"/>
            <w:vAlign w:val="center"/>
          </w:tcPr>
          <w:p w14:paraId="5828C2CD" w14:textId="02EC528A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2122" w:type="dxa"/>
            <w:vAlign w:val="center"/>
          </w:tcPr>
          <w:p w14:paraId="2EC606D8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7E01542C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5B6587BA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7EE71BE6" w14:textId="3F273174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3</w:t>
            </w:r>
          </w:p>
        </w:tc>
        <w:tc>
          <w:tcPr>
            <w:tcW w:w="3918" w:type="dxa"/>
            <w:vAlign w:val="center"/>
          </w:tcPr>
          <w:p w14:paraId="032637C6" w14:textId="012B7291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Nagrzewnic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</w:p>
        </w:tc>
        <w:tc>
          <w:tcPr>
            <w:tcW w:w="1706" w:type="dxa"/>
            <w:vAlign w:val="center"/>
          </w:tcPr>
          <w:p w14:paraId="6C366C16" w14:textId="05A050D6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122" w:type="dxa"/>
            <w:vAlign w:val="center"/>
          </w:tcPr>
          <w:p w14:paraId="7EDD7AEE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11C205CF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35B317B2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57EC59E8" w14:textId="7249DDC2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4</w:t>
            </w:r>
          </w:p>
        </w:tc>
        <w:tc>
          <w:tcPr>
            <w:tcW w:w="3918" w:type="dxa"/>
            <w:vAlign w:val="center"/>
          </w:tcPr>
          <w:p w14:paraId="2141EC01" w14:textId="4AD60718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Lamp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y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oświetleniow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z masztem do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 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dużych powierzchni </w:t>
            </w:r>
          </w:p>
        </w:tc>
        <w:tc>
          <w:tcPr>
            <w:tcW w:w="1706" w:type="dxa"/>
            <w:vAlign w:val="center"/>
          </w:tcPr>
          <w:p w14:paraId="7907AA37" w14:textId="5C5A7560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122" w:type="dxa"/>
            <w:vAlign w:val="center"/>
          </w:tcPr>
          <w:p w14:paraId="361A079A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1FA27018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27EFC1D1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32A0CC60" w14:textId="1555DCD0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5</w:t>
            </w:r>
          </w:p>
        </w:tc>
        <w:tc>
          <w:tcPr>
            <w:tcW w:w="3918" w:type="dxa"/>
            <w:vAlign w:val="center"/>
          </w:tcPr>
          <w:p w14:paraId="5DCD4801" w14:textId="62F8F607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Pił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y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tarczow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do stali i betonu</w:t>
            </w:r>
          </w:p>
        </w:tc>
        <w:tc>
          <w:tcPr>
            <w:tcW w:w="1706" w:type="dxa"/>
            <w:vAlign w:val="center"/>
          </w:tcPr>
          <w:p w14:paraId="275032FE" w14:textId="45E5452F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122" w:type="dxa"/>
            <w:vAlign w:val="center"/>
          </w:tcPr>
          <w:p w14:paraId="4AC111F0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6BDA11F5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26D0244B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18FFDA9A" w14:textId="079BEC54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6</w:t>
            </w:r>
          </w:p>
        </w:tc>
        <w:tc>
          <w:tcPr>
            <w:tcW w:w="3918" w:type="dxa"/>
            <w:vAlign w:val="center"/>
          </w:tcPr>
          <w:p w14:paraId="2A7214EC" w14:textId="182C73E3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Pilark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i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ratownicz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do materiałów wielowarstwowych</w:t>
            </w:r>
          </w:p>
        </w:tc>
        <w:tc>
          <w:tcPr>
            <w:tcW w:w="1706" w:type="dxa"/>
            <w:vAlign w:val="center"/>
          </w:tcPr>
          <w:p w14:paraId="75996671" w14:textId="5C377198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122" w:type="dxa"/>
            <w:vAlign w:val="center"/>
          </w:tcPr>
          <w:p w14:paraId="18FBEC8C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13AE7521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73E0B563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1A0D18A8" w14:textId="560DBF37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7</w:t>
            </w:r>
          </w:p>
        </w:tc>
        <w:tc>
          <w:tcPr>
            <w:tcW w:w="3918" w:type="dxa"/>
            <w:vAlign w:val="center"/>
          </w:tcPr>
          <w:p w14:paraId="03779C7B" w14:textId="7C66872E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Mini napełniacz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do worków </w:t>
            </w:r>
          </w:p>
        </w:tc>
        <w:tc>
          <w:tcPr>
            <w:tcW w:w="1706" w:type="dxa"/>
            <w:vAlign w:val="center"/>
          </w:tcPr>
          <w:p w14:paraId="1EBADE0C" w14:textId="4D41029D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10</w:t>
            </w:r>
          </w:p>
        </w:tc>
        <w:tc>
          <w:tcPr>
            <w:tcW w:w="2122" w:type="dxa"/>
            <w:vAlign w:val="center"/>
          </w:tcPr>
          <w:p w14:paraId="01E53127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509B60E3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18278CA2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216D274A" w14:textId="3B787723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eastAsia="MS Mincho" w:cs="Arial"/>
                <w:color w:val="000000" w:themeColor="text1"/>
              </w:rPr>
              <w:t>8</w:t>
            </w:r>
          </w:p>
        </w:tc>
        <w:tc>
          <w:tcPr>
            <w:tcW w:w="3918" w:type="dxa"/>
            <w:vAlign w:val="center"/>
          </w:tcPr>
          <w:p w14:paraId="73891846" w14:textId="3F1F08D9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Drabina nasadowa</w:t>
            </w:r>
          </w:p>
        </w:tc>
        <w:tc>
          <w:tcPr>
            <w:tcW w:w="1706" w:type="dxa"/>
            <w:vAlign w:val="center"/>
          </w:tcPr>
          <w:p w14:paraId="6D751FD3" w14:textId="24A343FA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122" w:type="dxa"/>
            <w:vAlign w:val="center"/>
          </w:tcPr>
          <w:p w14:paraId="4152DF28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2347E4F7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59DDF35B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404ADF78" w14:textId="2EFDFFA8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eastAsia="MS Mincho" w:cs="Arial"/>
                <w:color w:val="000000" w:themeColor="text1"/>
              </w:rPr>
              <w:t>9</w:t>
            </w:r>
          </w:p>
        </w:tc>
        <w:tc>
          <w:tcPr>
            <w:tcW w:w="3918" w:type="dxa"/>
            <w:vAlign w:val="center"/>
          </w:tcPr>
          <w:p w14:paraId="136BD66A" w14:textId="57A5A28D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Drabin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y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dwuprzęsłow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wysuwan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</w:p>
        </w:tc>
        <w:tc>
          <w:tcPr>
            <w:tcW w:w="1706" w:type="dxa"/>
            <w:vAlign w:val="center"/>
          </w:tcPr>
          <w:p w14:paraId="2B0D4F7D" w14:textId="759CB5A8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122" w:type="dxa"/>
            <w:vAlign w:val="center"/>
          </w:tcPr>
          <w:p w14:paraId="38AF43FB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36CFB84B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669D65CA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6278CA12" w14:textId="5F0D2A22" w:rsidR="00CD2E8E" w:rsidRPr="00B50B86" w:rsidRDefault="00CD2E8E" w:rsidP="00CD2E8E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eastAsia="MS Mincho" w:cs="Arial"/>
                <w:color w:val="000000" w:themeColor="text1"/>
              </w:rPr>
              <w:t>10</w:t>
            </w:r>
          </w:p>
        </w:tc>
        <w:tc>
          <w:tcPr>
            <w:tcW w:w="3918" w:type="dxa"/>
            <w:vAlign w:val="center"/>
          </w:tcPr>
          <w:p w14:paraId="4EED03E2" w14:textId="26B550CC" w:rsidR="00CD2E8E" w:rsidRPr="00B50B86" w:rsidRDefault="00CD2E8E" w:rsidP="00CD2E8E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Przenośn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pomp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y</w:t>
            </w:r>
            <w:r w:rsidRPr="00B50B86">
              <w:rPr>
                <w:rFonts w:cs="Arial"/>
                <w:color w:val="000000" w:themeColor="text1"/>
                <w:szCs w:val="20"/>
              </w:rPr>
              <w:t xml:space="preserve"> szlamow</w:t>
            </w:r>
            <w:r w:rsidR="00210448" w:rsidRPr="00B50B86">
              <w:rPr>
                <w:rFonts w:cs="Arial"/>
                <w:color w:val="000000" w:themeColor="text1"/>
                <w:szCs w:val="20"/>
              </w:rPr>
              <w:t>e</w:t>
            </w:r>
          </w:p>
        </w:tc>
        <w:tc>
          <w:tcPr>
            <w:tcW w:w="1706" w:type="dxa"/>
            <w:vAlign w:val="center"/>
          </w:tcPr>
          <w:p w14:paraId="75BACBCA" w14:textId="61A4895A" w:rsidR="00CD2E8E" w:rsidRPr="00B50B86" w:rsidRDefault="00CD2E8E" w:rsidP="00CD2E8E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122" w:type="dxa"/>
            <w:vAlign w:val="center"/>
          </w:tcPr>
          <w:p w14:paraId="1A290AA8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338A95B1" w14:textId="77777777" w:rsidR="00CD2E8E" w:rsidRPr="00B50B86" w:rsidRDefault="00CD2E8E" w:rsidP="0069246C">
            <w:pPr>
              <w:pStyle w:val="Tekstprzypisudolnego"/>
              <w:spacing w:line="276" w:lineRule="auto"/>
              <w:jc w:val="right"/>
              <w:rPr>
                <w:rFonts w:eastAsia="MS Mincho" w:cs="Arial"/>
                <w:color w:val="000000" w:themeColor="text1"/>
              </w:rPr>
            </w:pPr>
          </w:p>
        </w:tc>
      </w:tr>
      <w:tr w:rsidR="00B50B86" w:rsidRPr="00B50B86" w14:paraId="34B273FA" w14:textId="77777777" w:rsidTr="00D840C3">
        <w:trPr>
          <w:trHeight w:val="567"/>
          <w:jc w:val="center"/>
        </w:trPr>
        <w:tc>
          <w:tcPr>
            <w:tcW w:w="8359" w:type="dxa"/>
            <w:gridSpan w:val="4"/>
            <w:vAlign w:val="center"/>
          </w:tcPr>
          <w:p w14:paraId="716C61ED" w14:textId="6CD40D02" w:rsidR="00BA3E0E" w:rsidRPr="00B50B86" w:rsidRDefault="00BA3E0E" w:rsidP="00CD2E8E">
            <w:pPr>
              <w:pStyle w:val="Tekstprzypisudolnego"/>
              <w:spacing w:line="276" w:lineRule="auto"/>
              <w:jc w:val="left"/>
              <w:rPr>
                <w:rFonts w:cs="Arial"/>
                <w:color w:val="000000" w:themeColor="text1"/>
              </w:rPr>
            </w:pPr>
            <w:r w:rsidRPr="00B50B86">
              <w:rPr>
                <w:rFonts w:cs="Arial"/>
                <w:b/>
                <w:color w:val="000000" w:themeColor="text1"/>
              </w:rPr>
              <w:t>Cena brutto oferty</w:t>
            </w:r>
            <w:r w:rsidRPr="00B50B86">
              <w:rPr>
                <w:rFonts w:cs="Arial"/>
                <w:color w:val="000000" w:themeColor="text1"/>
              </w:rPr>
              <w:t xml:space="preserve"> dla </w:t>
            </w:r>
            <w:r w:rsidRPr="00B50B86">
              <w:rPr>
                <w:rFonts w:cs="Arial"/>
                <w:b/>
                <w:color w:val="000000" w:themeColor="text1"/>
              </w:rPr>
              <w:t xml:space="preserve">Części </w:t>
            </w:r>
            <w:r w:rsidR="00655DA5" w:rsidRPr="00B50B86">
              <w:rPr>
                <w:rFonts w:cs="Arial"/>
                <w:b/>
                <w:color w:val="000000" w:themeColor="text1"/>
              </w:rPr>
              <w:t>1</w:t>
            </w:r>
            <w:r w:rsidR="00DC150E">
              <w:rPr>
                <w:rFonts w:cs="Arial"/>
                <w:b/>
                <w:color w:val="000000" w:themeColor="text1"/>
              </w:rPr>
              <w:t xml:space="preserve"> zamówienia</w:t>
            </w:r>
            <w:r w:rsidRPr="00B50B86">
              <w:rPr>
                <w:rFonts w:cs="Arial"/>
                <w:color w:val="000000" w:themeColor="text1"/>
              </w:rPr>
              <w:t xml:space="preserve"> (w tym </w:t>
            </w:r>
            <w:r w:rsidR="00232D01">
              <w:rPr>
                <w:rFonts w:cs="Arial"/>
                <w:color w:val="000000" w:themeColor="text1"/>
              </w:rPr>
              <w:t xml:space="preserve">należny </w:t>
            </w:r>
            <w:r w:rsidRPr="00B50B86">
              <w:rPr>
                <w:rFonts w:cs="Arial"/>
                <w:color w:val="000000" w:themeColor="text1"/>
              </w:rPr>
              <w:t>podatek VAT</w:t>
            </w:r>
            <w:r w:rsidR="00232D01">
              <w:rPr>
                <w:rFonts w:cs="Arial"/>
                <w:color w:val="000000" w:themeColor="text1"/>
              </w:rPr>
              <w:t xml:space="preserve"> zgodnie z</w:t>
            </w:r>
            <w:r w:rsidR="00DC150E">
              <w:rPr>
                <w:rFonts w:cs="Arial"/>
                <w:color w:val="000000" w:themeColor="text1"/>
              </w:rPr>
              <w:t> </w:t>
            </w:r>
            <w:r w:rsidR="00232D01">
              <w:rPr>
                <w:rFonts w:cs="Arial"/>
                <w:color w:val="000000" w:themeColor="text1"/>
              </w:rPr>
              <w:t>obowiązującymi przepisami</w:t>
            </w:r>
            <w:r w:rsidRPr="00B50B86">
              <w:rPr>
                <w:rFonts w:cs="Arial"/>
                <w:color w:val="000000" w:themeColor="text1"/>
              </w:rPr>
              <w:t>)</w:t>
            </w:r>
          </w:p>
          <w:p w14:paraId="65F5B310" w14:textId="42CFBE23" w:rsidR="00BA3E0E" w:rsidRPr="00B50B86" w:rsidRDefault="00BA3E0E" w:rsidP="00CD2E8E">
            <w:pPr>
              <w:pStyle w:val="Tekstprzypisudolnego"/>
              <w:spacing w:line="276" w:lineRule="auto"/>
              <w:rPr>
                <w:rFonts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(</w:t>
            </w:r>
            <w:r w:rsidR="00CD2E8E" w:rsidRPr="00B50B86">
              <w:rPr>
                <w:rFonts w:cs="Arial"/>
                <w:color w:val="000000" w:themeColor="text1"/>
              </w:rPr>
              <w:t xml:space="preserve">Suma </w:t>
            </w:r>
            <w:r w:rsidRPr="00B50B86">
              <w:rPr>
                <w:rFonts w:cs="Arial"/>
                <w:color w:val="000000" w:themeColor="text1"/>
              </w:rPr>
              <w:t>Wartoś</w:t>
            </w:r>
            <w:r w:rsidR="00655DA5" w:rsidRPr="00B50B86">
              <w:rPr>
                <w:rFonts w:cs="Arial"/>
                <w:color w:val="000000" w:themeColor="text1"/>
              </w:rPr>
              <w:t>ć</w:t>
            </w:r>
            <w:r w:rsidRPr="00B50B86">
              <w:rPr>
                <w:rFonts w:cs="Arial"/>
                <w:color w:val="000000" w:themeColor="text1"/>
              </w:rPr>
              <w:t xml:space="preserve"> brutto (kol. 5) dla poz. 1</w:t>
            </w:r>
            <w:r w:rsidR="00CD2E8E" w:rsidRPr="00B50B86">
              <w:rPr>
                <w:rFonts w:cs="Arial"/>
                <w:color w:val="000000" w:themeColor="text1"/>
              </w:rPr>
              <w:t xml:space="preserve"> - 10</w:t>
            </w:r>
            <w:r w:rsidRPr="00B50B86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836" w:type="dxa"/>
            <w:vAlign w:val="center"/>
          </w:tcPr>
          <w:p w14:paraId="1DE3514B" w14:textId="4DD943FC" w:rsidR="00BA3E0E" w:rsidRPr="00B50B86" w:rsidRDefault="00BA3E0E" w:rsidP="0069246C">
            <w:pPr>
              <w:pStyle w:val="Tekstprzypisudolnego"/>
              <w:spacing w:line="276" w:lineRule="auto"/>
              <w:jc w:val="right"/>
              <w:rPr>
                <w:rFonts w:cs="Arial"/>
                <w:b/>
                <w:bCs/>
                <w:color w:val="000000" w:themeColor="text1"/>
              </w:rPr>
            </w:pPr>
          </w:p>
        </w:tc>
      </w:tr>
    </w:tbl>
    <w:p w14:paraId="56F0455C" w14:textId="77777777" w:rsidR="00BA3E0E" w:rsidRPr="00210448" w:rsidRDefault="00BA3E0E" w:rsidP="00416D96">
      <w:pPr>
        <w:outlineLvl w:val="9"/>
        <w:rPr>
          <w:rFonts w:cs="Arial"/>
          <w:color w:val="000000" w:themeColor="text1"/>
          <w:szCs w:val="20"/>
        </w:rPr>
      </w:pPr>
    </w:p>
    <w:p w14:paraId="565D3705" w14:textId="1CDDA2B7" w:rsidR="00655DA5" w:rsidRPr="00210448" w:rsidRDefault="00655DA5" w:rsidP="00655DA5">
      <w:pPr>
        <w:pStyle w:val="Akapitzlist"/>
        <w:numPr>
          <w:ilvl w:val="0"/>
          <w:numId w:val="24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10448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</w:t>
      </w:r>
      <w:r w:rsidRPr="00210448">
        <w:rPr>
          <w:rFonts w:ascii="Arial" w:hAnsi="Arial" w:cs="Arial"/>
          <w:color w:val="000000" w:themeColor="text1"/>
          <w:sz w:val="20"/>
          <w:szCs w:val="20"/>
        </w:rPr>
        <w:t xml:space="preserve">, na dostarczany przedmiot zamówienia </w:t>
      </w:r>
      <w:r w:rsidRPr="00210448">
        <w:rPr>
          <w:rFonts w:ascii="Arial" w:hAnsi="Arial" w:cs="Arial"/>
          <w:b/>
          <w:color w:val="000000" w:themeColor="text1"/>
          <w:sz w:val="20"/>
          <w:szCs w:val="20"/>
        </w:rPr>
        <w:t xml:space="preserve">Okres gwarancji </w:t>
      </w:r>
      <w:r w:rsidRPr="00210448">
        <w:rPr>
          <w:rFonts w:ascii="Arial" w:hAnsi="Arial" w:cs="Arial"/>
          <w:color w:val="000000" w:themeColor="text1"/>
          <w:sz w:val="20"/>
          <w:szCs w:val="20"/>
        </w:rPr>
        <w:t xml:space="preserve">wynoszący </w:t>
      </w:r>
      <w:r w:rsidRPr="00210448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…………………... miesięcy </w:t>
      </w:r>
      <w:r w:rsidRPr="00210448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(należy wskazać w miesiącach oferowany okres gwarancji)</w:t>
      </w:r>
      <w:r w:rsidRPr="00210448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210448">
        <w:rPr>
          <w:rFonts w:ascii="Arial" w:hAnsi="Arial" w:cs="Arial"/>
          <w:color w:val="000000" w:themeColor="text1"/>
          <w:kern w:val="2"/>
          <w:sz w:val="20"/>
          <w:szCs w:val="20"/>
        </w:rPr>
        <w:t>od dnia podpisania protokołu odbioru</w:t>
      </w:r>
      <w:r w:rsidR="006B29D6" w:rsidRPr="00210448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końcowego przedmiotu zamówienia</w:t>
      </w:r>
      <w:r w:rsidRPr="00210448">
        <w:rPr>
          <w:rFonts w:ascii="Arial" w:hAnsi="Arial" w:cs="Arial"/>
          <w:color w:val="000000" w:themeColor="text1"/>
          <w:kern w:val="2"/>
          <w:sz w:val="20"/>
          <w:szCs w:val="20"/>
        </w:rPr>
        <w:t>.</w:t>
      </w:r>
    </w:p>
    <w:p w14:paraId="6D611391" w14:textId="77777777" w:rsidR="00007097" w:rsidRPr="00210448" w:rsidRDefault="00007097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11B0CD80" w14:textId="0C98A3AE" w:rsidR="00655DA5" w:rsidRPr="0035644A" w:rsidRDefault="00655DA5" w:rsidP="00655DA5">
      <w:pPr>
        <w:pStyle w:val="Akapitzlist"/>
        <w:numPr>
          <w:ilvl w:val="0"/>
          <w:numId w:val="24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35644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Specyfikacja</w:t>
      </w:r>
      <w:r w:rsidRPr="0035644A">
        <w:rPr>
          <w:rFonts w:ascii="Arial" w:hAnsi="Arial" w:cs="Arial"/>
          <w:b/>
          <w:color w:val="000000" w:themeColor="text1"/>
          <w:sz w:val="20"/>
          <w:szCs w:val="20"/>
        </w:rPr>
        <w:t xml:space="preserve"> techniczna </w:t>
      </w:r>
      <w:r w:rsidRPr="0035644A">
        <w:rPr>
          <w:rFonts w:ascii="Arial" w:hAnsi="Arial" w:cs="Arial"/>
          <w:color w:val="000000" w:themeColor="text1"/>
          <w:sz w:val="20"/>
          <w:szCs w:val="20"/>
        </w:rPr>
        <w:t>oferowanych</w:t>
      </w:r>
      <w:r w:rsidR="0035644A" w:rsidRPr="0035644A">
        <w:rPr>
          <w:rFonts w:ascii="Arial" w:hAnsi="Arial" w:cs="Arial"/>
          <w:color w:val="000000" w:themeColor="text1"/>
          <w:sz w:val="20"/>
          <w:szCs w:val="20"/>
        </w:rPr>
        <w:t xml:space="preserve"> urządzeń/sprzętu</w:t>
      </w:r>
      <w:r w:rsidR="00007097" w:rsidRPr="0035644A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W w:w="905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243"/>
        <w:gridCol w:w="5231"/>
      </w:tblGrid>
      <w:tr w:rsidR="00B50B86" w:rsidRPr="00DD73F0" w14:paraId="2F2BC810" w14:textId="77777777" w:rsidTr="00323B02">
        <w:trPr>
          <w:cantSplit/>
          <w:trHeight w:val="567"/>
          <w:tblHeader/>
        </w:trPr>
        <w:tc>
          <w:tcPr>
            <w:tcW w:w="584" w:type="dxa"/>
            <w:shd w:val="clear" w:color="auto" w:fill="B8CCE4" w:themeFill="accent1" w:themeFillTint="66"/>
            <w:vAlign w:val="center"/>
          </w:tcPr>
          <w:p w14:paraId="67DC1A8A" w14:textId="4611EEDA" w:rsidR="0035644A" w:rsidRPr="00DD73F0" w:rsidRDefault="0035644A" w:rsidP="00B50B86">
            <w:pPr>
              <w:pStyle w:val="Tekstprzypisudolnego"/>
              <w:spacing w:line="276" w:lineRule="auto"/>
              <w:rPr>
                <w:rFonts w:cs="Arial"/>
                <w:b/>
                <w:bCs/>
                <w:color w:val="000000" w:themeColor="text1"/>
              </w:rPr>
            </w:pPr>
            <w:r w:rsidRPr="00DD73F0">
              <w:rPr>
                <w:rFonts w:cs="Arial"/>
                <w:b/>
                <w:bCs/>
                <w:color w:val="000000" w:themeColor="text1"/>
              </w:rPr>
              <w:t>LP</w:t>
            </w:r>
          </w:p>
        </w:tc>
        <w:tc>
          <w:tcPr>
            <w:tcW w:w="3243" w:type="dxa"/>
            <w:shd w:val="clear" w:color="auto" w:fill="B8CCE4" w:themeFill="accent1" w:themeFillTint="66"/>
            <w:vAlign w:val="center"/>
          </w:tcPr>
          <w:p w14:paraId="01F30D62" w14:textId="5158208B" w:rsidR="0035644A" w:rsidRPr="00DD73F0" w:rsidRDefault="0035644A" w:rsidP="00B50B86">
            <w:pPr>
              <w:spacing w:line="276" w:lineRule="auto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DD73F0">
              <w:rPr>
                <w:rFonts w:cs="Arial"/>
                <w:b/>
                <w:bCs/>
                <w:color w:val="000000" w:themeColor="text1"/>
                <w:szCs w:val="20"/>
              </w:rPr>
              <w:t>Przedmiot zamówienia</w:t>
            </w:r>
          </w:p>
        </w:tc>
        <w:tc>
          <w:tcPr>
            <w:tcW w:w="5231" w:type="dxa"/>
            <w:shd w:val="clear" w:color="auto" w:fill="B8CCE4" w:themeFill="accent1" w:themeFillTint="66"/>
            <w:vAlign w:val="center"/>
          </w:tcPr>
          <w:p w14:paraId="645515A2" w14:textId="3C6FE983" w:rsidR="0035644A" w:rsidRPr="00DD73F0" w:rsidRDefault="0035644A" w:rsidP="0035644A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DD73F0">
              <w:rPr>
                <w:rFonts w:cs="Arial"/>
                <w:b/>
                <w:bCs/>
                <w:color w:val="000000" w:themeColor="text1"/>
                <w:szCs w:val="20"/>
              </w:rPr>
              <w:t>Opis – wypełnia Wykonawca</w:t>
            </w:r>
          </w:p>
        </w:tc>
      </w:tr>
      <w:tr w:rsidR="00B50B86" w:rsidRPr="00B50B86" w14:paraId="2DD38090" w14:textId="68C6DD40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4DA432D8" w14:textId="77777777" w:rsidR="0035644A" w:rsidRPr="00B50B86" w:rsidRDefault="0035644A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3243" w:type="dxa"/>
            <w:vAlign w:val="center"/>
          </w:tcPr>
          <w:p w14:paraId="2F3F635C" w14:textId="77777777" w:rsidR="0035644A" w:rsidRPr="00B50B86" w:rsidRDefault="0035644A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Agregaty prądotwórcze przenośne</w:t>
            </w:r>
          </w:p>
        </w:tc>
        <w:tc>
          <w:tcPr>
            <w:tcW w:w="5231" w:type="dxa"/>
            <w:vAlign w:val="center"/>
          </w:tcPr>
          <w:p w14:paraId="02345B37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2D9BF944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3022CC26" w14:textId="178AAB3D" w:rsidR="0035644A" w:rsidRPr="00B50B86" w:rsidRDefault="0035644A" w:rsidP="0035644A">
            <w:pPr>
              <w:tabs>
                <w:tab w:val="right" w:leader="dot" w:pos="5670"/>
              </w:tabs>
              <w:spacing w:before="240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69CD215C" w14:textId="41FE96DC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25F7DA5F" w14:textId="77777777" w:rsidR="0035644A" w:rsidRPr="00B50B86" w:rsidRDefault="0035644A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3243" w:type="dxa"/>
            <w:vAlign w:val="center"/>
          </w:tcPr>
          <w:p w14:paraId="308141FC" w14:textId="77777777" w:rsidR="0035644A" w:rsidRPr="00B50B86" w:rsidRDefault="0035644A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Osuszacze powietrza</w:t>
            </w:r>
          </w:p>
        </w:tc>
        <w:tc>
          <w:tcPr>
            <w:tcW w:w="5231" w:type="dxa"/>
            <w:vAlign w:val="center"/>
          </w:tcPr>
          <w:p w14:paraId="564CCF74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5BBF7665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5EEE5395" w14:textId="5B2DF80D" w:rsidR="0035644A" w:rsidRPr="00B50B86" w:rsidRDefault="0035644A" w:rsidP="0035644A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32D513E3" w14:textId="780956EA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7D85A4D4" w14:textId="77777777" w:rsidR="0035644A" w:rsidRPr="00B50B86" w:rsidRDefault="0035644A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lastRenderedPageBreak/>
              <w:t>3</w:t>
            </w:r>
          </w:p>
        </w:tc>
        <w:tc>
          <w:tcPr>
            <w:tcW w:w="3243" w:type="dxa"/>
            <w:vAlign w:val="center"/>
          </w:tcPr>
          <w:p w14:paraId="0B115420" w14:textId="77777777" w:rsidR="0035644A" w:rsidRPr="00B50B86" w:rsidRDefault="0035644A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Nagrzewnice</w:t>
            </w:r>
          </w:p>
        </w:tc>
        <w:tc>
          <w:tcPr>
            <w:tcW w:w="5231" w:type="dxa"/>
            <w:vAlign w:val="center"/>
          </w:tcPr>
          <w:p w14:paraId="0D91F221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33028294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19583C68" w14:textId="02583027" w:rsidR="0035644A" w:rsidRPr="00B50B86" w:rsidRDefault="0035644A" w:rsidP="0035644A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67F6C887" w14:textId="69121CBF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3368B126" w14:textId="77777777" w:rsidR="0035644A" w:rsidRPr="00B50B86" w:rsidRDefault="0035644A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4</w:t>
            </w:r>
          </w:p>
        </w:tc>
        <w:tc>
          <w:tcPr>
            <w:tcW w:w="3243" w:type="dxa"/>
            <w:vAlign w:val="center"/>
          </w:tcPr>
          <w:p w14:paraId="5260D5CC" w14:textId="59D1962C" w:rsidR="0035644A" w:rsidRPr="00B50B86" w:rsidRDefault="0035644A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Lampy oświetleniowe z</w:t>
            </w:r>
            <w:r w:rsidR="009A503D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masztem do dużych powierzchni</w:t>
            </w:r>
          </w:p>
        </w:tc>
        <w:tc>
          <w:tcPr>
            <w:tcW w:w="5231" w:type="dxa"/>
            <w:vAlign w:val="center"/>
          </w:tcPr>
          <w:p w14:paraId="0C3BE71E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711E1E0C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76E5C9B6" w14:textId="2B73B361" w:rsidR="0035644A" w:rsidRPr="00B50B86" w:rsidRDefault="0035644A" w:rsidP="0035644A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3BCF9862" w14:textId="687854C2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0177BF95" w14:textId="77777777" w:rsidR="0035644A" w:rsidRPr="00B50B86" w:rsidRDefault="0035644A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5</w:t>
            </w:r>
          </w:p>
        </w:tc>
        <w:tc>
          <w:tcPr>
            <w:tcW w:w="3243" w:type="dxa"/>
            <w:vAlign w:val="center"/>
          </w:tcPr>
          <w:p w14:paraId="69FD771E" w14:textId="77777777" w:rsidR="0035644A" w:rsidRPr="00B50B86" w:rsidRDefault="0035644A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Piły tarczowe do stali i betonu</w:t>
            </w:r>
          </w:p>
        </w:tc>
        <w:tc>
          <w:tcPr>
            <w:tcW w:w="5231" w:type="dxa"/>
            <w:vAlign w:val="center"/>
          </w:tcPr>
          <w:p w14:paraId="10B552B4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17327B4A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6B588A3D" w14:textId="06B08CB2" w:rsidR="0035644A" w:rsidRPr="00B50B86" w:rsidRDefault="0035644A" w:rsidP="0035644A">
            <w:pPr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01FE7C23" w14:textId="3EBC385A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2615CEC8" w14:textId="77777777" w:rsidR="0035644A" w:rsidRPr="00B50B86" w:rsidRDefault="0035644A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6</w:t>
            </w:r>
          </w:p>
        </w:tc>
        <w:tc>
          <w:tcPr>
            <w:tcW w:w="3243" w:type="dxa"/>
            <w:vAlign w:val="center"/>
          </w:tcPr>
          <w:p w14:paraId="2DAA86B4" w14:textId="02F5794C" w:rsidR="0035644A" w:rsidRPr="00B50B86" w:rsidRDefault="0035644A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Pilarki ratownicze do</w:t>
            </w:r>
            <w:r w:rsidR="009A503D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materiałów wielowarstwowych</w:t>
            </w:r>
          </w:p>
        </w:tc>
        <w:tc>
          <w:tcPr>
            <w:tcW w:w="5231" w:type="dxa"/>
            <w:vAlign w:val="center"/>
          </w:tcPr>
          <w:p w14:paraId="3E122EBA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5A9779E6" w14:textId="77777777" w:rsidR="0035644A" w:rsidRPr="00B50B86" w:rsidRDefault="0035644A" w:rsidP="0035644A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55CAA7A4" w14:textId="002C4EB7" w:rsidR="0035644A" w:rsidRPr="00B50B86" w:rsidRDefault="0035644A" w:rsidP="0035644A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1C77A2F8" w14:textId="5A8E1B57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1AED0EE7" w14:textId="77777777" w:rsidR="00C3307B" w:rsidRPr="00B50B86" w:rsidRDefault="00C3307B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7</w:t>
            </w:r>
          </w:p>
        </w:tc>
        <w:tc>
          <w:tcPr>
            <w:tcW w:w="3243" w:type="dxa"/>
            <w:vAlign w:val="center"/>
          </w:tcPr>
          <w:p w14:paraId="136172A3" w14:textId="1E3B0F02" w:rsidR="00C3307B" w:rsidRPr="00B50B86" w:rsidRDefault="00C3307B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Mini napełniacze do worków</w:t>
            </w:r>
          </w:p>
        </w:tc>
        <w:tc>
          <w:tcPr>
            <w:tcW w:w="5231" w:type="dxa"/>
            <w:vAlign w:val="center"/>
          </w:tcPr>
          <w:p w14:paraId="451548C0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5C94BAED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18BBAD80" w14:textId="50D3F362" w:rsidR="00C3307B" w:rsidRPr="00B50B86" w:rsidRDefault="00C3307B" w:rsidP="00C3307B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1155BAC2" w14:textId="72FBD99E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34B3D012" w14:textId="77777777" w:rsidR="00C3307B" w:rsidRPr="00B50B86" w:rsidRDefault="00C3307B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eastAsia="MS Mincho" w:cs="Arial"/>
                <w:color w:val="000000" w:themeColor="text1"/>
              </w:rPr>
              <w:t>8</w:t>
            </w:r>
          </w:p>
        </w:tc>
        <w:tc>
          <w:tcPr>
            <w:tcW w:w="3243" w:type="dxa"/>
            <w:vAlign w:val="center"/>
          </w:tcPr>
          <w:p w14:paraId="7142236B" w14:textId="77777777" w:rsidR="00C3307B" w:rsidRPr="00B50B86" w:rsidRDefault="00C3307B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Drabina nasadowa</w:t>
            </w:r>
          </w:p>
        </w:tc>
        <w:tc>
          <w:tcPr>
            <w:tcW w:w="5231" w:type="dxa"/>
            <w:vAlign w:val="center"/>
          </w:tcPr>
          <w:p w14:paraId="4C2F4DFE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4DCFD5ED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42D88599" w14:textId="394EB7F8" w:rsidR="00C3307B" w:rsidRPr="00B50B86" w:rsidRDefault="00C3307B" w:rsidP="00C3307B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74679592" w14:textId="078A1A86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20EA53C2" w14:textId="77777777" w:rsidR="00C3307B" w:rsidRPr="00B50B86" w:rsidRDefault="00C3307B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eastAsia="MS Mincho" w:cs="Arial"/>
                <w:color w:val="000000" w:themeColor="text1"/>
              </w:rPr>
              <w:t>9</w:t>
            </w:r>
          </w:p>
        </w:tc>
        <w:tc>
          <w:tcPr>
            <w:tcW w:w="3243" w:type="dxa"/>
            <w:vAlign w:val="center"/>
          </w:tcPr>
          <w:p w14:paraId="589C048E" w14:textId="77777777" w:rsidR="00C3307B" w:rsidRPr="00B50B86" w:rsidRDefault="00C3307B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Drabiny dwuprzęsłowe wysuwane</w:t>
            </w:r>
          </w:p>
        </w:tc>
        <w:tc>
          <w:tcPr>
            <w:tcW w:w="5231" w:type="dxa"/>
            <w:vAlign w:val="center"/>
          </w:tcPr>
          <w:p w14:paraId="7BCCDF51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7DA0153E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58283549" w14:textId="015BDE3E" w:rsidR="00C3307B" w:rsidRPr="00B50B86" w:rsidRDefault="00C3307B" w:rsidP="00C3307B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  <w:tr w:rsidR="00B50B86" w:rsidRPr="00B50B86" w14:paraId="545FEF22" w14:textId="19910A9D" w:rsidTr="0035644A">
        <w:trPr>
          <w:cantSplit/>
          <w:trHeight w:val="567"/>
        </w:trPr>
        <w:tc>
          <w:tcPr>
            <w:tcW w:w="584" w:type="dxa"/>
            <w:vAlign w:val="center"/>
          </w:tcPr>
          <w:p w14:paraId="44E20803" w14:textId="77777777" w:rsidR="00C3307B" w:rsidRPr="00B50B86" w:rsidRDefault="00C3307B" w:rsidP="00B50B8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eastAsia="MS Mincho" w:cs="Arial"/>
                <w:color w:val="000000" w:themeColor="text1"/>
              </w:rPr>
              <w:t>10</w:t>
            </w:r>
          </w:p>
        </w:tc>
        <w:tc>
          <w:tcPr>
            <w:tcW w:w="3243" w:type="dxa"/>
            <w:vAlign w:val="center"/>
          </w:tcPr>
          <w:p w14:paraId="2E5A2C3D" w14:textId="77777777" w:rsidR="00C3307B" w:rsidRPr="00B50B86" w:rsidRDefault="00C3307B" w:rsidP="009A503D">
            <w:pPr>
              <w:spacing w:line="276" w:lineRule="auto"/>
              <w:jc w:val="left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/>
                <w:bCs/>
                <w:color w:val="000000" w:themeColor="text1"/>
                <w:szCs w:val="20"/>
              </w:rPr>
              <w:t>Przenośne pompy szlamowe</w:t>
            </w:r>
          </w:p>
        </w:tc>
        <w:tc>
          <w:tcPr>
            <w:tcW w:w="5231" w:type="dxa"/>
            <w:vAlign w:val="center"/>
          </w:tcPr>
          <w:p w14:paraId="63614389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2568CB1E" w14:textId="77777777" w:rsidR="00C3307B" w:rsidRPr="00B50B86" w:rsidRDefault="00C3307B" w:rsidP="00C3307B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6C50DB62" w14:textId="40450A67" w:rsidR="00C3307B" w:rsidRPr="00B50B86" w:rsidRDefault="00C3307B" w:rsidP="00C3307B">
            <w:pPr>
              <w:tabs>
                <w:tab w:val="left" w:leader="dot" w:pos="5012"/>
              </w:tabs>
              <w:spacing w:before="240" w:line="276" w:lineRule="auto"/>
              <w:rPr>
                <w:rFonts w:cs="Arial"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</w:tbl>
    <w:p w14:paraId="7E2C804D" w14:textId="77777777" w:rsidR="00007097" w:rsidRPr="00B50B86" w:rsidRDefault="00007097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10221894" w14:textId="2ACCA947" w:rsidR="00C3307B" w:rsidRPr="00B50B86" w:rsidRDefault="00B50B86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OŚWIADCZAMY, 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ŻE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WSKAZANE POWYŻEJ 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URZĄDZENIA/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SPRZĘTY SPEŁNIA</w:t>
      </w:r>
      <w:r w:rsidR="00B14B7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JĄ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WSZ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YSTKIE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WYMAGANIA ZAMAWIAJĄCEGO OKREŚLONE W ZAŁĄCZNIKU NR 1A DO SWZ.</w:t>
      </w:r>
    </w:p>
    <w:p w14:paraId="736A75A6" w14:textId="77777777" w:rsidR="00C3307B" w:rsidRDefault="00C3307B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D0E8EE5" w14:textId="77777777" w:rsidR="002F0A8F" w:rsidRDefault="002F0A8F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EC1AB77" w14:textId="77777777" w:rsidR="002F0A8F" w:rsidRDefault="002F0A8F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74CD36E" w14:textId="77777777" w:rsidR="002F0A8F" w:rsidRDefault="002F0A8F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E9203BB" w14:textId="5FE77E66" w:rsidR="00007097" w:rsidRPr="00323B02" w:rsidRDefault="00007097" w:rsidP="00167FF1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5" w:hanging="425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323B02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lastRenderedPageBreak/>
        <w:t>Część 2</w:t>
      </w:r>
      <w:r w:rsidR="00777D42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zamówienia:</w:t>
      </w:r>
    </w:p>
    <w:p w14:paraId="12A5DDAD" w14:textId="1C14F62E" w:rsidR="00007097" w:rsidRPr="00323B02" w:rsidRDefault="00007097" w:rsidP="00F75743">
      <w:pPr>
        <w:pStyle w:val="Akapitzlist"/>
        <w:numPr>
          <w:ilvl w:val="0"/>
          <w:numId w:val="46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323B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wykonanie </w:t>
      </w:r>
      <w:r w:rsidRPr="00323B02">
        <w:rPr>
          <w:rFonts w:ascii="Arial" w:hAnsi="Arial" w:cs="Arial"/>
          <w:b/>
          <w:color w:val="000000" w:themeColor="text1"/>
          <w:sz w:val="20"/>
          <w:szCs w:val="20"/>
        </w:rPr>
        <w:t xml:space="preserve">Części </w:t>
      </w:r>
      <w:r w:rsidR="00F75743" w:rsidRPr="00323B02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77D42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</w:t>
      </w:r>
      <w:r w:rsidRPr="00323B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za wynagrodzenie zgodne z poniższą kalkulacją:</w:t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918"/>
        <w:gridCol w:w="1706"/>
        <w:gridCol w:w="2122"/>
        <w:gridCol w:w="1836"/>
      </w:tblGrid>
      <w:tr w:rsidR="009E40FB" w:rsidRPr="00DD73F0" w14:paraId="0C88D79A" w14:textId="77777777" w:rsidTr="00D840C3">
        <w:trPr>
          <w:jc w:val="center"/>
        </w:trPr>
        <w:tc>
          <w:tcPr>
            <w:tcW w:w="613" w:type="dxa"/>
            <w:shd w:val="clear" w:color="auto" w:fill="B8CCE4" w:themeFill="accent1" w:themeFillTint="66"/>
            <w:vAlign w:val="center"/>
          </w:tcPr>
          <w:p w14:paraId="0035E6EE" w14:textId="77777777" w:rsidR="00007097" w:rsidRPr="00DD73F0" w:rsidRDefault="00007097" w:rsidP="00A160F7">
            <w:pPr>
              <w:pStyle w:val="Tekstprzypisudolnego"/>
              <w:spacing w:line="276" w:lineRule="auto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LP</w:t>
            </w:r>
          </w:p>
        </w:tc>
        <w:tc>
          <w:tcPr>
            <w:tcW w:w="3918" w:type="dxa"/>
            <w:shd w:val="clear" w:color="auto" w:fill="B8CCE4" w:themeFill="accent1" w:themeFillTint="66"/>
            <w:vAlign w:val="center"/>
          </w:tcPr>
          <w:p w14:paraId="2EE8EAF7" w14:textId="77777777" w:rsidR="00007097" w:rsidRPr="00DD73F0" w:rsidRDefault="00007097" w:rsidP="00A160F7">
            <w:pPr>
              <w:pStyle w:val="Tekstprzypisudolnego"/>
              <w:spacing w:line="276" w:lineRule="auto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Przedmiot zamówienia</w:t>
            </w:r>
          </w:p>
        </w:tc>
        <w:tc>
          <w:tcPr>
            <w:tcW w:w="1706" w:type="dxa"/>
            <w:shd w:val="clear" w:color="auto" w:fill="B8CCE4" w:themeFill="accent1" w:themeFillTint="66"/>
            <w:vAlign w:val="center"/>
          </w:tcPr>
          <w:p w14:paraId="388AC98B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Ilość</w:t>
            </w:r>
          </w:p>
        </w:tc>
        <w:tc>
          <w:tcPr>
            <w:tcW w:w="2122" w:type="dxa"/>
            <w:shd w:val="clear" w:color="auto" w:fill="B8CCE4" w:themeFill="accent1" w:themeFillTint="66"/>
            <w:vAlign w:val="center"/>
          </w:tcPr>
          <w:p w14:paraId="3F62AA1F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Cena jednostkowa brutto</w:t>
            </w:r>
          </w:p>
          <w:p w14:paraId="47252BD2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(w zł)</w:t>
            </w: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14:paraId="780EF8D8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Wartość brutto</w:t>
            </w:r>
          </w:p>
          <w:p w14:paraId="716D6356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(w zł)</w:t>
            </w:r>
          </w:p>
        </w:tc>
      </w:tr>
      <w:tr w:rsidR="009E40FB" w:rsidRPr="00DD73F0" w14:paraId="6F38BA6A" w14:textId="77777777" w:rsidTr="00323B02">
        <w:trPr>
          <w:trHeight w:val="264"/>
          <w:jc w:val="center"/>
        </w:trPr>
        <w:tc>
          <w:tcPr>
            <w:tcW w:w="613" w:type="dxa"/>
            <w:shd w:val="clear" w:color="auto" w:fill="B8CCE4" w:themeFill="accent1" w:themeFillTint="66"/>
            <w:vAlign w:val="center"/>
          </w:tcPr>
          <w:p w14:paraId="78C3DE12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(1)</w:t>
            </w:r>
          </w:p>
        </w:tc>
        <w:tc>
          <w:tcPr>
            <w:tcW w:w="3918" w:type="dxa"/>
            <w:shd w:val="clear" w:color="auto" w:fill="B8CCE4" w:themeFill="accent1" w:themeFillTint="66"/>
            <w:vAlign w:val="center"/>
          </w:tcPr>
          <w:p w14:paraId="0D2B6269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DD73F0">
              <w:rPr>
                <w:rFonts w:cs="Arial"/>
                <w:b/>
                <w:bCs/>
                <w:color w:val="000000" w:themeColor="text1"/>
              </w:rPr>
              <w:t>(2)</w:t>
            </w:r>
          </w:p>
        </w:tc>
        <w:tc>
          <w:tcPr>
            <w:tcW w:w="1706" w:type="dxa"/>
            <w:shd w:val="clear" w:color="auto" w:fill="B8CCE4" w:themeFill="accent1" w:themeFillTint="66"/>
            <w:vAlign w:val="center"/>
          </w:tcPr>
          <w:p w14:paraId="546B1203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(3)</w:t>
            </w:r>
          </w:p>
        </w:tc>
        <w:tc>
          <w:tcPr>
            <w:tcW w:w="2122" w:type="dxa"/>
            <w:shd w:val="clear" w:color="auto" w:fill="B8CCE4" w:themeFill="accent1" w:themeFillTint="66"/>
            <w:vAlign w:val="center"/>
          </w:tcPr>
          <w:p w14:paraId="2A9EDBF3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(4)</w:t>
            </w:r>
          </w:p>
        </w:tc>
        <w:tc>
          <w:tcPr>
            <w:tcW w:w="1836" w:type="dxa"/>
            <w:shd w:val="clear" w:color="auto" w:fill="B8CCE4" w:themeFill="accent1" w:themeFillTint="66"/>
            <w:vAlign w:val="center"/>
          </w:tcPr>
          <w:p w14:paraId="2B68D178" w14:textId="77777777" w:rsidR="00007097" w:rsidRPr="00DD73F0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b/>
                <w:bCs/>
                <w:color w:val="000000" w:themeColor="text1"/>
              </w:rPr>
            </w:pPr>
            <w:r w:rsidRPr="00DD73F0">
              <w:rPr>
                <w:rFonts w:eastAsia="MS Mincho" w:cs="Arial"/>
                <w:b/>
                <w:bCs/>
                <w:color w:val="000000" w:themeColor="text1"/>
              </w:rPr>
              <w:t>(5=3×4)</w:t>
            </w:r>
          </w:p>
        </w:tc>
      </w:tr>
      <w:tr w:rsidR="00E76DF8" w:rsidRPr="00E76DF8" w14:paraId="3649CBDF" w14:textId="77777777" w:rsidTr="00D840C3">
        <w:trPr>
          <w:trHeight w:val="567"/>
          <w:jc w:val="center"/>
        </w:trPr>
        <w:tc>
          <w:tcPr>
            <w:tcW w:w="613" w:type="dxa"/>
            <w:vAlign w:val="center"/>
          </w:tcPr>
          <w:p w14:paraId="6E545BD5" w14:textId="77777777" w:rsidR="00007097" w:rsidRPr="00E76DF8" w:rsidRDefault="00007097" w:rsidP="00A160F7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E76DF8">
              <w:rPr>
                <w:rFonts w:eastAsia="MS Mincho" w:cs="Arial"/>
                <w:color w:val="000000" w:themeColor="text1"/>
              </w:rPr>
              <w:t>1</w:t>
            </w:r>
          </w:p>
        </w:tc>
        <w:tc>
          <w:tcPr>
            <w:tcW w:w="3918" w:type="dxa"/>
            <w:vAlign w:val="center"/>
          </w:tcPr>
          <w:p w14:paraId="3553E6CD" w14:textId="79A7E2CB" w:rsidR="00007097" w:rsidRPr="00E76DF8" w:rsidRDefault="00A160F7" w:rsidP="00A160F7">
            <w:pPr>
              <w:spacing w:line="276" w:lineRule="auto"/>
              <w:rPr>
                <w:rFonts w:eastAsia="MS Mincho" w:cs="Arial"/>
                <w:color w:val="000000" w:themeColor="text1"/>
                <w:szCs w:val="20"/>
              </w:rPr>
            </w:pPr>
            <w:r w:rsidRPr="00E76DF8">
              <w:rPr>
                <w:rFonts w:cs="Arial"/>
                <w:iCs/>
                <w:color w:val="000000" w:themeColor="text1"/>
                <w:szCs w:val="20"/>
              </w:rPr>
              <w:t>Namiot pneumatyczny</w:t>
            </w:r>
          </w:p>
        </w:tc>
        <w:tc>
          <w:tcPr>
            <w:tcW w:w="1706" w:type="dxa"/>
            <w:vAlign w:val="center"/>
          </w:tcPr>
          <w:p w14:paraId="6ECA1A04" w14:textId="301736A8" w:rsidR="00007097" w:rsidRPr="00E76DF8" w:rsidRDefault="00F75743" w:rsidP="00A160F7">
            <w:pPr>
              <w:spacing w:line="276" w:lineRule="auto"/>
              <w:jc w:val="center"/>
              <w:rPr>
                <w:rFonts w:eastAsia="MS Mincho" w:cs="Arial"/>
                <w:color w:val="000000" w:themeColor="text1"/>
                <w:szCs w:val="20"/>
              </w:rPr>
            </w:pPr>
            <w:r w:rsidRPr="00E76DF8">
              <w:rPr>
                <w:rFonts w:eastAsia="MS Mincho" w:cs="Arial"/>
                <w:color w:val="000000" w:themeColor="text1"/>
                <w:szCs w:val="20"/>
              </w:rPr>
              <w:t>1</w:t>
            </w:r>
            <w:r w:rsidR="00007097" w:rsidRPr="00E76DF8">
              <w:rPr>
                <w:rFonts w:eastAsia="MS Mincho" w:cs="Arial"/>
                <w:color w:val="000000" w:themeColor="text1"/>
                <w:szCs w:val="20"/>
              </w:rPr>
              <w:t xml:space="preserve"> szt.</w:t>
            </w:r>
          </w:p>
        </w:tc>
        <w:tc>
          <w:tcPr>
            <w:tcW w:w="2122" w:type="dxa"/>
            <w:vAlign w:val="center"/>
          </w:tcPr>
          <w:p w14:paraId="5A54F999" w14:textId="77777777" w:rsidR="00007097" w:rsidRPr="00E76DF8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color w:val="000000" w:themeColor="text1"/>
              </w:rPr>
            </w:pPr>
          </w:p>
        </w:tc>
        <w:tc>
          <w:tcPr>
            <w:tcW w:w="1836" w:type="dxa"/>
            <w:vAlign w:val="center"/>
          </w:tcPr>
          <w:p w14:paraId="08F83D06" w14:textId="77777777" w:rsidR="00007097" w:rsidRPr="00E76DF8" w:rsidRDefault="00007097" w:rsidP="00A160F7">
            <w:pPr>
              <w:pStyle w:val="Tekstprzypisudolnego"/>
              <w:spacing w:line="276" w:lineRule="aut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E76DF8" w:rsidRPr="00E76DF8" w14:paraId="38254C3E" w14:textId="77777777" w:rsidTr="00D840C3">
        <w:trPr>
          <w:trHeight w:val="567"/>
          <w:jc w:val="center"/>
        </w:trPr>
        <w:tc>
          <w:tcPr>
            <w:tcW w:w="8359" w:type="dxa"/>
            <w:gridSpan w:val="4"/>
            <w:vAlign w:val="center"/>
          </w:tcPr>
          <w:p w14:paraId="481F08CC" w14:textId="40FB8E0D" w:rsidR="00007097" w:rsidRPr="00E76DF8" w:rsidRDefault="00007097" w:rsidP="00A160F7">
            <w:pPr>
              <w:pStyle w:val="Tekstprzypisudolnego"/>
              <w:spacing w:line="276" w:lineRule="auto"/>
              <w:jc w:val="left"/>
              <w:rPr>
                <w:rFonts w:cs="Arial"/>
                <w:color w:val="000000" w:themeColor="text1"/>
              </w:rPr>
            </w:pPr>
            <w:r w:rsidRPr="00E76DF8">
              <w:rPr>
                <w:rFonts w:cs="Arial"/>
                <w:b/>
                <w:color w:val="000000" w:themeColor="text1"/>
              </w:rPr>
              <w:t>Cena brutto oferty</w:t>
            </w:r>
            <w:r w:rsidRPr="00E76DF8">
              <w:rPr>
                <w:rFonts w:cs="Arial"/>
                <w:color w:val="000000" w:themeColor="text1"/>
              </w:rPr>
              <w:t xml:space="preserve"> dla </w:t>
            </w:r>
            <w:r w:rsidRPr="00E76DF8">
              <w:rPr>
                <w:rFonts w:cs="Arial"/>
                <w:b/>
                <w:color w:val="000000" w:themeColor="text1"/>
              </w:rPr>
              <w:t xml:space="preserve">Części </w:t>
            </w:r>
            <w:r w:rsidR="00F75743" w:rsidRPr="00E76DF8">
              <w:rPr>
                <w:rFonts w:cs="Arial"/>
                <w:b/>
                <w:color w:val="000000" w:themeColor="text1"/>
              </w:rPr>
              <w:t>2</w:t>
            </w:r>
            <w:r w:rsidR="00777D42">
              <w:rPr>
                <w:rFonts w:cs="Arial"/>
                <w:b/>
                <w:color w:val="000000" w:themeColor="text1"/>
              </w:rPr>
              <w:t xml:space="preserve"> zamówienia</w:t>
            </w:r>
            <w:r w:rsidRPr="00E76DF8">
              <w:rPr>
                <w:rFonts w:cs="Arial"/>
                <w:color w:val="000000" w:themeColor="text1"/>
              </w:rPr>
              <w:t xml:space="preserve"> (</w:t>
            </w:r>
            <w:r w:rsidR="006B50C6" w:rsidRPr="00B50B86">
              <w:rPr>
                <w:rFonts w:cs="Arial"/>
                <w:color w:val="000000" w:themeColor="text1"/>
              </w:rPr>
              <w:t xml:space="preserve">w tym </w:t>
            </w:r>
            <w:r w:rsidR="006B50C6">
              <w:rPr>
                <w:rFonts w:cs="Arial"/>
                <w:color w:val="000000" w:themeColor="text1"/>
              </w:rPr>
              <w:t xml:space="preserve">należny </w:t>
            </w:r>
            <w:r w:rsidR="006B50C6" w:rsidRPr="00B50B86">
              <w:rPr>
                <w:rFonts w:cs="Arial"/>
                <w:color w:val="000000" w:themeColor="text1"/>
              </w:rPr>
              <w:t>podatek VAT</w:t>
            </w:r>
            <w:r w:rsidR="006B50C6">
              <w:rPr>
                <w:rFonts w:cs="Arial"/>
                <w:color w:val="000000" w:themeColor="text1"/>
              </w:rPr>
              <w:t xml:space="preserve"> zgodnie z</w:t>
            </w:r>
            <w:r w:rsidR="00777D42">
              <w:rPr>
                <w:rFonts w:cs="Arial"/>
                <w:color w:val="000000" w:themeColor="text1"/>
              </w:rPr>
              <w:t> </w:t>
            </w:r>
            <w:r w:rsidR="006B50C6">
              <w:rPr>
                <w:rFonts w:cs="Arial"/>
                <w:color w:val="000000" w:themeColor="text1"/>
              </w:rPr>
              <w:t>obowiązującymi przepisami</w:t>
            </w:r>
            <w:r w:rsidRPr="00E76DF8">
              <w:rPr>
                <w:rFonts w:cs="Arial"/>
                <w:color w:val="000000" w:themeColor="text1"/>
              </w:rPr>
              <w:t>)</w:t>
            </w:r>
          </w:p>
          <w:p w14:paraId="69A14B54" w14:textId="77777777" w:rsidR="00007097" w:rsidRPr="00E76DF8" w:rsidRDefault="00007097" w:rsidP="00A160F7">
            <w:pPr>
              <w:pStyle w:val="Tekstprzypisudolnego"/>
              <w:spacing w:line="276" w:lineRule="auto"/>
              <w:rPr>
                <w:rFonts w:cs="Arial"/>
                <w:color w:val="000000" w:themeColor="text1"/>
              </w:rPr>
            </w:pPr>
            <w:r w:rsidRPr="00E76DF8">
              <w:rPr>
                <w:rFonts w:cs="Arial"/>
                <w:color w:val="000000" w:themeColor="text1"/>
              </w:rPr>
              <w:t>(Wartość brutto (kol. 5) dla poz. 1)</w:t>
            </w:r>
          </w:p>
        </w:tc>
        <w:tc>
          <w:tcPr>
            <w:tcW w:w="1836" w:type="dxa"/>
            <w:vAlign w:val="center"/>
          </w:tcPr>
          <w:p w14:paraId="6BD3D1D2" w14:textId="77777777" w:rsidR="00007097" w:rsidRPr="00E76DF8" w:rsidRDefault="00007097" w:rsidP="00A160F7">
            <w:pPr>
              <w:pStyle w:val="Tekstprzypisudolnego"/>
              <w:spacing w:line="276" w:lineRule="auto"/>
              <w:jc w:val="center"/>
              <w:rPr>
                <w:rFonts w:cs="Arial"/>
                <w:color w:val="000000" w:themeColor="text1"/>
              </w:rPr>
            </w:pPr>
          </w:p>
        </w:tc>
      </w:tr>
    </w:tbl>
    <w:p w14:paraId="09EAB02E" w14:textId="77777777" w:rsidR="00007097" w:rsidRPr="000F32D8" w:rsidRDefault="00007097" w:rsidP="00007097">
      <w:pPr>
        <w:outlineLvl w:val="9"/>
        <w:rPr>
          <w:rFonts w:cs="Arial"/>
          <w:color w:val="000000" w:themeColor="text1"/>
          <w:szCs w:val="20"/>
        </w:rPr>
      </w:pPr>
    </w:p>
    <w:p w14:paraId="0B759D65" w14:textId="61DCAEF9" w:rsidR="00007097" w:rsidRPr="000F32D8" w:rsidRDefault="00007097" w:rsidP="00F75743">
      <w:pPr>
        <w:pStyle w:val="Akapitzlist"/>
        <w:numPr>
          <w:ilvl w:val="0"/>
          <w:numId w:val="46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F32D8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</w:t>
      </w:r>
      <w:r w:rsidRPr="000F32D8">
        <w:rPr>
          <w:rFonts w:ascii="Arial" w:hAnsi="Arial" w:cs="Arial"/>
          <w:color w:val="000000" w:themeColor="text1"/>
          <w:sz w:val="20"/>
          <w:szCs w:val="20"/>
        </w:rPr>
        <w:t xml:space="preserve">, na dostarczany przedmiot zamówienia </w:t>
      </w:r>
      <w:r w:rsidRPr="000F32D8">
        <w:rPr>
          <w:rFonts w:ascii="Arial" w:hAnsi="Arial" w:cs="Arial"/>
          <w:b/>
          <w:color w:val="000000" w:themeColor="text1"/>
          <w:sz w:val="20"/>
          <w:szCs w:val="20"/>
        </w:rPr>
        <w:t xml:space="preserve">Okres gwarancji </w:t>
      </w:r>
      <w:r w:rsidRPr="000F32D8">
        <w:rPr>
          <w:rFonts w:ascii="Arial" w:hAnsi="Arial" w:cs="Arial"/>
          <w:color w:val="000000" w:themeColor="text1"/>
          <w:sz w:val="20"/>
          <w:szCs w:val="20"/>
        </w:rPr>
        <w:t xml:space="preserve">wynoszący </w:t>
      </w:r>
      <w:r w:rsidRPr="000F32D8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…………………... miesięcy </w:t>
      </w:r>
      <w:r w:rsidRPr="000F32D8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(należy wskazać w miesiącach oferowany okres gwarancji)</w:t>
      </w:r>
      <w:r w:rsidRPr="000F32D8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0F32D8">
        <w:rPr>
          <w:rFonts w:ascii="Arial" w:hAnsi="Arial" w:cs="Arial"/>
          <w:color w:val="000000" w:themeColor="text1"/>
          <w:kern w:val="2"/>
          <w:sz w:val="20"/>
          <w:szCs w:val="20"/>
        </w:rPr>
        <w:t>od dnia podpisania protokołu odbioru</w:t>
      </w:r>
      <w:r w:rsidR="00E76DF8" w:rsidRPr="000F32D8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końcowego przedmiotu zamówienia</w:t>
      </w:r>
      <w:r w:rsidRPr="000F32D8">
        <w:rPr>
          <w:rFonts w:ascii="Arial" w:hAnsi="Arial" w:cs="Arial"/>
          <w:color w:val="000000" w:themeColor="text1"/>
          <w:kern w:val="2"/>
          <w:sz w:val="20"/>
          <w:szCs w:val="20"/>
        </w:rPr>
        <w:t>.</w:t>
      </w:r>
    </w:p>
    <w:p w14:paraId="3A23E683" w14:textId="77777777" w:rsidR="00007097" w:rsidRPr="000F32D8" w:rsidRDefault="00007097" w:rsidP="00007097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E4EF99F" w14:textId="17F5E86F" w:rsidR="00007097" w:rsidRPr="000F32D8" w:rsidRDefault="000F32D8" w:rsidP="00F75743">
      <w:pPr>
        <w:pStyle w:val="Akapitzlist"/>
        <w:numPr>
          <w:ilvl w:val="0"/>
          <w:numId w:val="46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F32D8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Specyfikacja</w:t>
      </w:r>
      <w:r w:rsidRPr="000F32D8">
        <w:rPr>
          <w:rFonts w:ascii="Arial" w:hAnsi="Arial" w:cs="Arial"/>
          <w:b/>
          <w:color w:val="000000" w:themeColor="text1"/>
          <w:sz w:val="20"/>
          <w:szCs w:val="20"/>
        </w:rPr>
        <w:t xml:space="preserve"> techniczna </w:t>
      </w:r>
      <w:r w:rsidRPr="000F32D8">
        <w:rPr>
          <w:rFonts w:ascii="Arial" w:hAnsi="Arial" w:cs="Arial"/>
          <w:color w:val="000000" w:themeColor="text1"/>
          <w:sz w:val="20"/>
          <w:szCs w:val="20"/>
        </w:rPr>
        <w:t>oferowanych urządzeń/sprzętu:</w:t>
      </w:r>
    </w:p>
    <w:tbl>
      <w:tblPr>
        <w:tblW w:w="905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243"/>
        <w:gridCol w:w="5231"/>
      </w:tblGrid>
      <w:tr w:rsidR="000F32D8" w:rsidRPr="00DD73F0" w14:paraId="70E07049" w14:textId="77777777" w:rsidTr="007D2066">
        <w:trPr>
          <w:cantSplit/>
          <w:trHeight w:val="567"/>
          <w:tblHeader/>
        </w:trPr>
        <w:tc>
          <w:tcPr>
            <w:tcW w:w="584" w:type="dxa"/>
            <w:shd w:val="clear" w:color="auto" w:fill="B8CCE4" w:themeFill="accent1" w:themeFillTint="66"/>
            <w:vAlign w:val="center"/>
          </w:tcPr>
          <w:p w14:paraId="41DD6805" w14:textId="77777777" w:rsidR="000F32D8" w:rsidRPr="00DD73F0" w:rsidRDefault="000F32D8" w:rsidP="007D2066">
            <w:pPr>
              <w:pStyle w:val="Tekstprzypisudolnego"/>
              <w:spacing w:line="276" w:lineRule="auto"/>
              <w:rPr>
                <w:rFonts w:cs="Arial"/>
                <w:b/>
                <w:bCs/>
                <w:color w:val="000000" w:themeColor="text1"/>
              </w:rPr>
            </w:pPr>
            <w:r w:rsidRPr="00DD73F0">
              <w:rPr>
                <w:rFonts w:cs="Arial"/>
                <w:b/>
                <w:bCs/>
                <w:color w:val="000000" w:themeColor="text1"/>
              </w:rPr>
              <w:t>LP</w:t>
            </w:r>
          </w:p>
        </w:tc>
        <w:tc>
          <w:tcPr>
            <w:tcW w:w="3243" w:type="dxa"/>
            <w:shd w:val="clear" w:color="auto" w:fill="B8CCE4" w:themeFill="accent1" w:themeFillTint="66"/>
            <w:vAlign w:val="center"/>
          </w:tcPr>
          <w:p w14:paraId="65EC6DA4" w14:textId="77777777" w:rsidR="000F32D8" w:rsidRPr="00DD73F0" w:rsidRDefault="000F32D8" w:rsidP="007D2066">
            <w:pPr>
              <w:spacing w:line="276" w:lineRule="auto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DD73F0">
              <w:rPr>
                <w:rFonts w:cs="Arial"/>
                <w:b/>
                <w:bCs/>
                <w:color w:val="000000" w:themeColor="text1"/>
                <w:szCs w:val="20"/>
              </w:rPr>
              <w:t>Przedmiot zamówienia</w:t>
            </w:r>
          </w:p>
        </w:tc>
        <w:tc>
          <w:tcPr>
            <w:tcW w:w="5231" w:type="dxa"/>
            <w:shd w:val="clear" w:color="auto" w:fill="B8CCE4" w:themeFill="accent1" w:themeFillTint="66"/>
            <w:vAlign w:val="center"/>
          </w:tcPr>
          <w:p w14:paraId="3A372703" w14:textId="77777777" w:rsidR="000F32D8" w:rsidRPr="00DD73F0" w:rsidRDefault="000F32D8" w:rsidP="007D2066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DD73F0">
              <w:rPr>
                <w:rFonts w:cs="Arial"/>
                <w:b/>
                <w:bCs/>
                <w:color w:val="000000" w:themeColor="text1"/>
                <w:szCs w:val="20"/>
              </w:rPr>
              <w:t>Opis – wypełnia Wykonawca</w:t>
            </w:r>
          </w:p>
        </w:tc>
      </w:tr>
      <w:tr w:rsidR="000F32D8" w:rsidRPr="00B50B86" w14:paraId="02DDDEF1" w14:textId="77777777" w:rsidTr="007D2066">
        <w:trPr>
          <w:cantSplit/>
          <w:trHeight w:val="567"/>
        </w:trPr>
        <w:tc>
          <w:tcPr>
            <w:tcW w:w="584" w:type="dxa"/>
            <w:vAlign w:val="center"/>
          </w:tcPr>
          <w:p w14:paraId="6D408452" w14:textId="77777777" w:rsidR="000F32D8" w:rsidRPr="00B50B86" w:rsidRDefault="000F32D8" w:rsidP="007D2066">
            <w:pPr>
              <w:pStyle w:val="Tekstprzypisudolnego"/>
              <w:spacing w:line="276" w:lineRule="auto"/>
              <w:rPr>
                <w:rFonts w:eastAsia="MS Mincho" w:cs="Arial"/>
                <w:color w:val="000000" w:themeColor="text1"/>
              </w:rPr>
            </w:pPr>
            <w:r w:rsidRPr="00B50B8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3243" w:type="dxa"/>
            <w:vAlign w:val="center"/>
          </w:tcPr>
          <w:p w14:paraId="5F213BE4" w14:textId="7F55EE9E" w:rsidR="000F32D8" w:rsidRPr="000F32D8" w:rsidRDefault="000F32D8" w:rsidP="007D2066">
            <w:pPr>
              <w:spacing w:line="276" w:lineRule="auto"/>
              <w:rPr>
                <w:rFonts w:eastAsia="MS Mincho" w:cs="Arial"/>
                <w:b/>
                <w:bCs/>
                <w:color w:val="000000" w:themeColor="text1"/>
                <w:szCs w:val="20"/>
              </w:rPr>
            </w:pPr>
            <w:r w:rsidRPr="000F32D8">
              <w:rPr>
                <w:rFonts w:cs="Arial"/>
                <w:b/>
                <w:bCs/>
                <w:iCs/>
                <w:color w:val="000000" w:themeColor="text1"/>
                <w:szCs w:val="20"/>
              </w:rPr>
              <w:t>Namiot pneumatyczny</w:t>
            </w:r>
          </w:p>
        </w:tc>
        <w:tc>
          <w:tcPr>
            <w:tcW w:w="5231" w:type="dxa"/>
            <w:vAlign w:val="center"/>
          </w:tcPr>
          <w:p w14:paraId="19038EA5" w14:textId="77777777" w:rsidR="000F32D8" w:rsidRPr="00B50B86" w:rsidRDefault="000F32D8" w:rsidP="007D2066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Producent: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38840A3D" w14:textId="77777777" w:rsidR="000F32D8" w:rsidRPr="00B50B86" w:rsidRDefault="000F32D8" w:rsidP="007D2066">
            <w:pPr>
              <w:tabs>
                <w:tab w:val="right" w:leader="dot" w:pos="5670"/>
              </w:tabs>
              <w:spacing w:before="240" w:line="240" w:lineRule="auto"/>
              <w:jc w:val="left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Model: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  <w:p w14:paraId="3C8985C6" w14:textId="77777777" w:rsidR="000F32D8" w:rsidRPr="00B50B86" w:rsidRDefault="000F32D8" w:rsidP="007D2066">
            <w:pPr>
              <w:tabs>
                <w:tab w:val="right" w:leader="dot" w:pos="5670"/>
              </w:tabs>
              <w:spacing w:before="240"/>
              <w:outlineLvl w:val="9"/>
              <w:rPr>
                <w:rFonts w:cs="Arial"/>
                <w:bCs/>
                <w:color w:val="000000" w:themeColor="text1"/>
                <w:szCs w:val="20"/>
              </w:rPr>
            </w:pPr>
            <w:r w:rsidRPr="00B50B86">
              <w:rPr>
                <w:rFonts w:cs="Arial"/>
                <w:bCs/>
                <w:color w:val="000000" w:themeColor="text1"/>
                <w:szCs w:val="20"/>
              </w:rPr>
              <w:t xml:space="preserve">Symbol (jeżeli dotyczy): </w:t>
            </w:r>
            <w:r w:rsidRPr="00B50B86">
              <w:rPr>
                <w:rFonts w:cs="Arial"/>
                <w:bCs/>
                <w:color w:val="000000" w:themeColor="text1"/>
                <w:szCs w:val="20"/>
              </w:rPr>
              <w:tab/>
            </w:r>
          </w:p>
        </w:tc>
      </w:tr>
    </w:tbl>
    <w:p w14:paraId="16F91303" w14:textId="77777777" w:rsidR="000F32D8" w:rsidRPr="000F32D8" w:rsidRDefault="000F32D8" w:rsidP="000F32D8">
      <w:pPr>
        <w:tabs>
          <w:tab w:val="right" w:leader="dot" w:pos="5670"/>
        </w:tabs>
        <w:ind w:left="851"/>
        <w:jc w:val="left"/>
        <w:outlineLvl w:val="9"/>
        <w:rPr>
          <w:rFonts w:cs="Arial"/>
          <w:bCs/>
          <w:color w:val="000000" w:themeColor="text1"/>
          <w:szCs w:val="20"/>
        </w:rPr>
      </w:pPr>
    </w:p>
    <w:p w14:paraId="6D843190" w14:textId="77777777" w:rsidR="000F32D8" w:rsidRPr="000F32D8" w:rsidRDefault="000F32D8" w:rsidP="000F32D8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36E5B73" w14:textId="5E25D5CE" w:rsidR="000F32D8" w:rsidRPr="00B50B86" w:rsidRDefault="000F32D8" w:rsidP="000F32D8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OŚWIADCZAMY, 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ŻE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WSKAZANE POWYŻEJ 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URZĄDZENIA/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SPRZĘTY SPEŁNIA</w:t>
      </w:r>
      <w:r w:rsidR="00AA426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JĄ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WSZ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YSTKIE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WYMAGANIA ZAMAWIAJĄCEGO OKREŚLONE W ZAŁĄCZNIKU NR 1</w:t>
      </w:r>
      <w:r w:rsidR="000B6234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</w:t>
      </w:r>
      <w:r w:rsidRPr="00B50B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DO SWZ.</w:t>
      </w:r>
    </w:p>
    <w:p w14:paraId="3BB70140" w14:textId="77777777" w:rsidR="000F32D8" w:rsidRDefault="000F32D8" w:rsidP="000F32D8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68682115" w14:textId="77777777" w:rsidR="002F0A8F" w:rsidRPr="00B50B86" w:rsidRDefault="002F0A8F" w:rsidP="000F32D8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E389A37" w14:textId="77777777" w:rsidR="00156F07" w:rsidRPr="000F32D8" w:rsidRDefault="00156F07" w:rsidP="000F32D8">
      <w:pPr>
        <w:tabs>
          <w:tab w:val="right" w:leader="dot" w:pos="14572"/>
        </w:tabs>
        <w:jc w:val="center"/>
        <w:outlineLvl w:val="9"/>
        <w:rPr>
          <w:rFonts w:cs="Arial"/>
          <w:b/>
          <w:color w:val="000000" w:themeColor="text1"/>
          <w:szCs w:val="20"/>
        </w:rPr>
      </w:pPr>
      <w:r w:rsidRPr="000F32D8">
        <w:rPr>
          <w:rFonts w:cs="Arial"/>
          <w:b/>
          <w:color w:val="000000" w:themeColor="text1"/>
          <w:szCs w:val="20"/>
        </w:rPr>
        <w:t>UWAGA: WYKONAWCA WYPEŁNIA PKT 1 – 2 FORMULARZA OFERTOWEGO TYLKO I WYŁĄCZNIE W ODNIESIENIU DO CZĘŚCI ZAMÓWIENIA, NA KTÓRE SKŁADA OFERTĘ</w:t>
      </w:r>
    </w:p>
    <w:p w14:paraId="32360EA6" w14:textId="77777777" w:rsidR="002900D5" w:rsidRPr="000F32D8" w:rsidRDefault="002900D5" w:rsidP="000F32D8">
      <w:pPr>
        <w:tabs>
          <w:tab w:val="right" w:leader="dot" w:pos="14572"/>
        </w:tabs>
        <w:jc w:val="center"/>
        <w:outlineLvl w:val="9"/>
        <w:rPr>
          <w:rFonts w:cs="Arial"/>
          <w:b/>
          <w:color w:val="000000" w:themeColor="text1"/>
          <w:szCs w:val="20"/>
        </w:rPr>
      </w:pPr>
    </w:p>
    <w:p w14:paraId="2298B626" w14:textId="77777777" w:rsidR="00B65807" w:rsidRPr="00341C8E" w:rsidRDefault="00AA5A4E" w:rsidP="00167FF1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5" w:hanging="425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341C8E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341C8E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57908BE5" w14:textId="3DEED0A3" w:rsidR="00B65807" w:rsidRPr="00341C8E" w:rsidRDefault="00AA5A4E" w:rsidP="00416D96">
      <w:pPr>
        <w:ind w:left="426"/>
        <w:outlineLvl w:val="9"/>
        <w:rPr>
          <w:rFonts w:cs="Arial"/>
          <w:i/>
          <w:color w:val="000000" w:themeColor="text1"/>
          <w:sz w:val="18"/>
          <w:szCs w:val="18"/>
        </w:rPr>
      </w:pPr>
      <w:r w:rsidRPr="00341C8E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</w:t>
      </w:r>
      <w:r w:rsidR="0046650D" w:rsidRPr="00341C8E">
        <w:rPr>
          <w:rFonts w:cs="Arial"/>
          <w:i/>
          <w:color w:val="000000" w:themeColor="text1"/>
          <w:sz w:val="18"/>
          <w:szCs w:val="18"/>
        </w:rPr>
        <w:t>u</w:t>
      </w:r>
      <w:r w:rsidRPr="00341C8E">
        <w:rPr>
          <w:rFonts w:cs="Arial"/>
          <w:i/>
          <w:color w:val="000000" w:themeColor="text1"/>
          <w:sz w:val="18"/>
          <w:szCs w:val="18"/>
        </w:rPr>
        <w:t xml:space="preserve"> prac), których wykonanie Wykonawca zamierza powierzyć podwykonawcom, </w:t>
      </w:r>
      <w:r w:rsidR="00571FCB" w:rsidRPr="00341C8E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341C8E">
        <w:rPr>
          <w:rFonts w:cs="Arial"/>
          <w:i/>
          <w:color w:val="000000" w:themeColor="text1"/>
          <w:sz w:val="18"/>
          <w:szCs w:val="18"/>
        </w:rPr>
        <w:t>)</w:t>
      </w:r>
    </w:p>
    <w:p w14:paraId="5F53C3F4" w14:textId="77777777" w:rsidR="00DD42D6" w:rsidRPr="00341C8E" w:rsidRDefault="00DD42D6" w:rsidP="00416D96">
      <w:pPr>
        <w:tabs>
          <w:tab w:val="right" w:leader="dot" w:pos="9639"/>
        </w:tabs>
        <w:ind w:left="426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tab/>
      </w:r>
    </w:p>
    <w:p w14:paraId="2B9159D5" w14:textId="77777777" w:rsidR="0083030E" w:rsidRPr="00341C8E" w:rsidRDefault="0083030E" w:rsidP="00416D96">
      <w:pPr>
        <w:tabs>
          <w:tab w:val="right" w:leader="dot" w:pos="9639"/>
        </w:tabs>
        <w:ind w:left="426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tab/>
      </w:r>
    </w:p>
    <w:p w14:paraId="02301354" w14:textId="77777777" w:rsidR="00C75A6B" w:rsidRPr="00341C8E" w:rsidRDefault="001A6F01" w:rsidP="00416D96">
      <w:pPr>
        <w:tabs>
          <w:tab w:val="right" w:leader="dot" w:pos="9639"/>
        </w:tabs>
        <w:ind w:left="426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tab/>
      </w:r>
    </w:p>
    <w:p w14:paraId="176E6CE8" w14:textId="77777777" w:rsidR="00F51262" w:rsidRPr="00341C8E" w:rsidRDefault="00F51262" w:rsidP="00167FF1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5" w:hanging="425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341C8E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0254C309" w14:textId="5AF47D60" w:rsidR="00B65807" w:rsidRPr="00341C8E" w:rsidRDefault="003F2E68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</w:t>
      </w:r>
      <w:r w:rsidR="00372CB5" w:rsidRPr="00341C8E">
        <w:rPr>
          <w:rFonts w:cs="Arial"/>
          <w:color w:val="000000" w:themeColor="text1"/>
          <w:szCs w:val="20"/>
        </w:rPr>
        <w:t>;</w:t>
      </w:r>
    </w:p>
    <w:p w14:paraId="08CAF4CC" w14:textId="75725097" w:rsidR="00B65807" w:rsidRPr="00341C8E" w:rsidRDefault="003F2E68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t>oferujemy wykonanie przedmiotu zamówienia zgodnie z warunkami zapisanymi w</w:t>
      </w:r>
      <w:r w:rsidR="00BF4A73" w:rsidRPr="00341C8E">
        <w:rPr>
          <w:rFonts w:cs="Arial"/>
          <w:color w:val="000000" w:themeColor="text1"/>
          <w:szCs w:val="20"/>
        </w:rPr>
        <w:t xml:space="preserve"> </w:t>
      </w:r>
      <w:r w:rsidRPr="00341C8E">
        <w:rPr>
          <w:rFonts w:cs="Arial"/>
          <w:color w:val="000000" w:themeColor="text1"/>
          <w:szCs w:val="20"/>
        </w:rPr>
        <w:t>S</w:t>
      </w:r>
      <w:r w:rsidR="00571FCB" w:rsidRPr="00341C8E">
        <w:rPr>
          <w:rFonts w:cs="Arial"/>
          <w:color w:val="000000" w:themeColor="text1"/>
          <w:szCs w:val="20"/>
        </w:rPr>
        <w:t>WZ i załącznikach do S</w:t>
      </w:r>
      <w:r w:rsidRPr="00341C8E">
        <w:rPr>
          <w:rFonts w:cs="Arial"/>
          <w:color w:val="000000" w:themeColor="text1"/>
          <w:szCs w:val="20"/>
        </w:rPr>
        <w:t>WZ</w:t>
      </w:r>
      <w:r w:rsidR="00372CB5" w:rsidRPr="00341C8E">
        <w:rPr>
          <w:rFonts w:cs="Arial"/>
          <w:color w:val="000000" w:themeColor="text1"/>
          <w:szCs w:val="20"/>
        </w:rPr>
        <w:t>;</w:t>
      </w:r>
    </w:p>
    <w:p w14:paraId="6D1DDAA3" w14:textId="5E96D833" w:rsidR="00B65807" w:rsidRPr="00341C8E" w:rsidRDefault="003F2E68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lastRenderedPageBreak/>
        <w:t>w pełni i bez żadnych zastrzeżeń akceptujemy warunki um</w:t>
      </w:r>
      <w:r w:rsidR="005E01EA" w:rsidRPr="00341C8E">
        <w:rPr>
          <w:rFonts w:cs="Arial"/>
          <w:color w:val="000000" w:themeColor="text1"/>
          <w:szCs w:val="20"/>
        </w:rPr>
        <w:t>owy</w:t>
      </w:r>
      <w:r w:rsidRPr="00341C8E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341C8E">
        <w:rPr>
          <w:rFonts w:cs="Arial"/>
          <w:color w:val="000000" w:themeColor="text1"/>
          <w:szCs w:val="20"/>
        </w:rPr>
        <w:t> </w:t>
      </w:r>
      <w:r w:rsidRPr="00341C8E">
        <w:rPr>
          <w:rFonts w:cs="Arial"/>
          <w:color w:val="000000" w:themeColor="text1"/>
          <w:szCs w:val="20"/>
        </w:rPr>
        <w:t>do</w:t>
      </w:r>
      <w:r w:rsidR="00571FCB" w:rsidRPr="00341C8E">
        <w:rPr>
          <w:rFonts w:cs="Arial"/>
          <w:color w:val="000000" w:themeColor="text1"/>
          <w:szCs w:val="20"/>
        </w:rPr>
        <w:t> </w:t>
      </w:r>
      <w:r w:rsidRPr="00341C8E">
        <w:rPr>
          <w:rFonts w:cs="Arial"/>
          <w:color w:val="000000" w:themeColor="text1"/>
          <w:szCs w:val="20"/>
        </w:rPr>
        <w:t>zawarcia um</w:t>
      </w:r>
      <w:r w:rsidR="005E01EA" w:rsidRPr="00341C8E">
        <w:rPr>
          <w:rFonts w:cs="Arial"/>
          <w:color w:val="000000" w:themeColor="text1"/>
          <w:szCs w:val="20"/>
        </w:rPr>
        <w:t>owy</w:t>
      </w:r>
      <w:r w:rsidRPr="00341C8E">
        <w:rPr>
          <w:rFonts w:cs="Arial"/>
          <w:color w:val="000000" w:themeColor="text1"/>
          <w:szCs w:val="20"/>
        </w:rPr>
        <w:t xml:space="preserve"> na proponowanych w n</w:t>
      </w:r>
      <w:r w:rsidR="0027244F" w:rsidRPr="00341C8E">
        <w:rPr>
          <w:rFonts w:cs="Arial"/>
          <w:color w:val="000000" w:themeColor="text1"/>
          <w:szCs w:val="20"/>
        </w:rPr>
        <w:t>iej</w:t>
      </w:r>
      <w:r w:rsidRPr="00341C8E">
        <w:rPr>
          <w:rFonts w:cs="Arial"/>
          <w:color w:val="000000" w:themeColor="text1"/>
          <w:szCs w:val="20"/>
        </w:rPr>
        <w:t xml:space="preserve"> warunkach, w miejscu i terminie wskazanym przez Zamawiającego</w:t>
      </w:r>
      <w:r w:rsidR="00372CB5" w:rsidRPr="00341C8E">
        <w:rPr>
          <w:rFonts w:cs="Arial"/>
          <w:color w:val="000000" w:themeColor="text1"/>
          <w:szCs w:val="20"/>
        </w:rPr>
        <w:t>;</w:t>
      </w:r>
    </w:p>
    <w:p w14:paraId="2D5991F6" w14:textId="49756B43" w:rsidR="00B65807" w:rsidRPr="00341C8E" w:rsidRDefault="003F2E68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341C8E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341C8E">
        <w:rPr>
          <w:rFonts w:cs="Arial"/>
          <w:color w:val="000000" w:themeColor="text1"/>
          <w:szCs w:val="20"/>
        </w:rPr>
        <w:t>o udzielenie zamówienia</w:t>
      </w:r>
      <w:r w:rsidRPr="00341C8E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341C8E">
        <w:rPr>
          <w:rFonts w:cs="Arial"/>
          <w:color w:val="000000" w:themeColor="text1"/>
          <w:szCs w:val="20"/>
        </w:rPr>
        <w:t> </w:t>
      </w:r>
      <w:r w:rsidRPr="00341C8E">
        <w:rPr>
          <w:rFonts w:cs="Arial"/>
          <w:color w:val="000000" w:themeColor="text1"/>
          <w:szCs w:val="20"/>
        </w:rPr>
        <w:t>celu uzyskania korzyści majątkowych</w:t>
      </w:r>
      <w:r w:rsidR="00372CB5" w:rsidRPr="00341C8E">
        <w:rPr>
          <w:rFonts w:cs="Arial"/>
          <w:color w:val="000000" w:themeColor="text1"/>
          <w:szCs w:val="20"/>
        </w:rPr>
        <w:t>;</w:t>
      </w:r>
    </w:p>
    <w:p w14:paraId="604148C8" w14:textId="1837D66B" w:rsidR="00B65807" w:rsidRPr="00DD73F0" w:rsidRDefault="003A6BB3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DD73F0">
        <w:rPr>
          <w:rFonts w:cs="Arial"/>
          <w:color w:val="000000" w:themeColor="text1"/>
          <w:szCs w:val="20"/>
        </w:rPr>
        <w:t>we wskaza</w:t>
      </w:r>
      <w:r w:rsidR="000007BF" w:rsidRPr="00DD73F0">
        <w:rPr>
          <w:rFonts w:cs="Arial"/>
          <w:color w:val="000000" w:themeColor="text1"/>
          <w:szCs w:val="20"/>
        </w:rPr>
        <w:t>n</w:t>
      </w:r>
      <w:r w:rsidR="006D0E5E" w:rsidRPr="00DD73F0">
        <w:rPr>
          <w:rFonts w:cs="Arial"/>
          <w:color w:val="000000" w:themeColor="text1"/>
          <w:szCs w:val="20"/>
        </w:rPr>
        <w:t>ych</w:t>
      </w:r>
      <w:r w:rsidR="00857239" w:rsidRPr="00DD73F0">
        <w:rPr>
          <w:rFonts w:cs="Arial"/>
          <w:color w:val="000000" w:themeColor="text1"/>
          <w:szCs w:val="20"/>
        </w:rPr>
        <w:t xml:space="preserve"> </w:t>
      </w:r>
      <w:r w:rsidRPr="00DD73F0">
        <w:rPr>
          <w:rFonts w:cs="Arial"/>
          <w:color w:val="000000" w:themeColor="text1"/>
          <w:szCs w:val="20"/>
        </w:rPr>
        <w:t xml:space="preserve">powyżej </w:t>
      </w:r>
      <w:r w:rsidR="006D0E5E" w:rsidRPr="00DD73F0">
        <w:rPr>
          <w:rFonts w:cs="Arial"/>
          <w:b/>
          <w:bCs/>
          <w:color w:val="000000" w:themeColor="text1"/>
          <w:szCs w:val="20"/>
        </w:rPr>
        <w:t xml:space="preserve">Cenach jednostkowych </w:t>
      </w:r>
      <w:r w:rsidR="00DD73F0" w:rsidRPr="00DD73F0">
        <w:rPr>
          <w:rFonts w:cs="Arial"/>
          <w:b/>
          <w:bCs/>
          <w:color w:val="000000" w:themeColor="text1"/>
          <w:szCs w:val="20"/>
        </w:rPr>
        <w:t>brutto</w:t>
      </w:r>
      <w:r w:rsidR="006D0E5E" w:rsidRPr="00DD73F0">
        <w:rPr>
          <w:rFonts w:cs="Arial"/>
          <w:b/>
          <w:bCs/>
          <w:color w:val="000000" w:themeColor="text1"/>
          <w:szCs w:val="20"/>
        </w:rPr>
        <w:t>, Wartościach brutto</w:t>
      </w:r>
      <w:r w:rsidR="006D0E5E" w:rsidRPr="00DD73F0">
        <w:rPr>
          <w:rFonts w:cs="Arial"/>
          <w:color w:val="000000" w:themeColor="text1"/>
          <w:szCs w:val="20"/>
        </w:rPr>
        <w:t xml:space="preserve"> oraz </w:t>
      </w:r>
      <w:r w:rsidR="00DD42D6" w:rsidRPr="00DD73F0">
        <w:rPr>
          <w:rFonts w:cs="Arial"/>
          <w:b/>
          <w:color w:val="000000" w:themeColor="text1"/>
          <w:szCs w:val="20"/>
        </w:rPr>
        <w:t>Cen</w:t>
      </w:r>
      <w:r w:rsidR="009227BE" w:rsidRPr="00DD73F0">
        <w:rPr>
          <w:rFonts w:cs="Arial"/>
          <w:b/>
          <w:color w:val="000000" w:themeColor="text1"/>
          <w:szCs w:val="20"/>
        </w:rPr>
        <w:t>ach</w:t>
      </w:r>
      <w:r w:rsidR="00DD42D6" w:rsidRPr="00DD73F0">
        <w:rPr>
          <w:rFonts w:cs="Arial"/>
          <w:b/>
          <w:color w:val="000000" w:themeColor="text1"/>
          <w:szCs w:val="20"/>
        </w:rPr>
        <w:t xml:space="preserve"> </w:t>
      </w:r>
      <w:r w:rsidR="00C76753" w:rsidRPr="00DD73F0">
        <w:rPr>
          <w:rFonts w:cs="Arial"/>
          <w:b/>
          <w:color w:val="000000" w:themeColor="text1"/>
          <w:szCs w:val="20"/>
        </w:rPr>
        <w:t>brutto oferty</w:t>
      </w:r>
      <w:r w:rsidR="00C76753" w:rsidRPr="00DD73F0">
        <w:rPr>
          <w:rFonts w:cs="Arial"/>
          <w:color w:val="000000" w:themeColor="text1"/>
          <w:szCs w:val="20"/>
        </w:rPr>
        <w:t xml:space="preserve"> </w:t>
      </w:r>
      <w:r w:rsidRPr="00DD73F0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DD73F0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>poniesienia dla</w:t>
      </w:r>
      <w:r w:rsidR="00EC4757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A10666" w:rsidRPr="00DD73F0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DD73F0">
        <w:rPr>
          <w:rFonts w:cs="Arial"/>
          <w:color w:val="000000" w:themeColor="text1"/>
          <w:szCs w:val="20"/>
        </w:rPr>
        <w:t xml:space="preserve">. </w:t>
      </w:r>
      <w:r w:rsidRPr="00DD73F0">
        <w:rPr>
          <w:rFonts w:eastAsia="MS Mincho" w:cs="Arial"/>
          <w:color w:val="000000" w:themeColor="text1"/>
          <w:szCs w:val="20"/>
        </w:rPr>
        <w:t>W</w:t>
      </w:r>
      <w:r w:rsidR="00A10666" w:rsidRPr="00DD73F0">
        <w:rPr>
          <w:rFonts w:eastAsia="MS Mincho" w:cs="Arial"/>
          <w:color w:val="000000" w:themeColor="text1"/>
          <w:szCs w:val="20"/>
        </w:rPr>
        <w:t xml:space="preserve"> </w:t>
      </w:r>
      <w:r w:rsidR="006D0E5E" w:rsidRPr="00DD73F0">
        <w:rPr>
          <w:rFonts w:cs="Arial"/>
          <w:b/>
          <w:bCs/>
          <w:color w:val="000000" w:themeColor="text1"/>
          <w:szCs w:val="20"/>
        </w:rPr>
        <w:t xml:space="preserve">Cenach jednostkowych </w:t>
      </w:r>
      <w:r w:rsidR="00DD73F0" w:rsidRPr="00DD73F0">
        <w:rPr>
          <w:rFonts w:cs="Arial"/>
          <w:b/>
          <w:bCs/>
          <w:color w:val="000000" w:themeColor="text1"/>
          <w:szCs w:val="20"/>
        </w:rPr>
        <w:t>brutto</w:t>
      </w:r>
      <w:r w:rsidR="006D0E5E" w:rsidRPr="00DD73F0">
        <w:rPr>
          <w:rFonts w:cs="Arial"/>
          <w:b/>
          <w:bCs/>
          <w:color w:val="000000" w:themeColor="text1"/>
          <w:szCs w:val="20"/>
        </w:rPr>
        <w:t>, Wartościach brutto</w:t>
      </w:r>
      <w:r w:rsidR="006D0E5E" w:rsidRPr="00DD73F0">
        <w:rPr>
          <w:rFonts w:cs="Arial"/>
          <w:color w:val="000000" w:themeColor="text1"/>
          <w:szCs w:val="20"/>
        </w:rPr>
        <w:t xml:space="preserve"> oraz </w:t>
      </w:r>
      <w:r w:rsidR="006D0E5E" w:rsidRPr="00DD73F0">
        <w:rPr>
          <w:rFonts w:cs="Arial"/>
          <w:b/>
          <w:color w:val="000000" w:themeColor="text1"/>
          <w:szCs w:val="20"/>
        </w:rPr>
        <w:t>Cen</w:t>
      </w:r>
      <w:r w:rsidR="009227BE" w:rsidRPr="00DD73F0">
        <w:rPr>
          <w:rFonts w:cs="Arial"/>
          <w:b/>
          <w:color w:val="000000" w:themeColor="text1"/>
          <w:szCs w:val="20"/>
        </w:rPr>
        <w:t>ach</w:t>
      </w:r>
      <w:r w:rsidR="006D0E5E" w:rsidRPr="00DD73F0">
        <w:rPr>
          <w:rFonts w:cs="Arial"/>
          <w:b/>
          <w:color w:val="000000" w:themeColor="text1"/>
          <w:szCs w:val="20"/>
        </w:rPr>
        <w:t xml:space="preserve"> brutto oferty</w:t>
      </w:r>
      <w:r w:rsidR="00DD42D6" w:rsidRPr="00DD73F0">
        <w:rPr>
          <w:rFonts w:eastAsia="MS Mincho" w:cs="Arial"/>
          <w:color w:val="000000" w:themeColor="text1"/>
          <w:szCs w:val="20"/>
        </w:rPr>
        <w:t xml:space="preserve"> </w:t>
      </w:r>
      <w:r w:rsidRPr="00DD73F0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</w:t>
      </w:r>
      <w:r w:rsidR="006D0E5E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>warunki podane przez Zamawiającego w SWZ i załącznikach do SWZ oraz w</w:t>
      </w:r>
      <w:r w:rsidR="00C426AF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>wyjaśnieniach i</w:t>
      </w:r>
      <w:r w:rsidR="006D0E5E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>zmianach SWZ i załączników do SWZ</w:t>
      </w:r>
      <w:r w:rsidR="00372CB5" w:rsidRPr="00DD73F0">
        <w:rPr>
          <w:rFonts w:cs="Arial"/>
          <w:color w:val="000000" w:themeColor="text1"/>
          <w:szCs w:val="20"/>
        </w:rPr>
        <w:t>;</w:t>
      </w:r>
    </w:p>
    <w:p w14:paraId="43920642" w14:textId="33C08B8F" w:rsidR="00B65807" w:rsidRPr="00DD73F0" w:rsidRDefault="006229E3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DD73F0">
        <w:rPr>
          <w:rFonts w:eastAsia="MS Mincho" w:cs="Arial"/>
          <w:color w:val="000000" w:themeColor="text1"/>
          <w:szCs w:val="20"/>
        </w:rPr>
        <w:t>podan</w:t>
      </w:r>
      <w:r w:rsidR="00CC0162" w:rsidRPr="00DD73F0">
        <w:rPr>
          <w:rFonts w:eastAsia="MS Mincho" w:cs="Arial"/>
          <w:color w:val="000000" w:themeColor="text1"/>
          <w:szCs w:val="20"/>
        </w:rPr>
        <w:t>e</w:t>
      </w:r>
      <w:r w:rsidR="00D71216" w:rsidRPr="00DD73F0">
        <w:rPr>
          <w:rFonts w:eastAsia="MS Mincho" w:cs="Arial"/>
          <w:color w:val="000000" w:themeColor="text1"/>
          <w:szCs w:val="20"/>
        </w:rPr>
        <w:t xml:space="preserve"> przez nas</w:t>
      </w:r>
      <w:r w:rsidRPr="00DD73F0">
        <w:rPr>
          <w:rFonts w:eastAsia="MS Mincho" w:cs="Arial"/>
          <w:color w:val="000000" w:themeColor="text1"/>
          <w:szCs w:val="20"/>
        </w:rPr>
        <w:t xml:space="preserve"> </w:t>
      </w:r>
      <w:r w:rsidR="006B771F" w:rsidRPr="00DD73F0">
        <w:rPr>
          <w:rFonts w:eastAsia="MS Mincho" w:cs="Arial"/>
          <w:b/>
          <w:color w:val="000000" w:themeColor="text1"/>
          <w:szCs w:val="20"/>
        </w:rPr>
        <w:t>Cen</w:t>
      </w:r>
      <w:r w:rsidR="006D0E5E" w:rsidRPr="00DD73F0">
        <w:rPr>
          <w:rFonts w:eastAsia="MS Mincho" w:cs="Arial"/>
          <w:b/>
          <w:color w:val="000000" w:themeColor="text1"/>
          <w:szCs w:val="20"/>
        </w:rPr>
        <w:t>y</w:t>
      </w:r>
      <w:r w:rsidR="006B771F" w:rsidRPr="00DD73F0">
        <w:rPr>
          <w:rFonts w:eastAsia="MS Mincho" w:cs="Arial"/>
          <w:b/>
          <w:color w:val="000000" w:themeColor="text1"/>
          <w:szCs w:val="20"/>
        </w:rPr>
        <w:t xml:space="preserve"> </w:t>
      </w:r>
      <w:r w:rsidR="006D0E5E" w:rsidRPr="00DD73F0">
        <w:rPr>
          <w:rFonts w:eastAsia="MS Mincho" w:cs="Arial"/>
          <w:b/>
          <w:color w:val="000000" w:themeColor="text1"/>
          <w:szCs w:val="20"/>
        </w:rPr>
        <w:t xml:space="preserve">jednostkowe brutto, Wartości brutto </w:t>
      </w:r>
      <w:r w:rsidR="00CC0162" w:rsidRPr="00DD73F0">
        <w:rPr>
          <w:rFonts w:eastAsia="MS Mincho" w:cs="Arial"/>
          <w:bCs/>
          <w:color w:val="000000" w:themeColor="text1"/>
          <w:szCs w:val="20"/>
        </w:rPr>
        <w:t xml:space="preserve">oraz </w:t>
      </w:r>
      <w:r w:rsidR="006D0E5E" w:rsidRPr="00DD73F0">
        <w:rPr>
          <w:rFonts w:eastAsia="MS Mincho" w:cs="Arial"/>
          <w:b/>
          <w:color w:val="000000" w:themeColor="text1"/>
          <w:szCs w:val="20"/>
        </w:rPr>
        <w:t>Cen</w:t>
      </w:r>
      <w:r w:rsidR="009227BE" w:rsidRPr="00DD73F0">
        <w:rPr>
          <w:rFonts w:eastAsia="MS Mincho" w:cs="Arial"/>
          <w:b/>
          <w:color w:val="000000" w:themeColor="text1"/>
          <w:szCs w:val="20"/>
        </w:rPr>
        <w:t>y</w:t>
      </w:r>
      <w:r w:rsidR="006D0E5E" w:rsidRPr="00DD73F0">
        <w:rPr>
          <w:rFonts w:eastAsia="MS Mincho" w:cs="Arial"/>
          <w:b/>
          <w:color w:val="000000" w:themeColor="text1"/>
          <w:szCs w:val="20"/>
        </w:rPr>
        <w:t xml:space="preserve"> brutto oferty</w:t>
      </w:r>
      <w:r w:rsidR="00D9597D" w:rsidRPr="00DD73F0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DD73F0">
        <w:rPr>
          <w:rFonts w:cs="Arial"/>
          <w:color w:val="000000" w:themeColor="text1"/>
          <w:szCs w:val="20"/>
        </w:rPr>
        <w:t>będ</w:t>
      </w:r>
      <w:r w:rsidR="00CC0162" w:rsidRPr="00DD73F0">
        <w:rPr>
          <w:rFonts w:cs="Arial"/>
          <w:color w:val="000000" w:themeColor="text1"/>
          <w:szCs w:val="20"/>
        </w:rPr>
        <w:t>ą</w:t>
      </w:r>
      <w:r w:rsidR="00D71216" w:rsidRPr="00DD73F0">
        <w:rPr>
          <w:rFonts w:cs="Arial"/>
          <w:color w:val="000000" w:themeColor="text1"/>
          <w:szCs w:val="20"/>
        </w:rPr>
        <w:t xml:space="preserve"> stał</w:t>
      </w:r>
      <w:r w:rsidR="00CC0162" w:rsidRPr="00DD73F0">
        <w:rPr>
          <w:rFonts w:cs="Arial"/>
          <w:color w:val="000000" w:themeColor="text1"/>
          <w:szCs w:val="20"/>
        </w:rPr>
        <w:t>e</w:t>
      </w:r>
      <w:r w:rsidR="00D71216" w:rsidRPr="00DD73F0">
        <w:rPr>
          <w:rFonts w:cs="Arial"/>
          <w:color w:val="000000" w:themeColor="text1"/>
          <w:szCs w:val="20"/>
        </w:rPr>
        <w:t xml:space="preserve"> tzn.</w:t>
      </w:r>
      <w:r w:rsidR="00C426AF" w:rsidRPr="00DD73F0">
        <w:rPr>
          <w:rFonts w:cs="Arial"/>
          <w:color w:val="000000" w:themeColor="text1"/>
          <w:szCs w:val="20"/>
        </w:rPr>
        <w:t> </w:t>
      </w:r>
      <w:r w:rsidR="00D71216" w:rsidRPr="00DD73F0">
        <w:rPr>
          <w:rFonts w:cs="Arial"/>
          <w:color w:val="000000" w:themeColor="text1"/>
          <w:szCs w:val="20"/>
        </w:rPr>
        <w:t>nie</w:t>
      </w:r>
      <w:r w:rsidR="00CC0162" w:rsidRPr="00DD73F0">
        <w:rPr>
          <w:rFonts w:cs="Arial"/>
          <w:color w:val="000000" w:themeColor="text1"/>
          <w:szCs w:val="20"/>
        </w:rPr>
        <w:t> </w:t>
      </w:r>
      <w:r w:rsidR="00D71216" w:rsidRPr="00DD73F0">
        <w:rPr>
          <w:rFonts w:cs="Arial"/>
          <w:color w:val="000000" w:themeColor="text1"/>
          <w:szCs w:val="20"/>
        </w:rPr>
        <w:t>ulegn</w:t>
      </w:r>
      <w:r w:rsidR="00CC0162" w:rsidRPr="00DD73F0">
        <w:rPr>
          <w:rFonts w:cs="Arial"/>
          <w:color w:val="000000" w:themeColor="text1"/>
          <w:szCs w:val="20"/>
        </w:rPr>
        <w:t>ą</w:t>
      </w:r>
      <w:r w:rsidR="00D71216" w:rsidRPr="00DD73F0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DD73F0">
        <w:rPr>
          <w:rFonts w:cs="Arial"/>
          <w:color w:val="000000" w:themeColor="text1"/>
          <w:szCs w:val="20"/>
        </w:rPr>
        <w:t>,</w:t>
      </w:r>
      <w:r w:rsidR="00D9597D" w:rsidRPr="00DD73F0">
        <w:rPr>
          <w:rFonts w:cs="Arial"/>
          <w:color w:val="000000" w:themeColor="text1"/>
          <w:szCs w:val="20"/>
        </w:rPr>
        <w:t xml:space="preserve"> z</w:t>
      </w:r>
      <w:r w:rsidR="00CC0162" w:rsidRPr="00DD73F0">
        <w:rPr>
          <w:rFonts w:cs="Arial"/>
          <w:color w:val="000000" w:themeColor="text1"/>
          <w:szCs w:val="20"/>
        </w:rPr>
        <w:t> </w:t>
      </w:r>
      <w:r w:rsidR="00D9597D" w:rsidRPr="00DD73F0">
        <w:rPr>
          <w:rFonts w:cs="Arial"/>
          <w:color w:val="000000" w:themeColor="text1"/>
          <w:szCs w:val="20"/>
        </w:rPr>
        <w:t>zastrzeżeniem postanowień projektu umowy (</w:t>
      </w:r>
      <w:r w:rsidR="00D9597D" w:rsidRPr="00DD73F0">
        <w:rPr>
          <w:rFonts w:cs="Arial"/>
          <w:b/>
          <w:color w:val="000000" w:themeColor="text1"/>
          <w:szCs w:val="20"/>
        </w:rPr>
        <w:t>załącznik nr</w:t>
      </w:r>
      <w:r w:rsidR="00C92CCB" w:rsidRPr="00DD73F0">
        <w:rPr>
          <w:rFonts w:cs="Arial"/>
          <w:b/>
          <w:color w:val="000000" w:themeColor="text1"/>
          <w:szCs w:val="20"/>
        </w:rPr>
        <w:t> </w:t>
      </w:r>
      <w:r w:rsidR="00CC0162" w:rsidRPr="00DD73F0">
        <w:rPr>
          <w:rFonts w:cs="Arial"/>
          <w:b/>
          <w:color w:val="000000" w:themeColor="text1"/>
          <w:szCs w:val="20"/>
        </w:rPr>
        <w:t>4</w:t>
      </w:r>
      <w:r w:rsidR="00D9597D" w:rsidRPr="00DD73F0">
        <w:rPr>
          <w:rFonts w:cs="Arial"/>
          <w:b/>
          <w:color w:val="000000" w:themeColor="text1"/>
          <w:szCs w:val="20"/>
        </w:rPr>
        <w:t xml:space="preserve"> do SWZ</w:t>
      </w:r>
      <w:r w:rsidR="00D9597D" w:rsidRPr="00DD73F0">
        <w:rPr>
          <w:rFonts w:cs="Arial"/>
          <w:color w:val="000000" w:themeColor="text1"/>
          <w:szCs w:val="20"/>
        </w:rPr>
        <w:t>) wskazujących okoliczności i możliwości zmiany wynagrodzenia</w:t>
      </w:r>
      <w:r w:rsidR="00372CB5" w:rsidRPr="00DD73F0">
        <w:rPr>
          <w:rFonts w:cs="Arial"/>
          <w:color w:val="000000" w:themeColor="text1"/>
          <w:szCs w:val="20"/>
        </w:rPr>
        <w:t>;</w:t>
      </w:r>
    </w:p>
    <w:p w14:paraId="5406F781" w14:textId="4122EB25" w:rsidR="00B65807" w:rsidRPr="00DD73F0" w:rsidRDefault="00B65807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DD73F0">
        <w:rPr>
          <w:rFonts w:cs="Arial"/>
          <w:color w:val="000000" w:themeColor="text1"/>
          <w:szCs w:val="20"/>
        </w:rPr>
        <w:t xml:space="preserve">akceptujemy </w:t>
      </w:r>
      <w:r w:rsidR="00D45AF4" w:rsidRPr="00DD73F0">
        <w:rPr>
          <w:rFonts w:cs="Arial"/>
          <w:color w:val="000000" w:themeColor="text1"/>
          <w:szCs w:val="20"/>
        </w:rPr>
        <w:t xml:space="preserve">wskazany w dokumentach zamówienia </w:t>
      </w:r>
      <w:r w:rsidRPr="00DD73F0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>wraz z</w:t>
      </w:r>
      <w:r w:rsidR="008F2341" w:rsidRPr="00DD73F0">
        <w:rPr>
          <w:rFonts w:cs="Arial"/>
          <w:color w:val="000000" w:themeColor="text1"/>
          <w:szCs w:val="20"/>
        </w:rPr>
        <w:t> </w:t>
      </w:r>
      <w:r w:rsidR="001A4CCF" w:rsidRPr="00DD73F0">
        <w:rPr>
          <w:rFonts w:cs="Arial"/>
          <w:color w:val="000000" w:themeColor="text1"/>
          <w:szCs w:val="20"/>
        </w:rPr>
        <w:t>upływem terminu składania ofert</w:t>
      </w:r>
      <w:r w:rsidR="00372CB5" w:rsidRPr="00DD73F0">
        <w:rPr>
          <w:rFonts w:cs="Arial"/>
          <w:color w:val="000000" w:themeColor="text1"/>
          <w:szCs w:val="20"/>
        </w:rPr>
        <w:t>;</w:t>
      </w:r>
    </w:p>
    <w:p w14:paraId="2A51EE6D" w14:textId="7D9ABE08" w:rsidR="00895D5B" w:rsidRPr="00DD73F0" w:rsidRDefault="00FA6441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DD73F0">
        <w:rPr>
          <w:rFonts w:cs="Arial"/>
          <w:color w:val="000000" w:themeColor="text1"/>
          <w:szCs w:val="20"/>
        </w:rPr>
        <w:t>akceptujemy</w:t>
      </w:r>
      <w:r w:rsidRPr="00DD73F0">
        <w:rPr>
          <w:color w:val="000000" w:themeColor="text1"/>
        </w:rPr>
        <w:t xml:space="preserve"> </w:t>
      </w:r>
      <w:r w:rsidRPr="00DD73F0">
        <w:rPr>
          <w:rFonts w:cs="Arial"/>
          <w:color w:val="000000" w:themeColor="text1"/>
          <w:szCs w:val="20"/>
        </w:rPr>
        <w:t xml:space="preserve">zasady i warunki korzystania z Platformy e-Zamówienia określone </w:t>
      </w:r>
      <w:r w:rsidRPr="00DD73F0">
        <w:rPr>
          <w:color w:val="000000" w:themeColor="text1"/>
        </w:rPr>
        <w:t xml:space="preserve">w </w:t>
      </w:r>
      <w:hyperlink r:id="rId8" w:anchor="regulamin-serwisu" w:history="1">
        <w:r w:rsidRPr="00DD73F0">
          <w:rPr>
            <w:rStyle w:val="Hipercze"/>
          </w:rPr>
          <w:t>Regulaminie korzystania z Platformy e-Zamówienia</w:t>
        </w:r>
      </w:hyperlink>
      <w:r w:rsidRPr="00DD73F0">
        <w:rPr>
          <w:rFonts w:cs="Arial"/>
          <w:i/>
          <w:color w:val="000000" w:themeColor="text1"/>
          <w:szCs w:val="20"/>
        </w:rPr>
        <w:t xml:space="preserve">, </w:t>
      </w:r>
      <w:r w:rsidRPr="00DD73F0">
        <w:rPr>
          <w:rFonts w:cs="Arial"/>
          <w:color w:val="000000" w:themeColor="text1"/>
          <w:szCs w:val="20"/>
        </w:rPr>
        <w:t xml:space="preserve">dostępnym na stronie internetowej </w:t>
      </w:r>
      <w:hyperlink r:id="rId9" w:history="1">
        <w:r w:rsidR="00D1291C" w:rsidRPr="001C0852">
          <w:rPr>
            <w:rStyle w:val="Hipercze"/>
          </w:rPr>
          <w:t>https://ezamowienia.gov.pl</w:t>
        </w:r>
      </w:hyperlink>
      <w:r w:rsidR="00372CB5" w:rsidRPr="00DD73F0">
        <w:rPr>
          <w:color w:val="000000" w:themeColor="text1"/>
        </w:rPr>
        <w:t>;</w:t>
      </w:r>
    </w:p>
    <w:p w14:paraId="243487EB" w14:textId="683F28E3" w:rsidR="004A3B5B" w:rsidRPr="00DD73F0" w:rsidRDefault="004A3B5B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DD73F0">
        <w:rPr>
          <w:rFonts w:cs="Arial"/>
          <w:color w:val="000000" w:themeColor="text1"/>
          <w:szCs w:val="20"/>
        </w:rPr>
        <w:t xml:space="preserve">zapoznaliśmy się i </w:t>
      </w:r>
      <w:r w:rsidR="00D154E9" w:rsidRPr="00DD73F0">
        <w:rPr>
          <w:rFonts w:cs="Arial"/>
          <w:color w:val="000000" w:themeColor="text1"/>
          <w:szCs w:val="20"/>
        </w:rPr>
        <w:t>akceptujemy</w:t>
      </w:r>
      <w:r w:rsidRPr="00DD73F0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DD73F0">
        <w:rPr>
          <w:rFonts w:cs="Arial"/>
          <w:color w:val="000000" w:themeColor="text1"/>
          <w:szCs w:val="20"/>
        </w:rPr>
        <w:br/>
      </w:r>
      <w:r w:rsidRPr="00DD73F0">
        <w:rPr>
          <w:rFonts w:cs="Arial"/>
          <w:color w:val="000000" w:themeColor="text1"/>
          <w:szCs w:val="20"/>
        </w:rPr>
        <w:t>–</w:t>
      </w:r>
      <w:r w:rsidR="00362655" w:rsidRPr="00DD73F0">
        <w:rPr>
          <w:rFonts w:cs="Arial"/>
          <w:color w:val="000000" w:themeColor="text1"/>
          <w:szCs w:val="20"/>
        </w:rPr>
        <w:t> </w:t>
      </w:r>
      <w:r w:rsidRPr="00DD73F0">
        <w:rPr>
          <w:rFonts w:cs="Arial"/>
          <w:color w:val="000000" w:themeColor="text1"/>
          <w:szCs w:val="20"/>
        </w:rPr>
        <w:t xml:space="preserve">pkt </w:t>
      </w:r>
      <w:r w:rsidR="00571FCB" w:rsidRPr="00DD73F0">
        <w:rPr>
          <w:rFonts w:cs="Arial"/>
          <w:color w:val="000000" w:themeColor="text1"/>
          <w:szCs w:val="20"/>
        </w:rPr>
        <w:t>23</w:t>
      </w:r>
      <w:r w:rsidR="00EC4757" w:rsidRPr="00DD73F0">
        <w:rPr>
          <w:rFonts w:cs="Arial"/>
          <w:color w:val="000000" w:themeColor="text1"/>
          <w:szCs w:val="20"/>
        </w:rPr>
        <w:t xml:space="preserve"> SWZ</w:t>
      </w:r>
      <w:r w:rsidR="00372CB5" w:rsidRPr="00DD73F0">
        <w:rPr>
          <w:rFonts w:cs="Arial"/>
          <w:color w:val="000000" w:themeColor="text1"/>
          <w:szCs w:val="20"/>
        </w:rPr>
        <w:t>;</w:t>
      </w:r>
    </w:p>
    <w:p w14:paraId="0E4EFE51" w14:textId="45A9C80C" w:rsidR="00EC4757" w:rsidRPr="00DD73F0" w:rsidRDefault="00CE3337" w:rsidP="00416D96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outlineLvl w:val="9"/>
        <w:rPr>
          <w:rFonts w:cs="Arial"/>
          <w:color w:val="000000" w:themeColor="text1"/>
          <w:szCs w:val="20"/>
        </w:rPr>
      </w:pPr>
      <w:r w:rsidRPr="00DD73F0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DD73F0">
        <w:rPr>
          <w:rFonts w:cs="Arial"/>
          <w:color w:val="000000" w:themeColor="text1"/>
          <w:szCs w:val="20"/>
        </w:rPr>
        <w:t>****</w:t>
      </w:r>
      <w:r w:rsidR="00372CB5" w:rsidRPr="00DD73F0">
        <w:rPr>
          <w:rFonts w:cs="Arial"/>
          <w:color w:val="000000" w:themeColor="text1"/>
          <w:szCs w:val="20"/>
        </w:rPr>
        <w:t>.</w:t>
      </w:r>
    </w:p>
    <w:p w14:paraId="5424E2D6" w14:textId="77777777" w:rsidR="00BF4A73" w:rsidRPr="001C0852" w:rsidRDefault="00BF4A73" w:rsidP="00416D96">
      <w:pPr>
        <w:tabs>
          <w:tab w:val="left" w:pos="851"/>
        </w:tabs>
        <w:ind w:left="851"/>
        <w:outlineLvl w:val="9"/>
        <w:rPr>
          <w:rFonts w:cs="Arial"/>
          <w:color w:val="000000" w:themeColor="text1"/>
          <w:szCs w:val="20"/>
        </w:rPr>
      </w:pPr>
    </w:p>
    <w:p w14:paraId="4210E3B9" w14:textId="77777777" w:rsidR="006D0E5E" w:rsidRPr="001C0852" w:rsidRDefault="00372CB5" w:rsidP="004D709C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1C0852">
        <w:rPr>
          <w:rFonts w:ascii="Arial" w:hAnsi="Arial" w:cs="Arial"/>
          <w:color w:val="000000" w:themeColor="text1"/>
          <w:sz w:val="20"/>
          <w:szCs w:val="20"/>
        </w:rPr>
        <w:t>Wadium</w:t>
      </w:r>
      <w:r w:rsidR="006D0E5E" w:rsidRPr="001C0852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6B149FD" w14:textId="68CFE525" w:rsidR="00372CB5" w:rsidRPr="001C0852" w:rsidRDefault="006D0E5E" w:rsidP="006D0E5E">
      <w:pPr>
        <w:pStyle w:val="Akapitzlist"/>
        <w:numPr>
          <w:ilvl w:val="0"/>
          <w:numId w:val="49"/>
        </w:numPr>
        <w:tabs>
          <w:tab w:val="left" w:pos="851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b/>
          <w:color w:val="000000" w:themeColor="text1"/>
          <w:sz w:val="20"/>
          <w:szCs w:val="20"/>
        </w:rPr>
      </w:pPr>
      <w:r w:rsidRPr="001C0852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1C0852">
        <w:rPr>
          <w:rFonts w:ascii="Arial" w:hAnsi="Arial" w:cs="Arial"/>
          <w:b/>
          <w:bCs/>
          <w:color w:val="000000" w:themeColor="text1"/>
          <w:sz w:val="20"/>
          <w:szCs w:val="20"/>
        </w:rPr>
        <w:t>Części 1</w:t>
      </w:r>
      <w:r w:rsidR="008A646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zamówienia</w:t>
      </w:r>
      <w:r w:rsidRPr="001E2D7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72CB5" w:rsidRPr="001C0852">
        <w:rPr>
          <w:rFonts w:ascii="Arial" w:hAnsi="Arial" w:cs="Arial"/>
          <w:color w:val="000000" w:themeColor="text1"/>
          <w:sz w:val="20"/>
          <w:szCs w:val="20"/>
        </w:rPr>
        <w:t xml:space="preserve">w kwocie </w:t>
      </w:r>
      <w:r w:rsidR="00372CB5" w:rsidRPr="001C0852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="008E2C88" w:rsidRPr="001C0852">
        <w:rPr>
          <w:rFonts w:ascii="Arial" w:hAnsi="Arial" w:cs="Arial"/>
          <w:color w:val="000000" w:themeColor="text1"/>
          <w:sz w:val="20"/>
          <w:szCs w:val="20"/>
        </w:rPr>
        <w:t>–</w:t>
      </w:r>
      <w:r w:rsidR="00372CB5" w:rsidRPr="001C0852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="00372CB5" w:rsidRPr="001C0852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="00372CB5" w:rsidRPr="001C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6462">
        <w:rPr>
          <w:rFonts w:ascii="Arial" w:hAnsi="Arial" w:cs="Arial"/>
          <w:color w:val="000000" w:themeColor="text1"/>
          <w:sz w:val="20"/>
          <w:szCs w:val="20"/>
        </w:rPr>
        <w:t>w </w:t>
      </w:r>
      <w:r w:rsidR="00372CB5" w:rsidRPr="001C0852">
        <w:rPr>
          <w:rFonts w:ascii="Arial" w:hAnsi="Arial" w:cs="Arial"/>
          <w:color w:val="000000" w:themeColor="text1"/>
          <w:sz w:val="20"/>
          <w:szCs w:val="20"/>
        </w:rPr>
        <w:t xml:space="preserve">formie </w:t>
      </w:r>
      <w:r w:rsidR="00372CB5" w:rsidRPr="001C0852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</w:p>
    <w:p w14:paraId="691CB4BF" w14:textId="640A2F8E" w:rsidR="006D0E5E" w:rsidRPr="001C0852" w:rsidRDefault="006D0E5E" w:rsidP="006D0E5E">
      <w:pPr>
        <w:pStyle w:val="Akapitzlist"/>
        <w:numPr>
          <w:ilvl w:val="0"/>
          <w:numId w:val="49"/>
        </w:numPr>
        <w:tabs>
          <w:tab w:val="left" w:pos="851"/>
        </w:tabs>
        <w:spacing w:after="0" w:line="360" w:lineRule="auto"/>
        <w:ind w:left="851" w:hanging="425"/>
        <w:jc w:val="both"/>
        <w:outlineLvl w:val="9"/>
        <w:rPr>
          <w:rFonts w:ascii="Arial" w:hAnsi="Arial" w:cs="Arial"/>
          <w:b/>
          <w:color w:val="000000" w:themeColor="text1"/>
          <w:sz w:val="20"/>
          <w:szCs w:val="20"/>
        </w:rPr>
      </w:pPr>
      <w:r w:rsidRPr="001C0852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1C0852">
        <w:rPr>
          <w:rFonts w:ascii="Arial" w:hAnsi="Arial" w:cs="Arial"/>
          <w:b/>
          <w:bCs/>
          <w:color w:val="000000" w:themeColor="text1"/>
          <w:sz w:val="20"/>
          <w:szCs w:val="20"/>
        </w:rPr>
        <w:t>Części 2</w:t>
      </w:r>
      <w:r w:rsidR="008A646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zamówienia</w:t>
      </w:r>
      <w:r w:rsidRPr="001E2D7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C0852">
        <w:rPr>
          <w:rFonts w:ascii="Arial" w:hAnsi="Arial" w:cs="Arial"/>
          <w:color w:val="000000" w:themeColor="text1"/>
          <w:sz w:val="20"/>
          <w:szCs w:val="20"/>
        </w:rPr>
        <w:t xml:space="preserve">w kwocie </w:t>
      </w:r>
      <w:r w:rsidRPr="001C0852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Pr="001C0852">
        <w:rPr>
          <w:rFonts w:ascii="Arial" w:hAnsi="Arial" w:cs="Arial"/>
          <w:color w:val="000000" w:themeColor="text1"/>
          <w:sz w:val="20"/>
          <w:szCs w:val="20"/>
        </w:rPr>
        <w:t xml:space="preserve">– zostało wniesione w dniu </w:t>
      </w:r>
      <w:r w:rsidRPr="001C0852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Pr="001C08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6462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1C0852">
        <w:rPr>
          <w:rFonts w:ascii="Arial" w:hAnsi="Arial" w:cs="Arial"/>
          <w:color w:val="000000" w:themeColor="text1"/>
          <w:sz w:val="20"/>
          <w:szCs w:val="20"/>
        </w:rPr>
        <w:t xml:space="preserve">formie </w:t>
      </w:r>
      <w:r w:rsidRPr="001C0852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</w:p>
    <w:p w14:paraId="1150F03B" w14:textId="77777777" w:rsidR="006D0E5E" w:rsidRPr="001C0852" w:rsidRDefault="006D0E5E" w:rsidP="006D0E5E">
      <w:pPr>
        <w:pStyle w:val="Akapitzlist"/>
        <w:tabs>
          <w:tab w:val="left" w:pos="426"/>
        </w:tabs>
        <w:spacing w:after="0" w:line="360" w:lineRule="auto"/>
        <w:ind w:left="426"/>
        <w:jc w:val="both"/>
        <w:outlineLvl w:val="9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0A27354" w14:textId="77777777" w:rsidR="00B65807" w:rsidRPr="00D33A36" w:rsidRDefault="00B65807" w:rsidP="004D709C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332F2BE5" w14:textId="77777777" w:rsidR="00B65807" w:rsidRPr="00D33A36" w:rsidRDefault="00B65807" w:rsidP="00416D96">
      <w:pPr>
        <w:tabs>
          <w:tab w:val="right" w:leader="dot" w:pos="9639"/>
        </w:tabs>
        <w:ind w:left="426"/>
        <w:outlineLvl w:val="9"/>
        <w:rPr>
          <w:rFonts w:cs="Arial"/>
          <w:snapToGrid w:val="0"/>
          <w:color w:val="000000" w:themeColor="text1"/>
          <w:szCs w:val="20"/>
        </w:rPr>
      </w:pPr>
      <w:r w:rsidRPr="00D33A36">
        <w:rPr>
          <w:rFonts w:cs="Arial"/>
          <w:snapToGrid w:val="0"/>
          <w:color w:val="000000" w:themeColor="text1"/>
          <w:szCs w:val="20"/>
        </w:rPr>
        <w:t>Imię i nazwisko:</w:t>
      </w:r>
      <w:r w:rsidRPr="00D33A36">
        <w:rPr>
          <w:rFonts w:cs="Arial"/>
          <w:snapToGrid w:val="0"/>
          <w:color w:val="000000" w:themeColor="text1"/>
          <w:szCs w:val="20"/>
        </w:rPr>
        <w:tab/>
      </w:r>
    </w:p>
    <w:p w14:paraId="33B3B1E8" w14:textId="77777777" w:rsidR="00B65807" w:rsidRPr="00D33A36" w:rsidRDefault="00B65807" w:rsidP="00416D96">
      <w:pPr>
        <w:tabs>
          <w:tab w:val="right" w:leader="dot" w:pos="9639"/>
        </w:tabs>
        <w:ind w:left="426"/>
        <w:outlineLvl w:val="9"/>
        <w:rPr>
          <w:rFonts w:cs="Arial"/>
          <w:snapToGrid w:val="0"/>
          <w:color w:val="000000" w:themeColor="text1"/>
          <w:szCs w:val="20"/>
        </w:rPr>
      </w:pPr>
      <w:r w:rsidRPr="00D33A36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D33A36">
        <w:rPr>
          <w:rFonts w:cs="Arial"/>
          <w:snapToGrid w:val="0"/>
          <w:color w:val="000000" w:themeColor="text1"/>
          <w:szCs w:val="20"/>
        </w:rPr>
        <w:tab/>
      </w:r>
    </w:p>
    <w:p w14:paraId="0FBCD039" w14:textId="77777777" w:rsidR="008619E0" w:rsidRPr="00D33A36" w:rsidRDefault="008619E0" w:rsidP="00416D96">
      <w:pPr>
        <w:tabs>
          <w:tab w:val="right" w:leader="dot" w:pos="9639"/>
        </w:tabs>
        <w:ind w:left="426"/>
        <w:outlineLvl w:val="9"/>
        <w:rPr>
          <w:rFonts w:cs="Arial"/>
          <w:snapToGrid w:val="0"/>
          <w:color w:val="000000" w:themeColor="text1"/>
          <w:szCs w:val="20"/>
        </w:rPr>
      </w:pPr>
      <w:r w:rsidRPr="00D33A36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D33A36">
        <w:rPr>
          <w:rFonts w:cs="Arial"/>
          <w:snapToGrid w:val="0"/>
          <w:color w:val="000000" w:themeColor="text1"/>
          <w:szCs w:val="20"/>
        </w:rPr>
        <w:tab/>
      </w:r>
    </w:p>
    <w:p w14:paraId="598CE45C" w14:textId="77777777" w:rsidR="0022428F" w:rsidRPr="00D33A36" w:rsidRDefault="0022428F" w:rsidP="004D709C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lastRenderedPageBreak/>
        <w:t>Rodzaj Wykonawcy: o</w:t>
      </w:r>
      <w:r w:rsidR="00E53CC4" w:rsidRPr="00D33A36">
        <w:rPr>
          <w:rFonts w:ascii="Arial" w:hAnsi="Arial" w:cs="Arial"/>
          <w:color w:val="000000" w:themeColor="text1"/>
          <w:sz w:val="20"/>
          <w:szCs w:val="20"/>
        </w:rPr>
        <w:t xml:space="preserve">świadczamy, iż należymy do 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 xml:space="preserve">następującej </w:t>
      </w:r>
      <w:r w:rsidR="00E53CC4" w:rsidRPr="00D33A36">
        <w:rPr>
          <w:rFonts w:ascii="Arial" w:hAnsi="Arial" w:cs="Arial"/>
          <w:color w:val="000000" w:themeColor="text1"/>
          <w:sz w:val="20"/>
          <w:szCs w:val="20"/>
        </w:rPr>
        <w:t>kategorii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 xml:space="preserve"> wykonawców:</w:t>
      </w:r>
    </w:p>
    <w:p w14:paraId="0D218C78" w14:textId="77777777" w:rsidR="0022428F" w:rsidRPr="00D33A36" w:rsidRDefault="0022428F" w:rsidP="00416D96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D33A36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B169269" w14:textId="77777777" w:rsidR="0022428F" w:rsidRPr="00D33A36" w:rsidRDefault="0022428F" w:rsidP="00416D96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D33A36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D33A36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BFBB68A" w14:textId="77777777" w:rsidR="0022428F" w:rsidRPr="00D33A36" w:rsidRDefault="00F90B34" w:rsidP="00416D96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D33A36">
        <w:rPr>
          <w:rFonts w:ascii="Arial" w:hAnsi="Arial" w:cs="Arial"/>
          <w:color w:val="000000" w:themeColor="text1"/>
          <w:sz w:val="20"/>
          <w:szCs w:val="20"/>
        </w:rPr>
        <w:t>*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Pr="00D33A36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296914A" w14:textId="77777777" w:rsidR="00F90B34" w:rsidRPr="00D33A36" w:rsidRDefault="00F90B34" w:rsidP="00416D96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Pr="00D33A36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550B6D2" w14:textId="77777777" w:rsidR="00F90B34" w:rsidRPr="00D33A36" w:rsidRDefault="00F90B34" w:rsidP="00416D96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Pr="00D33A36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482888E" w14:textId="77777777" w:rsidR="00F90B34" w:rsidRPr="00D33A36" w:rsidRDefault="00F90B34" w:rsidP="00416D96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Pr="00D33A36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EBD8994" w14:textId="77777777" w:rsidR="00E53CC4" w:rsidRPr="00D33A36" w:rsidRDefault="009F17E0" w:rsidP="00416D96">
      <w:pPr>
        <w:tabs>
          <w:tab w:val="left" w:pos="6804"/>
          <w:tab w:val="left" w:pos="8789"/>
        </w:tabs>
        <w:ind w:left="426"/>
        <w:outlineLvl w:val="9"/>
        <w:rPr>
          <w:rFonts w:cs="Arial"/>
          <w:color w:val="000000" w:themeColor="text1"/>
          <w:sz w:val="18"/>
          <w:szCs w:val="18"/>
        </w:rPr>
      </w:pPr>
      <w:r w:rsidRPr="00D33A36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D33A36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D33A36">
        <w:rPr>
          <w:rFonts w:cs="Arial"/>
          <w:i/>
          <w:color w:val="000000" w:themeColor="text1"/>
          <w:sz w:val="18"/>
          <w:szCs w:val="18"/>
        </w:rPr>
        <w:t>)</w:t>
      </w:r>
    </w:p>
    <w:p w14:paraId="1AADB323" w14:textId="77777777" w:rsidR="0024722F" w:rsidRPr="00D33A36" w:rsidRDefault="0024722F" w:rsidP="00416D96">
      <w:pPr>
        <w:tabs>
          <w:tab w:val="num" w:pos="2268"/>
          <w:tab w:val="left" w:pos="6804"/>
        </w:tabs>
        <w:outlineLvl w:val="9"/>
        <w:rPr>
          <w:rFonts w:cs="Arial"/>
          <w:color w:val="000000" w:themeColor="text1"/>
          <w:szCs w:val="20"/>
        </w:rPr>
      </w:pPr>
    </w:p>
    <w:p w14:paraId="14BE0A6D" w14:textId="77777777" w:rsidR="00B65807" w:rsidRPr="00D33A36" w:rsidRDefault="00B65807" w:rsidP="00416D96">
      <w:pPr>
        <w:tabs>
          <w:tab w:val="left" w:pos="567"/>
        </w:tabs>
        <w:ind w:left="567" w:hanging="567"/>
        <w:outlineLvl w:val="9"/>
        <w:rPr>
          <w:color w:val="000000" w:themeColor="text1"/>
        </w:rPr>
      </w:pPr>
      <w:r w:rsidRPr="00D33A36">
        <w:rPr>
          <w:rFonts w:cs="Arial"/>
          <w:b/>
          <w:color w:val="000000" w:themeColor="text1"/>
          <w:szCs w:val="20"/>
        </w:rPr>
        <w:t>*</w:t>
      </w:r>
      <w:r w:rsidRPr="00D33A36">
        <w:rPr>
          <w:rFonts w:cs="Arial"/>
          <w:b/>
          <w:color w:val="000000" w:themeColor="text1"/>
          <w:szCs w:val="20"/>
        </w:rPr>
        <w:tab/>
      </w:r>
      <w:r w:rsidRPr="00D33A36">
        <w:rPr>
          <w:color w:val="000000" w:themeColor="text1"/>
        </w:rPr>
        <w:t>w przypadku osób fizycznych składających ofertę zgodnie z art. 434 Kodek</w:t>
      </w:r>
      <w:r w:rsidR="00111F84" w:rsidRPr="00D33A36">
        <w:rPr>
          <w:color w:val="000000" w:themeColor="text1"/>
        </w:rPr>
        <w:t>s</w:t>
      </w:r>
      <w:r w:rsidRPr="00D33A36">
        <w:rPr>
          <w:color w:val="000000" w:themeColor="text1"/>
        </w:rPr>
        <w:t>u Cywilnego nazwą (firmą) osoby fizycznej jest jej imię i nazwisko, w przypadku spółki cywilnej należy wpisać imiona i</w:t>
      </w:r>
      <w:r w:rsidR="00A71F4F" w:rsidRPr="00D33A36">
        <w:rPr>
          <w:color w:val="000000" w:themeColor="text1"/>
        </w:rPr>
        <w:t xml:space="preserve"> nazwiska wszystkich wspólników</w:t>
      </w:r>
    </w:p>
    <w:p w14:paraId="59A2C0BA" w14:textId="77777777" w:rsidR="00E57C51" w:rsidRPr="00D33A36" w:rsidRDefault="00B65807" w:rsidP="00416D96">
      <w:pPr>
        <w:tabs>
          <w:tab w:val="left" w:pos="567"/>
        </w:tabs>
        <w:ind w:left="567" w:hanging="567"/>
        <w:outlineLvl w:val="9"/>
        <w:rPr>
          <w:rFonts w:cs="Arial"/>
          <w:color w:val="000000" w:themeColor="text1"/>
          <w:szCs w:val="20"/>
        </w:rPr>
      </w:pPr>
      <w:r w:rsidRPr="00D33A36">
        <w:rPr>
          <w:rFonts w:cs="Arial"/>
          <w:b/>
          <w:color w:val="000000" w:themeColor="text1"/>
          <w:szCs w:val="20"/>
        </w:rPr>
        <w:t>*</w:t>
      </w:r>
      <w:r w:rsidR="00A71F4F" w:rsidRPr="00D33A36">
        <w:rPr>
          <w:rFonts w:cs="Arial"/>
          <w:b/>
          <w:color w:val="000000" w:themeColor="text1"/>
          <w:szCs w:val="20"/>
        </w:rPr>
        <w:t>*</w:t>
      </w:r>
      <w:r w:rsidRPr="00D33A36">
        <w:rPr>
          <w:rFonts w:cs="Arial"/>
          <w:b/>
          <w:color w:val="000000" w:themeColor="text1"/>
          <w:szCs w:val="20"/>
        </w:rPr>
        <w:tab/>
      </w:r>
      <w:r w:rsidRPr="00D33A36">
        <w:rPr>
          <w:rFonts w:cs="Arial"/>
          <w:color w:val="000000" w:themeColor="text1"/>
          <w:szCs w:val="20"/>
        </w:rPr>
        <w:t>niepotrzebne skreślić</w:t>
      </w:r>
    </w:p>
    <w:p w14:paraId="53C88433" w14:textId="77777777" w:rsidR="00CE3337" w:rsidRPr="00D33A36" w:rsidRDefault="00DE431E" w:rsidP="00416D96">
      <w:pPr>
        <w:tabs>
          <w:tab w:val="left" w:pos="567"/>
        </w:tabs>
        <w:ind w:left="567" w:hanging="567"/>
        <w:outlineLvl w:val="9"/>
        <w:rPr>
          <w:rFonts w:cs="Arial"/>
          <w:color w:val="000000" w:themeColor="text1"/>
          <w:szCs w:val="20"/>
        </w:rPr>
      </w:pPr>
      <w:r w:rsidRPr="00D33A36">
        <w:rPr>
          <w:rFonts w:cs="Arial"/>
          <w:b/>
          <w:color w:val="000000" w:themeColor="text1"/>
          <w:szCs w:val="20"/>
        </w:rPr>
        <w:t>*</w:t>
      </w:r>
      <w:r w:rsidR="00CE3337" w:rsidRPr="00D33A36">
        <w:rPr>
          <w:rFonts w:cs="Arial"/>
          <w:b/>
          <w:color w:val="000000" w:themeColor="text1"/>
          <w:szCs w:val="20"/>
        </w:rPr>
        <w:t>**</w:t>
      </w:r>
      <w:r w:rsidR="00CE3337" w:rsidRPr="00D33A36">
        <w:rPr>
          <w:rFonts w:cs="Arial"/>
          <w:b/>
          <w:color w:val="000000" w:themeColor="text1"/>
          <w:szCs w:val="20"/>
        </w:rPr>
        <w:tab/>
      </w:r>
      <w:r w:rsidR="00CE3337" w:rsidRPr="00D33A36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D33A36">
        <w:rPr>
          <w:rFonts w:cs="Arial"/>
          <w:color w:val="000000" w:themeColor="text1"/>
          <w:szCs w:val="20"/>
        </w:rPr>
        <w:t> </w:t>
      </w:r>
      <w:r w:rsidR="00CE3337" w:rsidRPr="00D33A36">
        <w:rPr>
          <w:rFonts w:cs="Arial"/>
          <w:color w:val="000000" w:themeColor="text1"/>
          <w:szCs w:val="20"/>
        </w:rPr>
        <w:t>w</w:t>
      </w:r>
      <w:r w:rsidRPr="00D33A36">
        <w:rPr>
          <w:rFonts w:cs="Arial"/>
          <w:color w:val="000000" w:themeColor="text1"/>
          <w:szCs w:val="20"/>
        </w:rPr>
        <w:t> </w:t>
      </w:r>
      <w:r w:rsidR="00CE3337" w:rsidRPr="00D33A36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4E847031" w14:textId="030AA64F" w:rsidR="00292D55" w:rsidRPr="00D33A36" w:rsidRDefault="00292D55" w:rsidP="00416D96">
      <w:pPr>
        <w:tabs>
          <w:tab w:val="left" w:pos="567"/>
        </w:tabs>
        <w:ind w:left="567" w:hanging="567"/>
        <w:outlineLvl w:val="9"/>
        <w:rPr>
          <w:rFonts w:cs="Arial"/>
          <w:color w:val="000000" w:themeColor="text1"/>
          <w:szCs w:val="20"/>
        </w:rPr>
      </w:pPr>
      <w:r w:rsidRPr="00D33A36">
        <w:rPr>
          <w:rFonts w:cs="Arial"/>
          <w:b/>
          <w:color w:val="000000" w:themeColor="text1"/>
          <w:szCs w:val="20"/>
        </w:rPr>
        <w:t>****</w:t>
      </w:r>
      <w:r w:rsidRPr="00D33A36">
        <w:rPr>
          <w:rFonts w:cs="Arial"/>
          <w:b/>
          <w:color w:val="000000" w:themeColor="text1"/>
          <w:szCs w:val="20"/>
        </w:rPr>
        <w:tab/>
      </w:r>
      <w:r w:rsidRPr="00D33A36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D33A36">
        <w:rPr>
          <w:rFonts w:cs="Arial"/>
          <w:color w:val="000000" w:themeColor="text1"/>
          <w:szCs w:val="20"/>
        </w:rPr>
        <w:t> </w:t>
      </w:r>
      <w:r w:rsidRPr="00D33A36">
        <w:rPr>
          <w:rFonts w:cs="Arial"/>
          <w:color w:val="000000" w:themeColor="text1"/>
          <w:szCs w:val="20"/>
        </w:rPr>
        <w:t>art.</w:t>
      </w:r>
      <w:r w:rsidR="004F6CA5" w:rsidRPr="00D33A36">
        <w:rPr>
          <w:rFonts w:cs="Arial"/>
          <w:color w:val="000000" w:themeColor="text1"/>
          <w:szCs w:val="20"/>
        </w:rPr>
        <w:t> </w:t>
      </w:r>
      <w:r w:rsidRPr="00D33A36">
        <w:rPr>
          <w:rFonts w:cs="Arial"/>
          <w:color w:val="000000" w:themeColor="text1"/>
          <w:szCs w:val="20"/>
        </w:rPr>
        <w:t>13 ust.</w:t>
      </w:r>
      <w:r w:rsidR="000C4D07" w:rsidRPr="00D33A36">
        <w:rPr>
          <w:rFonts w:cs="Arial"/>
          <w:color w:val="000000" w:themeColor="text1"/>
          <w:szCs w:val="20"/>
        </w:rPr>
        <w:t> </w:t>
      </w:r>
      <w:r w:rsidRPr="00D33A36">
        <w:rPr>
          <w:rFonts w:cs="Arial"/>
          <w:color w:val="000000" w:themeColor="text1"/>
          <w:szCs w:val="20"/>
        </w:rPr>
        <w:t>4 lub art. 14 ust. 5 RO</w:t>
      </w:r>
      <w:r w:rsidR="00BC6A58" w:rsidRPr="00D33A36">
        <w:rPr>
          <w:rFonts w:cs="Arial"/>
          <w:color w:val="000000" w:themeColor="text1"/>
          <w:szCs w:val="20"/>
        </w:rPr>
        <w:t>DO, to wykonawca</w:t>
      </w:r>
      <w:r w:rsidRPr="00D33A36">
        <w:rPr>
          <w:rFonts w:cs="Arial"/>
          <w:color w:val="000000" w:themeColor="text1"/>
          <w:szCs w:val="20"/>
        </w:rPr>
        <w:t xml:space="preserve"> nie składa </w:t>
      </w:r>
      <w:r w:rsidR="00BC6A58" w:rsidRPr="00D33A36">
        <w:rPr>
          <w:rFonts w:cs="Arial"/>
          <w:color w:val="000000" w:themeColor="text1"/>
          <w:szCs w:val="20"/>
        </w:rPr>
        <w:t xml:space="preserve">niniejszego oświadczenia </w:t>
      </w:r>
      <w:r w:rsidRPr="00D33A36">
        <w:rPr>
          <w:rFonts w:cs="Arial"/>
          <w:color w:val="000000" w:themeColor="text1"/>
          <w:szCs w:val="20"/>
        </w:rPr>
        <w:t>(</w:t>
      </w:r>
      <w:r w:rsidR="00BC6A58" w:rsidRPr="00D33A36">
        <w:rPr>
          <w:rFonts w:cs="Arial"/>
          <w:color w:val="000000" w:themeColor="text1"/>
          <w:szCs w:val="20"/>
        </w:rPr>
        <w:t xml:space="preserve">w takiej sytuacji można </w:t>
      </w:r>
      <w:r w:rsidRPr="00D33A36">
        <w:rPr>
          <w:rFonts w:cs="Arial"/>
          <w:color w:val="000000" w:themeColor="text1"/>
          <w:szCs w:val="20"/>
        </w:rPr>
        <w:t>usun</w:t>
      </w:r>
      <w:r w:rsidR="00BC6A58" w:rsidRPr="00D33A36">
        <w:rPr>
          <w:rFonts w:cs="Arial"/>
          <w:color w:val="000000" w:themeColor="text1"/>
          <w:szCs w:val="20"/>
        </w:rPr>
        <w:t>ąć</w:t>
      </w:r>
      <w:r w:rsidRPr="00D33A36">
        <w:rPr>
          <w:rFonts w:cs="Arial"/>
          <w:color w:val="000000" w:themeColor="text1"/>
          <w:szCs w:val="20"/>
        </w:rPr>
        <w:t xml:space="preserve"> treś</w:t>
      </w:r>
      <w:r w:rsidR="00BC6A58" w:rsidRPr="00D33A36">
        <w:rPr>
          <w:rFonts w:cs="Arial"/>
          <w:color w:val="000000" w:themeColor="text1"/>
          <w:szCs w:val="20"/>
        </w:rPr>
        <w:t>ć niniejszego</w:t>
      </w:r>
      <w:r w:rsidRPr="00D33A36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49D0F592" w14:textId="373A2FCF" w:rsidR="003513D2" w:rsidRPr="00D33A36" w:rsidRDefault="00F90B34" w:rsidP="00416D96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D33A36">
        <w:rPr>
          <w:rFonts w:ascii="Arial" w:hAnsi="Arial" w:cs="Arial"/>
          <w:color w:val="000000" w:themeColor="text1"/>
          <w:sz w:val="20"/>
          <w:szCs w:val="20"/>
        </w:rPr>
        <w:t>*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>**</w:t>
      </w:r>
      <w:r w:rsidRPr="00D33A36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</w:t>
      </w:r>
      <w:r w:rsidR="000C4D07"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Urz. UE L 124 z 20.5.2003, str. 36):</w:t>
      </w:r>
    </w:p>
    <w:p w14:paraId="7069BFD9" w14:textId="77777777" w:rsidR="003513D2" w:rsidRPr="00D33A36" w:rsidRDefault="003513D2" w:rsidP="00416D96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D33A3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Mikroprzedsiębiorstwo: </w:t>
      </w:r>
      <w:r w:rsidRPr="00D33A3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D33A3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D33A3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D33A3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EUR,</w:t>
      </w:r>
    </w:p>
    <w:p w14:paraId="23F1D18F" w14:textId="77777777" w:rsidR="003513D2" w:rsidRPr="00D33A36" w:rsidRDefault="003513D2" w:rsidP="00416D96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D33A3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D33A3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D33A3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D33A3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D33A3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EUR,</w:t>
      </w:r>
    </w:p>
    <w:p w14:paraId="0F0119D1" w14:textId="411E0F2D" w:rsidR="00F90B34" w:rsidRPr="00D33A36" w:rsidRDefault="003513D2" w:rsidP="00416D96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Średnie przedsiębiorstwa: przedsiębiorstwa, które nie są mikroprzedsiębiorstwami ani</w:t>
      </w:r>
      <w:r w:rsidR="000C4D07"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małymi przedsiębiorstwami </w:t>
      </w:r>
      <w:r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roczny obrót nie przekracza 50 milionów EUR </w:t>
      </w:r>
      <w:r w:rsidRPr="00D33A36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D33A3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Pr="00D33A3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sectPr w:rsidR="00F90B34" w:rsidRPr="00D33A36" w:rsidSect="0035644A">
      <w:footerReference w:type="default" r:id="rId10"/>
      <w:footerReference w:type="first" r:id="rId11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49931" w14:textId="77777777" w:rsidR="00CB3935" w:rsidRDefault="00CB3935">
      <w:r>
        <w:separator/>
      </w:r>
    </w:p>
  </w:endnote>
  <w:endnote w:type="continuationSeparator" w:id="0">
    <w:p w14:paraId="38F7FE30" w14:textId="77777777" w:rsidR="00CB3935" w:rsidRDefault="00CB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6AF3A" w14:textId="7770EFBD" w:rsidR="00BA408F" w:rsidRPr="00424047" w:rsidRDefault="00460B86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090869">
      <w:rPr>
        <w:noProof/>
        <w:sz w:val="18"/>
        <w:szCs w:val="18"/>
      </w:rPr>
      <w:t>2</w:t>
    </w:r>
    <w:r w:rsidRPr="0042404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77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46"/>
      <w:gridCol w:w="5630"/>
    </w:tblGrid>
    <w:tr w:rsidR="00B51233" w14:paraId="6915793B" w14:textId="77777777" w:rsidTr="007712C7">
      <w:trPr>
        <w:trHeight w:val="1269"/>
        <w:jc w:val="center"/>
      </w:trPr>
      <w:tc>
        <w:tcPr>
          <w:tcW w:w="4146" w:type="dxa"/>
        </w:tcPr>
        <w:p w14:paraId="7589364B" w14:textId="77777777" w:rsidR="00B51233" w:rsidRDefault="00B51233" w:rsidP="00B51233">
          <w:pPr>
            <w:pStyle w:val="Nagwek"/>
            <w:tabs>
              <w:tab w:val="clear" w:pos="4536"/>
              <w:tab w:val="clear" w:pos="9072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0" locked="1" layoutInCell="1" allowOverlap="1" wp14:anchorId="77D8CD4F" wp14:editId="534939B9">
                <wp:simplePos x="0" y="0"/>
                <wp:positionH relativeFrom="page">
                  <wp:posOffset>249555</wp:posOffset>
                </wp:positionH>
                <wp:positionV relativeFrom="paragraph">
                  <wp:posOffset>73025</wp:posOffset>
                </wp:positionV>
                <wp:extent cx="1812290" cy="634365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-mono-pelna-nazwa-2_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290" cy="634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30" w:type="dxa"/>
          <w:vAlign w:val="center"/>
        </w:tcPr>
        <w:p w14:paraId="2BF4CAD1" w14:textId="77777777" w:rsidR="00B51233" w:rsidRPr="00474C50" w:rsidRDefault="00B51233" w:rsidP="00B51233">
          <w:pPr>
            <w:pStyle w:val="Nagwek"/>
            <w:tabs>
              <w:tab w:val="clear" w:pos="4536"/>
            </w:tabs>
            <w:spacing w:line="276" w:lineRule="auto"/>
            <w:rPr>
              <w:sz w:val="18"/>
              <w:szCs w:val="18"/>
            </w:rPr>
          </w:pPr>
          <w:r w:rsidRPr="00474C50">
            <w:rPr>
              <w:sz w:val="18"/>
              <w:szCs w:val="18"/>
            </w:rPr>
            <w:t>Zadani</w:t>
          </w:r>
          <w:r>
            <w:rPr>
              <w:sz w:val="18"/>
              <w:szCs w:val="18"/>
            </w:rPr>
            <w:t xml:space="preserve">e pn. </w:t>
          </w:r>
          <w:r w:rsidRPr="00474C50">
            <w:rPr>
              <w:sz w:val="18"/>
              <w:szCs w:val="18"/>
            </w:rPr>
            <w:t>„</w:t>
          </w:r>
          <w:r>
            <w:rPr>
              <w:sz w:val="18"/>
              <w:szCs w:val="18"/>
            </w:rPr>
            <w:t>Doposażenie Powiatowego Magazynu Zarządzania Kryzysowego w Kutnie</w:t>
          </w:r>
          <w:r w:rsidRPr="00474C50">
            <w:rPr>
              <w:sz w:val="18"/>
              <w:szCs w:val="18"/>
            </w:rPr>
            <w:t>” dofina</w:t>
          </w:r>
          <w:r>
            <w:rPr>
              <w:sz w:val="18"/>
              <w:szCs w:val="18"/>
            </w:rPr>
            <w:t>n</w:t>
          </w:r>
          <w:r w:rsidRPr="00474C50">
            <w:rPr>
              <w:sz w:val="18"/>
              <w:szCs w:val="18"/>
            </w:rPr>
            <w:t xml:space="preserve">sowane </w:t>
          </w:r>
          <w:r>
            <w:rPr>
              <w:sz w:val="18"/>
              <w:szCs w:val="18"/>
            </w:rPr>
            <w:t xml:space="preserve">jest </w:t>
          </w:r>
          <w:r w:rsidRPr="00474C50">
            <w:rPr>
              <w:sz w:val="18"/>
              <w:szCs w:val="18"/>
            </w:rPr>
            <w:t>ze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środków Wojewódzkiego Funduszu Ochrony Środowiska i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Gospodarki Wodnej w Łodzi</w:t>
          </w:r>
        </w:p>
      </w:tc>
    </w:tr>
  </w:tbl>
  <w:p w14:paraId="4F5C4227" w14:textId="77777777" w:rsidR="00B51233" w:rsidRPr="00B51233" w:rsidRDefault="00B51233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F2AA5" w14:textId="77777777" w:rsidR="00CB3935" w:rsidRDefault="00CB3935">
      <w:r>
        <w:separator/>
      </w:r>
    </w:p>
  </w:footnote>
  <w:footnote w:type="continuationSeparator" w:id="0">
    <w:p w14:paraId="6C722212" w14:textId="77777777" w:rsidR="00CB3935" w:rsidRDefault="00CB3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7E7B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8E12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66F5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628C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1EB9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CD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AE9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6E2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26E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B62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1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077A7B61"/>
    <w:multiLevelType w:val="hybridMultilevel"/>
    <w:tmpl w:val="CFFCB7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1AD3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486612"/>
    <w:multiLevelType w:val="hybridMultilevel"/>
    <w:tmpl w:val="34F4F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FE3753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1A1C55"/>
    <w:multiLevelType w:val="hybridMultilevel"/>
    <w:tmpl w:val="6B8E9744"/>
    <w:lvl w:ilvl="0" w:tplc="74B02978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C7E4B1C"/>
    <w:multiLevelType w:val="hybridMultilevel"/>
    <w:tmpl w:val="DBE8FAF0"/>
    <w:lvl w:ilvl="0" w:tplc="3E00EDFE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7459E3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2FF1378"/>
    <w:multiLevelType w:val="hybridMultilevel"/>
    <w:tmpl w:val="E2883258"/>
    <w:lvl w:ilvl="0" w:tplc="A038F2E2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1220D"/>
    <w:multiLevelType w:val="hybridMultilevel"/>
    <w:tmpl w:val="180CC3FC"/>
    <w:lvl w:ilvl="0" w:tplc="26AA9972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39C032F3"/>
    <w:multiLevelType w:val="hybridMultilevel"/>
    <w:tmpl w:val="7D78F3C8"/>
    <w:lvl w:ilvl="0" w:tplc="CABC0318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0873202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4B2F06"/>
    <w:multiLevelType w:val="hybridMultilevel"/>
    <w:tmpl w:val="1B5623FC"/>
    <w:lvl w:ilvl="0" w:tplc="B0F4FF56">
      <w:start w:val="1"/>
      <w:numFmt w:val="decimal"/>
      <w:lvlText w:val="5.%1."/>
      <w:lvlJc w:val="left"/>
      <w:pPr>
        <w:ind w:left="56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326" w:hanging="360"/>
      </w:pPr>
    </w:lvl>
    <w:lvl w:ilvl="2" w:tplc="0415001B" w:tentative="1">
      <w:start w:val="1"/>
      <w:numFmt w:val="lowerRoman"/>
      <w:lvlText w:val="%3."/>
      <w:lvlJc w:val="right"/>
      <w:pPr>
        <w:ind w:left="7046" w:hanging="180"/>
      </w:pPr>
    </w:lvl>
    <w:lvl w:ilvl="3" w:tplc="0415000F" w:tentative="1">
      <w:start w:val="1"/>
      <w:numFmt w:val="decimal"/>
      <w:lvlText w:val="%4."/>
      <w:lvlJc w:val="left"/>
      <w:pPr>
        <w:ind w:left="7766" w:hanging="360"/>
      </w:pPr>
    </w:lvl>
    <w:lvl w:ilvl="4" w:tplc="04150019" w:tentative="1">
      <w:start w:val="1"/>
      <w:numFmt w:val="lowerLetter"/>
      <w:lvlText w:val="%5."/>
      <w:lvlJc w:val="left"/>
      <w:pPr>
        <w:ind w:left="8486" w:hanging="360"/>
      </w:pPr>
    </w:lvl>
    <w:lvl w:ilvl="5" w:tplc="0415001B" w:tentative="1">
      <w:start w:val="1"/>
      <w:numFmt w:val="lowerRoman"/>
      <w:lvlText w:val="%6."/>
      <w:lvlJc w:val="right"/>
      <w:pPr>
        <w:ind w:left="9206" w:hanging="180"/>
      </w:pPr>
    </w:lvl>
    <w:lvl w:ilvl="6" w:tplc="0415000F" w:tentative="1">
      <w:start w:val="1"/>
      <w:numFmt w:val="decimal"/>
      <w:lvlText w:val="%7."/>
      <w:lvlJc w:val="left"/>
      <w:pPr>
        <w:ind w:left="9926" w:hanging="360"/>
      </w:pPr>
    </w:lvl>
    <w:lvl w:ilvl="7" w:tplc="04150019" w:tentative="1">
      <w:start w:val="1"/>
      <w:numFmt w:val="lowerLetter"/>
      <w:lvlText w:val="%8."/>
      <w:lvlJc w:val="left"/>
      <w:pPr>
        <w:ind w:left="10646" w:hanging="360"/>
      </w:pPr>
    </w:lvl>
    <w:lvl w:ilvl="8" w:tplc="041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3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6EF7CA9"/>
    <w:multiLevelType w:val="hybridMultilevel"/>
    <w:tmpl w:val="7EE69A0E"/>
    <w:lvl w:ilvl="0" w:tplc="9B1E5FE4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8162950"/>
    <w:multiLevelType w:val="hybridMultilevel"/>
    <w:tmpl w:val="5202B20E"/>
    <w:lvl w:ilvl="0" w:tplc="BC827A54">
      <w:start w:val="1"/>
      <w:numFmt w:val="decimal"/>
      <w:lvlText w:val="1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48C26ED8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3954D68"/>
    <w:multiLevelType w:val="hybridMultilevel"/>
    <w:tmpl w:val="85382EAC"/>
    <w:lvl w:ilvl="0" w:tplc="F082389A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8459A"/>
    <w:multiLevelType w:val="hybridMultilevel"/>
    <w:tmpl w:val="62F863BE"/>
    <w:lvl w:ilvl="0" w:tplc="ADF876D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807F0F"/>
    <w:multiLevelType w:val="hybridMultilevel"/>
    <w:tmpl w:val="356C00F0"/>
    <w:lvl w:ilvl="0" w:tplc="EA4AD1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BBC4C27"/>
    <w:multiLevelType w:val="hybridMultilevel"/>
    <w:tmpl w:val="96E41F16"/>
    <w:lvl w:ilvl="0" w:tplc="C5F25A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7A61F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82389A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A0080C"/>
    <w:multiLevelType w:val="hybridMultilevel"/>
    <w:tmpl w:val="E2883258"/>
    <w:lvl w:ilvl="0" w:tplc="FFFFFFFF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D322C0"/>
    <w:multiLevelType w:val="hybridMultilevel"/>
    <w:tmpl w:val="1DFA6866"/>
    <w:lvl w:ilvl="0" w:tplc="92FC33B2">
      <w:start w:val="1"/>
      <w:numFmt w:val="ordinal"/>
      <w:lvlText w:val="2.%1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ED11DB"/>
    <w:multiLevelType w:val="hybridMultilevel"/>
    <w:tmpl w:val="B6F218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F2F1AD7"/>
    <w:multiLevelType w:val="hybridMultilevel"/>
    <w:tmpl w:val="D09A5A3A"/>
    <w:lvl w:ilvl="0" w:tplc="001C6994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7645689">
    <w:abstractNumId w:val="23"/>
  </w:num>
  <w:num w:numId="2" w16cid:durableId="548417359">
    <w:abstractNumId w:val="17"/>
  </w:num>
  <w:num w:numId="3" w16cid:durableId="638607393">
    <w:abstractNumId w:val="40"/>
  </w:num>
  <w:num w:numId="4" w16cid:durableId="602109338">
    <w:abstractNumId w:val="30"/>
  </w:num>
  <w:num w:numId="5" w16cid:durableId="1508327517">
    <w:abstractNumId w:val="44"/>
  </w:num>
  <w:num w:numId="6" w16cid:durableId="1454010009">
    <w:abstractNumId w:val="54"/>
  </w:num>
  <w:num w:numId="7" w16cid:durableId="486481394">
    <w:abstractNumId w:val="39"/>
  </w:num>
  <w:num w:numId="8" w16cid:durableId="271671408">
    <w:abstractNumId w:val="15"/>
  </w:num>
  <w:num w:numId="9" w16cid:durableId="126170068">
    <w:abstractNumId w:val="51"/>
  </w:num>
  <w:num w:numId="10" w16cid:durableId="1314988804">
    <w:abstractNumId w:val="19"/>
  </w:num>
  <w:num w:numId="11" w16cid:durableId="96028757">
    <w:abstractNumId w:val="46"/>
  </w:num>
  <w:num w:numId="12" w16cid:durableId="1773623290">
    <w:abstractNumId w:val="16"/>
  </w:num>
  <w:num w:numId="13" w16cid:durableId="2065640940">
    <w:abstractNumId w:val="32"/>
  </w:num>
  <w:num w:numId="14" w16cid:durableId="1894733947">
    <w:abstractNumId w:val="34"/>
  </w:num>
  <w:num w:numId="15" w16cid:durableId="2047025631">
    <w:abstractNumId w:val="27"/>
  </w:num>
  <w:num w:numId="16" w16cid:durableId="1374116599">
    <w:abstractNumId w:val="29"/>
  </w:num>
  <w:num w:numId="17" w16cid:durableId="586814685">
    <w:abstractNumId w:val="53"/>
  </w:num>
  <w:num w:numId="18" w16cid:durableId="99961635">
    <w:abstractNumId w:val="36"/>
  </w:num>
  <w:num w:numId="19" w16cid:durableId="1765029778">
    <w:abstractNumId w:val="37"/>
  </w:num>
  <w:num w:numId="20" w16cid:durableId="2006857204">
    <w:abstractNumId w:val="38"/>
  </w:num>
  <w:num w:numId="21" w16cid:durableId="429933110">
    <w:abstractNumId w:val="20"/>
  </w:num>
  <w:num w:numId="22" w16cid:durableId="2049253959">
    <w:abstractNumId w:val="33"/>
  </w:num>
  <w:num w:numId="23" w16cid:durableId="1629240973">
    <w:abstractNumId w:val="35"/>
  </w:num>
  <w:num w:numId="24" w16cid:durableId="515658817">
    <w:abstractNumId w:val="25"/>
  </w:num>
  <w:num w:numId="25" w16cid:durableId="541795562">
    <w:abstractNumId w:val="26"/>
  </w:num>
  <w:num w:numId="26" w16cid:durableId="2141073351">
    <w:abstractNumId w:val="49"/>
  </w:num>
  <w:num w:numId="27" w16cid:durableId="1258831579">
    <w:abstractNumId w:val="42"/>
  </w:num>
  <w:num w:numId="28" w16cid:durableId="1181352417">
    <w:abstractNumId w:val="52"/>
  </w:num>
  <w:num w:numId="29" w16cid:durableId="307443672">
    <w:abstractNumId w:val="50"/>
  </w:num>
  <w:num w:numId="30" w16cid:durableId="1662150968">
    <w:abstractNumId w:val="8"/>
  </w:num>
  <w:num w:numId="31" w16cid:durableId="1881935235">
    <w:abstractNumId w:val="3"/>
  </w:num>
  <w:num w:numId="32" w16cid:durableId="361512317">
    <w:abstractNumId w:val="2"/>
  </w:num>
  <w:num w:numId="33" w16cid:durableId="386875417">
    <w:abstractNumId w:val="1"/>
  </w:num>
  <w:num w:numId="34" w16cid:durableId="455878573">
    <w:abstractNumId w:val="0"/>
  </w:num>
  <w:num w:numId="35" w16cid:durableId="313804864">
    <w:abstractNumId w:val="9"/>
  </w:num>
  <w:num w:numId="36" w16cid:durableId="1793547289">
    <w:abstractNumId w:val="7"/>
  </w:num>
  <w:num w:numId="37" w16cid:durableId="1318651602">
    <w:abstractNumId w:val="6"/>
  </w:num>
  <w:num w:numId="38" w16cid:durableId="1604727628">
    <w:abstractNumId w:val="5"/>
  </w:num>
  <w:num w:numId="39" w16cid:durableId="747314230">
    <w:abstractNumId w:val="4"/>
  </w:num>
  <w:num w:numId="40" w16cid:durableId="333922472">
    <w:abstractNumId w:val="31"/>
  </w:num>
  <w:num w:numId="41" w16cid:durableId="53627353">
    <w:abstractNumId w:val="24"/>
  </w:num>
  <w:num w:numId="42" w16cid:durableId="1513494042">
    <w:abstractNumId w:val="22"/>
  </w:num>
  <w:num w:numId="43" w16cid:durableId="561713624">
    <w:abstractNumId w:val="18"/>
  </w:num>
  <w:num w:numId="44" w16cid:durableId="25104367">
    <w:abstractNumId w:val="43"/>
  </w:num>
  <w:num w:numId="45" w16cid:durableId="1840802579">
    <w:abstractNumId w:val="48"/>
  </w:num>
  <w:num w:numId="46" w16cid:durableId="1606231979">
    <w:abstractNumId w:val="28"/>
  </w:num>
  <w:num w:numId="47" w16cid:durableId="780957581">
    <w:abstractNumId w:val="47"/>
  </w:num>
  <w:num w:numId="48" w16cid:durableId="1339188005">
    <w:abstractNumId w:val="41"/>
  </w:num>
  <w:num w:numId="49" w16cid:durableId="20461131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045"/>
    <w:rsid w:val="00006783"/>
    <w:rsid w:val="00007097"/>
    <w:rsid w:val="00007646"/>
    <w:rsid w:val="00007739"/>
    <w:rsid w:val="00007A9C"/>
    <w:rsid w:val="00007AD4"/>
    <w:rsid w:val="00007B2A"/>
    <w:rsid w:val="00007C56"/>
    <w:rsid w:val="0001042D"/>
    <w:rsid w:val="00010EC0"/>
    <w:rsid w:val="0001163D"/>
    <w:rsid w:val="00011978"/>
    <w:rsid w:val="000122B9"/>
    <w:rsid w:val="00012EDC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851"/>
    <w:rsid w:val="00025971"/>
    <w:rsid w:val="00025AAC"/>
    <w:rsid w:val="00026013"/>
    <w:rsid w:val="00026700"/>
    <w:rsid w:val="0002725D"/>
    <w:rsid w:val="00027877"/>
    <w:rsid w:val="00032668"/>
    <w:rsid w:val="0003281C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4813"/>
    <w:rsid w:val="000454C0"/>
    <w:rsid w:val="00045A77"/>
    <w:rsid w:val="00045E85"/>
    <w:rsid w:val="0004674A"/>
    <w:rsid w:val="00046A0E"/>
    <w:rsid w:val="00046DD3"/>
    <w:rsid w:val="00047AD9"/>
    <w:rsid w:val="0005011A"/>
    <w:rsid w:val="000502A7"/>
    <w:rsid w:val="000505D0"/>
    <w:rsid w:val="00051FBC"/>
    <w:rsid w:val="00052443"/>
    <w:rsid w:val="00052546"/>
    <w:rsid w:val="0005386D"/>
    <w:rsid w:val="00056164"/>
    <w:rsid w:val="00057BA1"/>
    <w:rsid w:val="00057FF6"/>
    <w:rsid w:val="00060356"/>
    <w:rsid w:val="0006090E"/>
    <w:rsid w:val="00061093"/>
    <w:rsid w:val="000619EE"/>
    <w:rsid w:val="00062BA2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4B8"/>
    <w:rsid w:val="00083A55"/>
    <w:rsid w:val="00083C90"/>
    <w:rsid w:val="00084803"/>
    <w:rsid w:val="00084F6F"/>
    <w:rsid w:val="00085011"/>
    <w:rsid w:val="00085055"/>
    <w:rsid w:val="000851CF"/>
    <w:rsid w:val="00086809"/>
    <w:rsid w:val="0008705D"/>
    <w:rsid w:val="00087166"/>
    <w:rsid w:val="00090869"/>
    <w:rsid w:val="000913BC"/>
    <w:rsid w:val="000914DB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1F98"/>
    <w:rsid w:val="000A2086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068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234"/>
    <w:rsid w:val="000B6900"/>
    <w:rsid w:val="000B78D7"/>
    <w:rsid w:val="000C0809"/>
    <w:rsid w:val="000C0E45"/>
    <w:rsid w:val="000C13E1"/>
    <w:rsid w:val="000C2E82"/>
    <w:rsid w:val="000C374D"/>
    <w:rsid w:val="000C4A54"/>
    <w:rsid w:val="000C4D07"/>
    <w:rsid w:val="000C5B51"/>
    <w:rsid w:val="000C69A2"/>
    <w:rsid w:val="000C71EE"/>
    <w:rsid w:val="000C7997"/>
    <w:rsid w:val="000C7CBD"/>
    <w:rsid w:val="000D0970"/>
    <w:rsid w:val="000D0F94"/>
    <w:rsid w:val="000D1000"/>
    <w:rsid w:val="000D152E"/>
    <w:rsid w:val="000D1637"/>
    <w:rsid w:val="000D27D6"/>
    <w:rsid w:val="000D3ABD"/>
    <w:rsid w:val="000D5177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2D8"/>
    <w:rsid w:val="000F3921"/>
    <w:rsid w:val="000F4539"/>
    <w:rsid w:val="000F53BF"/>
    <w:rsid w:val="000F5814"/>
    <w:rsid w:val="000F7698"/>
    <w:rsid w:val="000F7BBC"/>
    <w:rsid w:val="000F7BEB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32D"/>
    <w:rsid w:val="00105658"/>
    <w:rsid w:val="00105C5A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2C5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2698"/>
    <w:rsid w:val="001233D5"/>
    <w:rsid w:val="00123433"/>
    <w:rsid w:val="00123981"/>
    <w:rsid w:val="00123A11"/>
    <w:rsid w:val="00124FB9"/>
    <w:rsid w:val="0012546E"/>
    <w:rsid w:val="001261D3"/>
    <w:rsid w:val="001274B4"/>
    <w:rsid w:val="00127F1B"/>
    <w:rsid w:val="0013160F"/>
    <w:rsid w:val="00131E85"/>
    <w:rsid w:val="00132CEC"/>
    <w:rsid w:val="001335BD"/>
    <w:rsid w:val="00133BB2"/>
    <w:rsid w:val="001346DA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3E1"/>
    <w:rsid w:val="001517EE"/>
    <w:rsid w:val="00151B75"/>
    <w:rsid w:val="00151CCF"/>
    <w:rsid w:val="00151DE8"/>
    <w:rsid w:val="00152224"/>
    <w:rsid w:val="00152CBB"/>
    <w:rsid w:val="00152CCD"/>
    <w:rsid w:val="001553C3"/>
    <w:rsid w:val="00155794"/>
    <w:rsid w:val="00155F1C"/>
    <w:rsid w:val="0015610F"/>
    <w:rsid w:val="00156115"/>
    <w:rsid w:val="001562DB"/>
    <w:rsid w:val="00156F07"/>
    <w:rsid w:val="00157876"/>
    <w:rsid w:val="00160495"/>
    <w:rsid w:val="00160FA3"/>
    <w:rsid w:val="001613B1"/>
    <w:rsid w:val="001614DF"/>
    <w:rsid w:val="00161D36"/>
    <w:rsid w:val="00161E77"/>
    <w:rsid w:val="00162EE9"/>
    <w:rsid w:val="001630EA"/>
    <w:rsid w:val="001631BC"/>
    <w:rsid w:val="00163A07"/>
    <w:rsid w:val="0016468F"/>
    <w:rsid w:val="00164828"/>
    <w:rsid w:val="00164D7D"/>
    <w:rsid w:val="00165614"/>
    <w:rsid w:val="001657D7"/>
    <w:rsid w:val="001659AC"/>
    <w:rsid w:val="00165E0A"/>
    <w:rsid w:val="00166992"/>
    <w:rsid w:val="00167472"/>
    <w:rsid w:val="00167FF1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1293"/>
    <w:rsid w:val="00181AC2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2C3"/>
    <w:rsid w:val="001B7DAC"/>
    <w:rsid w:val="001C052A"/>
    <w:rsid w:val="001C0852"/>
    <w:rsid w:val="001C1840"/>
    <w:rsid w:val="001C1B6B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6CF"/>
    <w:rsid w:val="001C6D9F"/>
    <w:rsid w:val="001C754A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72C"/>
    <w:rsid w:val="001D4B72"/>
    <w:rsid w:val="001D50DD"/>
    <w:rsid w:val="001D58A7"/>
    <w:rsid w:val="001D5C06"/>
    <w:rsid w:val="001D779E"/>
    <w:rsid w:val="001E0989"/>
    <w:rsid w:val="001E1F67"/>
    <w:rsid w:val="001E2C18"/>
    <w:rsid w:val="001E2D7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448"/>
    <w:rsid w:val="00210B7E"/>
    <w:rsid w:val="00211CB1"/>
    <w:rsid w:val="00211D2B"/>
    <w:rsid w:val="00211DEA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09E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BCA"/>
    <w:rsid w:val="00226F04"/>
    <w:rsid w:val="00227EC0"/>
    <w:rsid w:val="00230A9C"/>
    <w:rsid w:val="00230AA4"/>
    <w:rsid w:val="0023145B"/>
    <w:rsid w:val="00232D01"/>
    <w:rsid w:val="002330CA"/>
    <w:rsid w:val="0023418A"/>
    <w:rsid w:val="002347DD"/>
    <w:rsid w:val="00235B5B"/>
    <w:rsid w:val="0023668B"/>
    <w:rsid w:val="002378A2"/>
    <w:rsid w:val="0024068D"/>
    <w:rsid w:val="00240D9A"/>
    <w:rsid w:val="00241681"/>
    <w:rsid w:val="0024280A"/>
    <w:rsid w:val="00243C7D"/>
    <w:rsid w:val="0024470A"/>
    <w:rsid w:val="00244BE8"/>
    <w:rsid w:val="0024529D"/>
    <w:rsid w:val="002452B7"/>
    <w:rsid w:val="002453A5"/>
    <w:rsid w:val="00246E86"/>
    <w:rsid w:val="0024710F"/>
    <w:rsid w:val="0024722F"/>
    <w:rsid w:val="002477EB"/>
    <w:rsid w:val="0025051E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75E"/>
    <w:rsid w:val="00261896"/>
    <w:rsid w:val="002624BD"/>
    <w:rsid w:val="0026260B"/>
    <w:rsid w:val="002637B3"/>
    <w:rsid w:val="002648DE"/>
    <w:rsid w:val="00265582"/>
    <w:rsid w:val="00266558"/>
    <w:rsid w:val="00270414"/>
    <w:rsid w:val="0027093B"/>
    <w:rsid w:val="00271075"/>
    <w:rsid w:val="00271CC4"/>
    <w:rsid w:val="00271FAD"/>
    <w:rsid w:val="0027244F"/>
    <w:rsid w:val="002728E7"/>
    <w:rsid w:val="0027401A"/>
    <w:rsid w:val="002745F8"/>
    <w:rsid w:val="00275685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46B"/>
    <w:rsid w:val="002815D9"/>
    <w:rsid w:val="00281AE9"/>
    <w:rsid w:val="00281D95"/>
    <w:rsid w:val="002828E3"/>
    <w:rsid w:val="00282A59"/>
    <w:rsid w:val="0028315B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5F57"/>
    <w:rsid w:val="00286560"/>
    <w:rsid w:val="00286B1D"/>
    <w:rsid w:val="00287B96"/>
    <w:rsid w:val="002900D5"/>
    <w:rsid w:val="0029030A"/>
    <w:rsid w:val="00290414"/>
    <w:rsid w:val="002909B0"/>
    <w:rsid w:val="0029110F"/>
    <w:rsid w:val="0029114A"/>
    <w:rsid w:val="0029174B"/>
    <w:rsid w:val="002923E2"/>
    <w:rsid w:val="002929FF"/>
    <w:rsid w:val="00292D55"/>
    <w:rsid w:val="002930DA"/>
    <w:rsid w:val="00293536"/>
    <w:rsid w:val="002937E5"/>
    <w:rsid w:val="002938BA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24A"/>
    <w:rsid w:val="002B43E9"/>
    <w:rsid w:val="002B4432"/>
    <w:rsid w:val="002B48AF"/>
    <w:rsid w:val="002B4A8F"/>
    <w:rsid w:val="002B5369"/>
    <w:rsid w:val="002B5444"/>
    <w:rsid w:val="002B55AB"/>
    <w:rsid w:val="002B5777"/>
    <w:rsid w:val="002B601E"/>
    <w:rsid w:val="002B6ABC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1A98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0A8F"/>
    <w:rsid w:val="002F1139"/>
    <w:rsid w:val="002F1B71"/>
    <w:rsid w:val="002F203D"/>
    <w:rsid w:val="002F25F0"/>
    <w:rsid w:val="002F34BB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366"/>
    <w:rsid w:val="00313439"/>
    <w:rsid w:val="0031389D"/>
    <w:rsid w:val="00313ADD"/>
    <w:rsid w:val="003145EE"/>
    <w:rsid w:val="003148F7"/>
    <w:rsid w:val="0031616D"/>
    <w:rsid w:val="0031631C"/>
    <w:rsid w:val="00317ACA"/>
    <w:rsid w:val="003202E4"/>
    <w:rsid w:val="00321063"/>
    <w:rsid w:val="003211DB"/>
    <w:rsid w:val="00321CB8"/>
    <w:rsid w:val="00321D32"/>
    <w:rsid w:val="00321E10"/>
    <w:rsid w:val="00322585"/>
    <w:rsid w:val="00322C42"/>
    <w:rsid w:val="00322CB4"/>
    <w:rsid w:val="00323B02"/>
    <w:rsid w:val="003240C9"/>
    <w:rsid w:val="003246A1"/>
    <w:rsid w:val="00324C07"/>
    <w:rsid w:val="003258D9"/>
    <w:rsid w:val="003262EF"/>
    <w:rsid w:val="003264B6"/>
    <w:rsid w:val="003306C8"/>
    <w:rsid w:val="00331021"/>
    <w:rsid w:val="00331960"/>
    <w:rsid w:val="00331DA9"/>
    <w:rsid w:val="00331DB2"/>
    <w:rsid w:val="00331FDD"/>
    <w:rsid w:val="003322F6"/>
    <w:rsid w:val="0033313D"/>
    <w:rsid w:val="00333665"/>
    <w:rsid w:val="00333B5C"/>
    <w:rsid w:val="00334411"/>
    <w:rsid w:val="00335349"/>
    <w:rsid w:val="003358C8"/>
    <w:rsid w:val="003358C9"/>
    <w:rsid w:val="003362B5"/>
    <w:rsid w:val="003364C2"/>
    <w:rsid w:val="003364F9"/>
    <w:rsid w:val="00336D4C"/>
    <w:rsid w:val="00340711"/>
    <w:rsid w:val="003416ED"/>
    <w:rsid w:val="003419BA"/>
    <w:rsid w:val="00341C6F"/>
    <w:rsid w:val="00341C8E"/>
    <w:rsid w:val="00342A45"/>
    <w:rsid w:val="00343C8C"/>
    <w:rsid w:val="00344DEF"/>
    <w:rsid w:val="00345009"/>
    <w:rsid w:val="0034528F"/>
    <w:rsid w:val="00345C37"/>
    <w:rsid w:val="00346056"/>
    <w:rsid w:val="00346CF1"/>
    <w:rsid w:val="00346E4C"/>
    <w:rsid w:val="00346F00"/>
    <w:rsid w:val="0034701E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44A"/>
    <w:rsid w:val="003564AC"/>
    <w:rsid w:val="0035781B"/>
    <w:rsid w:val="00357BBE"/>
    <w:rsid w:val="00357C94"/>
    <w:rsid w:val="00360372"/>
    <w:rsid w:val="003613C9"/>
    <w:rsid w:val="00362655"/>
    <w:rsid w:val="003636F5"/>
    <w:rsid w:val="00363B83"/>
    <w:rsid w:val="00365072"/>
    <w:rsid w:val="003661CA"/>
    <w:rsid w:val="0036642A"/>
    <w:rsid w:val="00366F5D"/>
    <w:rsid w:val="00370E42"/>
    <w:rsid w:val="003729C0"/>
    <w:rsid w:val="00372BCF"/>
    <w:rsid w:val="00372CB5"/>
    <w:rsid w:val="00372D6A"/>
    <w:rsid w:val="0037378E"/>
    <w:rsid w:val="00373C9F"/>
    <w:rsid w:val="00374A69"/>
    <w:rsid w:val="00374D63"/>
    <w:rsid w:val="0037551E"/>
    <w:rsid w:val="003757DA"/>
    <w:rsid w:val="00375FC9"/>
    <w:rsid w:val="00376410"/>
    <w:rsid w:val="00376C04"/>
    <w:rsid w:val="00376F6F"/>
    <w:rsid w:val="00377B7A"/>
    <w:rsid w:val="003800A5"/>
    <w:rsid w:val="003814BC"/>
    <w:rsid w:val="00383A3F"/>
    <w:rsid w:val="00383CBD"/>
    <w:rsid w:val="00383E6B"/>
    <w:rsid w:val="00384736"/>
    <w:rsid w:val="0038477B"/>
    <w:rsid w:val="003850E2"/>
    <w:rsid w:val="00385526"/>
    <w:rsid w:val="003857C7"/>
    <w:rsid w:val="0038619B"/>
    <w:rsid w:val="00386DE1"/>
    <w:rsid w:val="00386E2C"/>
    <w:rsid w:val="00386E83"/>
    <w:rsid w:val="00387260"/>
    <w:rsid w:val="00387586"/>
    <w:rsid w:val="003879D6"/>
    <w:rsid w:val="00387DBA"/>
    <w:rsid w:val="00390D0F"/>
    <w:rsid w:val="00391024"/>
    <w:rsid w:val="00391246"/>
    <w:rsid w:val="00391380"/>
    <w:rsid w:val="00391F2B"/>
    <w:rsid w:val="003930C6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F2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C07"/>
    <w:rsid w:val="003B6E2F"/>
    <w:rsid w:val="003B6EA3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7B1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141"/>
    <w:rsid w:val="003E6D3B"/>
    <w:rsid w:val="003E6ED6"/>
    <w:rsid w:val="003E744A"/>
    <w:rsid w:val="003F112F"/>
    <w:rsid w:val="003F14B0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5F8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168"/>
    <w:rsid w:val="00407A79"/>
    <w:rsid w:val="00407AA6"/>
    <w:rsid w:val="00410098"/>
    <w:rsid w:val="00410BE4"/>
    <w:rsid w:val="00411157"/>
    <w:rsid w:val="00411DEB"/>
    <w:rsid w:val="00411E02"/>
    <w:rsid w:val="0041220C"/>
    <w:rsid w:val="00413566"/>
    <w:rsid w:val="00413657"/>
    <w:rsid w:val="00414ABB"/>
    <w:rsid w:val="004158AD"/>
    <w:rsid w:val="004162E8"/>
    <w:rsid w:val="0041688F"/>
    <w:rsid w:val="00416D96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A3B"/>
    <w:rsid w:val="00426D61"/>
    <w:rsid w:val="00426EB2"/>
    <w:rsid w:val="004276A0"/>
    <w:rsid w:val="004316BB"/>
    <w:rsid w:val="0043280F"/>
    <w:rsid w:val="00432D5A"/>
    <w:rsid w:val="0043362F"/>
    <w:rsid w:val="0043412C"/>
    <w:rsid w:val="00435029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541"/>
    <w:rsid w:val="00445B77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3AE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673"/>
    <w:rsid w:val="00461AE4"/>
    <w:rsid w:val="00461BE7"/>
    <w:rsid w:val="004634AD"/>
    <w:rsid w:val="00464570"/>
    <w:rsid w:val="00464F4A"/>
    <w:rsid w:val="004652D1"/>
    <w:rsid w:val="0046650D"/>
    <w:rsid w:val="00466F6B"/>
    <w:rsid w:val="0046761C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5C64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4F99"/>
    <w:rsid w:val="0048589C"/>
    <w:rsid w:val="0048648B"/>
    <w:rsid w:val="00487650"/>
    <w:rsid w:val="00487B37"/>
    <w:rsid w:val="00487BA2"/>
    <w:rsid w:val="00487E29"/>
    <w:rsid w:val="00487F21"/>
    <w:rsid w:val="004904B1"/>
    <w:rsid w:val="004906A2"/>
    <w:rsid w:val="00492677"/>
    <w:rsid w:val="004926D1"/>
    <w:rsid w:val="00492858"/>
    <w:rsid w:val="00492EC1"/>
    <w:rsid w:val="00494382"/>
    <w:rsid w:val="00494E63"/>
    <w:rsid w:val="00494FC1"/>
    <w:rsid w:val="00496560"/>
    <w:rsid w:val="004973A1"/>
    <w:rsid w:val="0049756E"/>
    <w:rsid w:val="004A0A5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5ED0"/>
    <w:rsid w:val="004B67BF"/>
    <w:rsid w:val="004B75FC"/>
    <w:rsid w:val="004B7CE0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450"/>
    <w:rsid w:val="004D3DF1"/>
    <w:rsid w:val="004D3EE0"/>
    <w:rsid w:val="004D3FE2"/>
    <w:rsid w:val="004D43C9"/>
    <w:rsid w:val="004D6323"/>
    <w:rsid w:val="004D709C"/>
    <w:rsid w:val="004D7FF8"/>
    <w:rsid w:val="004E0E72"/>
    <w:rsid w:val="004E21B3"/>
    <w:rsid w:val="004E2DC0"/>
    <w:rsid w:val="004E30B7"/>
    <w:rsid w:val="004E33E2"/>
    <w:rsid w:val="004E3C9C"/>
    <w:rsid w:val="004E5728"/>
    <w:rsid w:val="004E6AD5"/>
    <w:rsid w:val="004E6EE0"/>
    <w:rsid w:val="004E72EF"/>
    <w:rsid w:val="004E7348"/>
    <w:rsid w:val="004E7940"/>
    <w:rsid w:val="004E7A53"/>
    <w:rsid w:val="004E7D00"/>
    <w:rsid w:val="004F02D5"/>
    <w:rsid w:val="004F0347"/>
    <w:rsid w:val="004F0C4B"/>
    <w:rsid w:val="004F1B82"/>
    <w:rsid w:val="004F1FE4"/>
    <w:rsid w:val="004F2B63"/>
    <w:rsid w:val="004F2D42"/>
    <w:rsid w:val="004F3BB6"/>
    <w:rsid w:val="004F439C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4F7CF8"/>
    <w:rsid w:val="0050029A"/>
    <w:rsid w:val="0050049A"/>
    <w:rsid w:val="0050194F"/>
    <w:rsid w:val="00501A92"/>
    <w:rsid w:val="005029E0"/>
    <w:rsid w:val="00502A84"/>
    <w:rsid w:val="00503388"/>
    <w:rsid w:val="00503CA7"/>
    <w:rsid w:val="00503E70"/>
    <w:rsid w:val="00504AAB"/>
    <w:rsid w:val="00504E1B"/>
    <w:rsid w:val="00506591"/>
    <w:rsid w:val="00506F40"/>
    <w:rsid w:val="00510533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77"/>
    <w:rsid w:val="0052091A"/>
    <w:rsid w:val="00521083"/>
    <w:rsid w:val="0052117A"/>
    <w:rsid w:val="005217FE"/>
    <w:rsid w:val="00522182"/>
    <w:rsid w:val="00522B98"/>
    <w:rsid w:val="00522BC5"/>
    <w:rsid w:val="005230AB"/>
    <w:rsid w:val="00523342"/>
    <w:rsid w:val="005246B7"/>
    <w:rsid w:val="0052488A"/>
    <w:rsid w:val="00524CB8"/>
    <w:rsid w:val="00524F4C"/>
    <w:rsid w:val="005250FA"/>
    <w:rsid w:val="00525FD0"/>
    <w:rsid w:val="005263FA"/>
    <w:rsid w:val="0052641B"/>
    <w:rsid w:val="00526A0F"/>
    <w:rsid w:val="00526F01"/>
    <w:rsid w:val="0052771D"/>
    <w:rsid w:val="0053094C"/>
    <w:rsid w:val="00530BF8"/>
    <w:rsid w:val="00530D16"/>
    <w:rsid w:val="005325DD"/>
    <w:rsid w:val="005326EC"/>
    <w:rsid w:val="00532D27"/>
    <w:rsid w:val="005331EA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3E57"/>
    <w:rsid w:val="00574683"/>
    <w:rsid w:val="005760B0"/>
    <w:rsid w:val="005763BE"/>
    <w:rsid w:val="005764FF"/>
    <w:rsid w:val="0057782F"/>
    <w:rsid w:val="00581B91"/>
    <w:rsid w:val="00583AD3"/>
    <w:rsid w:val="005840C3"/>
    <w:rsid w:val="00584781"/>
    <w:rsid w:val="00584FF8"/>
    <w:rsid w:val="00585E39"/>
    <w:rsid w:val="00586414"/>
    <w:rsid w:val="00586FFB"/>
    <w:rsid w:val="00587314"/>
    <w:rsid w:val="005905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498"/>
    <w:rsid w:val="005A0C55"/>
    <w:rsid w:val="005A24C9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981"/>
    <w:rsid w:val="005B60E8"/>
    <w:rsid w:val="005B66A4"/>
    <w:rsid w:val="005B685C"/>
    <w:rsid w:val="005B7A49"/>
    <w:rsid w:val="005B7A5E"/>
    <w:rsid w:val="005B7AF4"/>
    <w:rsid w:val="005C089F"/>
    <w:rsid w:val="005C0A9C"/>
    <w:rsid w:val="005C11AD"/>
    <w:rsid w:val="005C1691"/>
    <w:rsid w:val="005C1A3D"/>
    <w:rsid w:val="005C1E70"/>
    <w:rsid w:val="005C22F4"/>
    <w:rsid w:val="005C49C4"/>
    <w:rsid w:val="005C4BA8"/>
    <w:rsid w:val="005C4F92"/>
    <w:rsid w:val="005C53D0"/>
    <w:rsid w:val="005C57C5"/>
    <w:rsid w:val="005C5CD7"/>
    <w:rsid w:val="005C6BF9"/>
    <w:rsid w:val="005C6F6B"/>
    <w:rsid w:val="005C701D"/>
    <w:rsid w:val="005C70C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3B7"/>
    <w:rsid w:val="005D7F8E"/>
    <w:rsid w:val="005E01EA"/>
    <w:rsid w:val="005E11D2"/>
    <w:rsid w:val="005E27FA"/>
    <w:rsid w:val="005E3919"/>
    <w:rsid w:val="005E3A5A"/>
    <w:rsid w:val="005E3FC9"/>
    <w:rsid w:val="005E405E"/>
    <w:rsid w:val="005E41BF"/>
    <w:rsid w:val="005E43F6"/>
    <w:rsid w:val="005E443D"/>
    <w:rsid w:val="005E47E6"/>
    <w:rsid w:val="005E4898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58BC"/>
    <w:rsid w:val="005F6275"/>
    <w:rsid w:val="005F6816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6C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1D4F"/>
    <w:rsid w:val="00622999"/>
    <w:rsid w:val="006229E3"/>
    <w:rsid w:val="0062389B"/>
    <w:rsid w:val="00623B54"/>
    <w:rsid w:val="00624A24"/>
    <w:rsid w:val="00626B8D"/>
    <w:rsid w:val="006279CC"/>
    <w:rsid w:val="00630C2B"/>
    <w:rsid w:val="00631116"/>
    <w:rsid w:val="006332E0"/>
    <w:rsid w:val="0063360F"/>
    <w:rsid w:val="00633FAF"/>
    <w:rsid w:val="0063424D"/>
    <w:rsid w:val="00634BB6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214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2DD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5DA5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1EC3"/>
    <w:rsid w:val="0067226B"/>
    <w:rsid w:val="00672635"/>
    <w:rsid w:val="00673883"/>
    <w:rsid w:val="00674831"/>
    <w:rsid w:val="00675BB9"/>
    <w:rsid w:val="00676F1F"/>
    <w:rsid w:val="00677446"/>
    <w:rsid w:val="006778A3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375"/>
    <w:rsid w:val="0069246C"/>
    <w:rsid w:val="00693D6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422"/>
    <w:rsid w:val="006B0970"/>
    <w:rsid w:val="006B0A0A"/>
    <w:rsid w:val="006B0A2A"/>
    <w:rsid w:val="006B0DBD"/>
    <w:rsid w:val="006B14E1"/>
    <w:rsid w:val="006B178A"/>
    <w:rsid w:val="006B1800"/>
    <w:rsid w:val="006B1BD0"/>
    <w:rsid w:val="006B2159"/>
    <w:rsid w:val="006B24C7"/>
    <w:rsid w:val="006B29D6"/>
    <w:rsid w:val="006B2E72"/>
    <w:rsid w:val="006B307E"/>
    <w:rsid w:val="006B3262"/>
    <w:rsid w:val="006B415E"/>
    <w:rsid w:val="006B41F3"/>
    <w:rsid w:val="006B44DD"/>
    <w:rsid w:val="006B4967"/>
    <w:rsid w:val="006B50C6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0E5E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0EFA"/>
    <w:rsid w:val="006E1437"/>
    <w:rsid w:val="006E15B3"/>
    <w:rsid w:val="006E3087"/>
    <w:rsid w:val="006E319D"/>
    <w:rsid w:val="006E3576"/>
    <w:rsid w:val="006E455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265"/>
    <w:rsid w:val="006F192C"/>
    <w:rsid w:val="006F2C0A"/>
    <w:rsid w:val="006F2DD0"/>
    <w:rsid w:val="006F2FCC"/>
    <w:rsid w:val="006F34ED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924"/>
    <w:rsid w:val="00702B4E"/>
    <w:rsid w:val="007040FB"/>
    <w:rsid w:val="007048D6"/>
    <w:rsid w:val="007051AA"/>
    <w:rsid w:val="007062B1"/>
    <w:rsid w:val="00706303"/>
    <w:rsid w:val="0070673B"/>
    <w:rsid w:val="007069D2"/>
    <w:rsid w:val="0071045F"/>
    <w:rsid w:val="00710794"/>
    <w:rsid w:val="00710AB2"/>
    <w:rsid w:val="00711A28"/>
    <w:rsid w:val="00711E68"/>
    <w:rsid w:val="00712496"/>
    <w:rsid w:val="007136B1"/>
    <w:rsid w:val="00713A94"/>
    <w:rsid w:val="00713C0B"/>
    <w:rsid w:val="0071404A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38D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91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4EA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B63"/>
    <w:rsid w:val="00746C1B"/>
    <w:rsid w:val="00746D2F"/>
    <w:rsid w:val="00746D42"/>
    <w:rsid w:val="00746F66"/>
    <w:rsid w:val="007475CD"/>
    <w:rsid w:val="007477FC"/>
    <w:rsid w:val="00750550"/>
    <w:rsid w:val="00750902"/>
    <w:rsid w:val="00750FCE"/>
    <w:rsid w:val="00752BB7"/>
    <w:rsid w:val="00752BF5"/>
    <w:rsid w:val="00753024"/>
    <w:rsid w:val="007561D4"/>
    <w:rsid w:val="00756906"/>
    <w:rsid w:val="007569BE"/>
    <w:rsid w:val="00756F3C"/>
    <w:rsid w:val="00757371"/>
    <w:rsid w:val="00757680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D42"/>
    <w:rsid w:val="00777E42"/>
    <w:rsid w:val="00777E51"/>
    <w:rsid w:val="00780004"/>
    <w:rsid w:val="007805B6"/>
    <w:rsid w:val="00782CD8"/>
    <w:rsid w:val="00782CFA"/>
    <w:rsid w:val="00783199"/>
    <w:rsid w:val="007841BC"/>
    <w:rsid w:val="0078445E"/>
    <w:rsid w:val="007850E6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85"/>
    <w:rsid w:val="007A47BF"/>
    <w:rsid w:val="007A4EC9"/>
    <w:rsid w:val="007A5054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00A"/>
    <w:rsid w:val="007B0B47"/>
    <w:rsid w:val="007B15E1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74C"/>
    <w:rsid w:val="007B5AC0"/>
    <w:rsid w:val="007B5C9A"/>
    <w:rsid w:val="007B6282"/>
    <w:rsid w:val="007B64AE"/>
    <w:rsid w:val="007B6AA0"/>
    <w:rsid w:val="007B6D15"/>
    <w:rsid w:val="007B710D"/>
    <w:rsid w:val="007B7432"/>
    <w:rsid w:val="007C1149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145"/>
    <w:rsid w:val="007C4EC1"/>
    <w:rsid w:val="007C6F91"/>
    <w:rsid w:val="007C7841"/>
    <w:rsid w:val="007C7C13"/>
    <w:rsid w:val="007C7D25"/>
    <w:rsid w:val="007D0EA3"/>
    <w:rsid w:val="007D1234"/>
    <w:rsid w:val="007D1A8B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D7C8B"/>
    <w:rsid w:val="007E0759"/>
    <w:rsid w:val="007E07BC"/>
    <w:rsid w:val="007E15B0"/>
    <w:rsid w:val="007E194D"/>
    <w:rsid w:val="007E30CF"/>
    <w:rsid w:val="007E33E8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C59"/>
    <w:rsid w:val="007F1E8A"/>
    <w:rsid w:val="007F1F1A"/>
    <w:rsid w:val="007F2CEF"/>
    <w:rsid w:val="007F2DD9"/>
    <w:rsid w:val="007F2EEF"/>
    <w:rsid w:val="007F3B46"/>
    <w:rsid w:val="007F5FA6"/>
    <w:rsid w:val="007F5FC9"/>
    <w:rsid w:val="007F6F27"/>
    <w:rsid w:val="00801B89"/>
    <w:rsid w:val="00801E9B"/>
    <w:rsid w:val="00803B5F"/>
    <w:rsid w:val="00805343"/>
    <w:rsid w:val="00805741"/>
    <w:rsid w:val="008059E7"/>
    <w:rsid w:val="0080663A"/>
    <w:rsid w:val="00806A39"/>
    <w:rsid w:val="00806BCF"/>
    <w:rsid w:val="00806D1E"/>
    <w:rsid w:val="00807C71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DC3"/>
    <w:rsid w:val="00825E47"/>
    <w:rsid w:val="00826AA4"/>
    <w:rsid w:val="00827BCE"/>
    <w:rsid w:val="0083030E"/>
    <w:rsid w:val="008305C1"/>
    <w:rsid w:val="0083109E"/>
    <w:rsid w:val="008311F8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230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161B"/>
    <w:rsid w:val="008619E0"/>
    <w:rsid w:val="00861F59"/>
    <w:rsid w:val="00862084"/>
    <w:rsid w:val="00862594"/>
    <w:rsid w:val="00863162"/>
    <w:rsid w:val="008642B0"/>
    <w:rsid w:val="0086453C"/>
    <w:rsid w:val="0086493A"/>
    <w:rsid w:val="0086566F"/>
    <w:rsid w:val="00865838"/>
    <w:rsid w:val="00865A75"/>
    <w:rsid w:val="00865B50"/>
    <w:rsid w:val="00865E0E"/>
    <w:rsid w:val="00865E95"/>
    <w:rsid w:val="00865FE8"/>
    <w:rsid w:val="00866094"/>
    <w:rsid w:val="008660A2"/>
    <w:rsid w:val="0086686E"/>
    <w:rsid w:val="00870CDD"/>
    <w:rsid w:val="0087215B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8C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3F26"/>
    <w:rsid w:val="00894218"/>
    <w:rsid w:val="008945F0"/>
    <w:rsid w:val="008946D7"/>
    <w:rsid w:val="0089494F"/>
    <w:rsid w:val="0089510A"/>
    <w:rsid w:val="0089549D"/>
    <w:rsid w:val="0089590D"/>
    <w:rsid w:val="00895D5B"/>
    <w:rsid w:val="00896AC7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5FC2"/>
    <w:rsid w:val="008A6462"/>
    <w:rsid w:val="008A7682"/>
    <w:rsid w:val="008B01D4"/>
    <w:rsid w:val="008B033E"/>
    <w:rsid w:val="008B115A"/>
    <w:rsid w:val="008B1919"/>
    <w:rsid w:val="008B1BB8"/>
    <w:rsid w:val="008B22D1"/>
    <w:rsid w:val="008B2527"/>
    <w:rsid w:val="008B2698"/>
    <w:rsid w:val="008B2ED8"/>
    <w:rsid w:val="008B3FA0"/>
    <w:rsid w:val="008B46E2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20"/>
    <w:rsid w:val="008C37A6"/>
    <w:rsid w:val="008C568E"/>
    <w:rsid w:val="008C57BD"/>
    <w:rsid w:val="008C5D1F"/>
    <w:rsid w:val="008C6189"/>
    <w:rsid w:val="008C6ACE"/>
    <w:rsid w:val="008C70DB"/>
    <w:rsid w:val="008C70EA"/>
    <w:rsid w:val="008C766E"/>
    <w:rsid w:val="008C7A92"/>
    <w:rsid w:val="008C7AB3"/>
    <w:rsid w:val="008C7B9B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2C88"/>
    <w:rsid w:val="008E328E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779"/>
    <w:rsid w:val="00900E3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015"/>
    <w:rsid w:val="0091435C"/>
    <w:rsid w:val="00914680"/>
    <w:rsid w:val="00914786"/>
    <w:rsid w:val="0091490B"/>
    <w:rsid w:val="00915AC7"/>
    <w:rsid w:val="00915DCF"/>
    <w:rsid w:val="00915E74"/>
    <w:rsid w:val="0091628E"/>
    <w:rsid w:val="009168E2"/>
    <w:rsid w:val="00916A97"/>
    <w:rsid w:val="00916B90"/>
    <w:rsid w:val="00916E69"/>
    <w:rsid w:val="00917992"/>
    <w:rsid w:val="00917BB6"/>
    <w:rsid w:val="00917E04"/>
    <w:rsid w:val="009212F5"/>
    <w:rsid w:val="009215FA"/>
    <w:rsid w:val="009227BE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22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59E"/>
    <w:rsid w:val="00936EAA"/>
    <w:rsid w:val="009375A1"/>
    <w:rsid w:val="00940F15"/>
    <w:rsid w:val="00941A21"/>
    <w:rsid w:val="00942B24"/>
    <w:rsid w:val="009430B8"/>
    <w:rsid w:val="00943905"/>
    <w:rsid w:val="009439D0"/>
    <w:rsid w:val="0094511E"/>
    <w:rsid w:val="009458C1"/>
    <w:rsid w:val="009461F5"/>
    <w:rsid w:val="00946AD6"/>
    <w:rsid w:val="00946B09"/>
    <w:rsid w:val="0094766E"/>
    <w:rsid w:val="0095005F"/>
    <w:rsid w:val="00950661"/>
    <w:rsid w:val="00951C7B"/>
    <w:rsid w:val="00952696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A4D"/>
    <w:rsid w:val="00961C52"/>
    <w:rsid w:val="0096273E"/>
    <w:rsid w:val="00962ABC"/>
    <w:rsid w:val="00962C67"/>
    <w:rsid w:val="00963830"/>
    <w:rsid w:val="0096386A"/>
    <w:rsid w:val="00964361"/>
    <w:rsid w:val="009650AC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77D8E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C1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4B70"/>
    <w:rsid w:val="009951C6"/>
    <w:rsid w:val="00995229"/>
    <w:rsid w:val="0099587E"/>
    <w:rsid w:val="00995B2A"/>
    <w:rsid w:val="009961AB"/>
    <w:rsid w:val="00996EB2"/>
    <w:rsid w:val="009973F6"/>
    <w:rsid w:val="00997401"/>
    <w:rsid w:val="009A115F"/>
    <w:rsid w:val="009A11EA"/>
    <w:rsid w:val="009A1287"/>
    <w:rsid w:val="009A3365"/>
    <w:rsid w:val="009A44A1"/>
    <w:rsid w:val="009A49D7"/>
    <w:rsid w:val="009A503D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4AE4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145"/>
    <w:rsid w:val="009D5548"/>
    <w:rsid w:val="009D5E22"/>
    <w:rsid w:val="009D6406"/>
    <w:rsid w:val="009D656F"/>
    <w:rsid w:val="009D6FE5"/>
    <w:rsid w:val="009D7982"/>
    <w:rsid w:val="009E0D08"/>
    <w:rsid w:val="009E1C32"/>
    <w:rsid w:val="009E209B"/>
    <w:rsid w:val="009E25D5"/>
    <w:rsid w:val="009E289F"/>
    <w:rsid w:val="009E296A"/>
    <w:rsid w:val="009E2E57"/>
    <w:rsid w:val="009E2E73"/>
    <w:rsid w:val="009E3687"/>
    <w:rsid w:val="009E40FB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377D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26B"/>
    <w:rsid w:val="00A01457"/>
    <w:rsid w:val="00A016CB"/>
    <w:rsid w:val="00A018F6"/>
    <w:rsid w:val="00A01C8D"/>
    <w:rsid w:val="00A01F95"/>
    <w:rsid w:val="00A025B3"/>
    <w:rsid w:val="00A03AFB"/>
    <w:rsid w:val="00A03E68"/>
    <w:rsid w:val="00A03F61"/>
    <w:rsid w:val="00A04833"/>
    <w:rsid w:val="00A0511D"/>
    <w:rsid w:val="00A0673C"/>
    <w:rsid w:val="00A07927"/>
    <w:rsid w:val="00A10666"/>
    <w:rsid w:val="00A1154D"/>
    <w:rsid w:val="00A11A1F"/>
    <w:rsid w:val="00A1244B"/>
    <w:rsid w:val="00A12C22"/>
    <w:rsid w:val="00A12E05"/>
    <w:rsid w:val="00A14216"/>
    <w:rsid w:val="00A1466E"/>
    <w:rsid w:val="00A14B27"/>
    <w:rsid w:val="00A14C31"/>
    <w:rsid w:val="00A160F7"/>
    <w:rsid w:val="00A16426"/>
    <w:rsid w:val="00A204C2"/>
    <w:rsid w:val="00A20CC1"/>
    <w:rsid w:val="00A21107"/>
    <w:rsid w:val="00A217F7"/>
    <w:rsid w:val="00A21B47"/>
    <w:rsid w:val="00A21DF5"/>
    <w:rsid w:val="00A23676"/>
    <w:rsid w:val="00A23A0B"/>
    <w:rsid w:val="00A24116"/>
    <w:rsid w:val="00A249FD"/>
    <w:rsid w:val="00A271E1"/>
    <w:rsid w:val="00A272C5"/>
    <w:rsid w:val="00A27B8A"/>
    <w:rsid w:val="00A27E69"/>
    <w:rsid w:val="00A30792"/>
    <w:rsid w:val="00A30C7F"/>
    <w:rsid w:val="00A30FD4"/>
    <w:rsid w:val="00A3100A"/>
    <w:rsid w:val="00A31893"/>
    <w:rsid w:val="00A31E71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BE3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6319"/>
    <w:rsid w:val="00A47098"/>
    <w:rsid w:val="00A47194"/>
    <w:rsid w:val="00A47967"/>
    <w:rsid w:val="00A50933"/>
    <w:rsid w:val="00A5109C"/>
    <w:rsid w:val="00A5183A"/>
    <w:rsid w:val="00A51C2F"/>
    <w:rsid w:val="00A52CBA"/>
    <w:rsid w:val="00A52ED3"/>
    <w:rsid w:val="00A54052"/>
    <w:rsid w:val="00A544DB"/>
    <w:rsid w:val="00A54D1C"/>
    <w:rsid w:val="00A54F2F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AC9"/>
    <w:rsid w:val="00A6554C"/>
    <w:rsid w:val="00A6566E"/>
    <w:rsid w:val="00A65DA8"/>
    <w:rsid w:val="00A67E49"/>
    <w:rsid w:val="00A7069F"/>
    <w:rsid w:val="00A706E0"/>
    <w:rsid w:val="00A70B71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3B5C"/>
    <w:rsid w:val="00A74FAC"/>
    <w:rsid w:val="00A76670"/>
    <w:rsid w:val="00A76BCA"/>
    <w:rsid w:val="00A77159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074"/>
    <w:rsid w:val="00A9072A"/>
    <w:rsid w:val="00A917F4"/>
    <w:rsid w:val="00A92C5F"/>
    <w:rsid w:val="00A93234"/>
    <w:rsid w:val="00A94F41"/>
    <w:rsid w:val="00A9522E"/>
    <w:rsid w:val="00A952F2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6F5"/>
    <w:rsid w:val="00AA3A58"/>
    <w:rsid w:val="00AA404A"/>
    <w:rsid w:val="00AA4263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3FBF"/>
    <w:rsid w:val="00AB45E9"/>
    <w:rsid w:val="00AB5D44"/>
    <w:rsid w:val="00AB6576"/>
    <w:rsid w:val="00AB6BDF"/>
    <w:rsid w:val="00AB7946"/>
    <w:rsid w:val="00AC132F"/>
    <w:rsid w:val="00AC152E"/>
    <w:rsid w:val="00AC181D"/>
    <w:rsid w:val="00AC1B9F"/>
    <w:rsid w:val="00AC1FAE"/>
    <w:rsid w:val="00AC1FB5"/>
    <w:rsid w:val="00AC2676"/>
    <w:rsid w:val="00AC28F9"/>
    <w:rsid w:val="00AC309A"/>
    <w:rsid w:val="00AC30F9"/>
    <w:rsid w:val="00AC3D6D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2869"/>
    <w:rsid w:val="00AD43B6"/>
    <w:rsid w:val="00AD4DB9"/>
    <w:rsid w:val="00AD4FE8"/>
    <w:rsid w:val="00AD5C8E"/>
    <w:rsid w:val="00AD5CF7"/>
    <w:rsid w:val="00AD61CF"/>
    <w:rsid w:val="00AD6BC1"/>
    <w:rsid w:val="00AD6CF5"/>
    <w:rsid w:val="00AD714E"/>
    <w:rsid w:val="00AD77B4"/>
    <w:rsid w:val="00AD7EDB"/>
    <w:rsid w:val="00AE07A5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5CB9"/>
    <w:rsid w:val="00AE629A"/>
    <w:rsid w:val="00AE7D32"/>
    <w:rsid w:val="00AF0194"/>
    <w:rsid w:val="00AF06F7"/>
    <w:rsid w:val="00AF0835"/>
    <w:rsid w:val="00AF09C0"/>
    <w:rsid w:val="00AF0CA0"/>
    <w:rsid w:val="00AF0EE1"/>
    <w:rsid w:val="00AF1CF8"/>
    <w:rsid w:val="00AF4462"/>
    <w:rsid w:val="00AF4D49"/>
    <w:rsid w:val="00AF4F79"/>
    <w:rsid w:val="00AF61D0"/>
    <w:rsid w:val="00AF6A13"/>
    <w:rsid w:val="00AF712B"/>
    <w:rsid w:val="00AF7736"/>
    <w:rsid w:val="00AF77D5"/>
    <w:rsid w:val="00B005D4"/>
    <w:rsid w:val="00B00937"/>
    <w:rsid w:val="00B02314"/>
    <w:rsid w:val="00B03400"/>
    <w:rsid w:val="00B03D9E"/>
    <w:rsid w:val="00B04461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2C"/>
    <w:rsid w:val="00B136CB"/>
    <w:rsid w:val="00B13AFE"/>
    <w:rsid w:val="00B14093"/>
    <w:rsid w:val="00B14819"/>
    <w:rsid w:val="00B14B77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BC6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47DF3"/>
    <w:rsid w:val="00B5030C"/>
    <w:rsid w:val="00B50B86"/>
    <w:rsid w:val="00B50C0A"/>
    <w:rsid w:val="00B50DC1"/>
    <w:rsid w:val="00B51080"/>
    <w:rsid w:val="00B510F2"/>
    <w:rsid w:val="00B51233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554"/>
    <w:rsid w:val="00B60860"/>
    <w:rsid w:val="00B609DF"/>
    <w:rsid w:val="00B60B4A"/>
    <w:rsid w:val="00B60C51"/>
    <w:rsid w:val="00B60E31"/>
    <w:rsid w:val="00B61C90"/>
    <w:rsid w:val="00B61CBA"/>
    <w:rsid w:val="00B61F6D"/>
    <w:rsid w:val="00B628E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4CF"/>
    <w:rsid w:val="00B7068D"/>
    <w:rsid w:val="00B709F6"/>
    <w:rsid w:val="00B72B9C"/>
    <w:rsid w:val="00B72D3B"/>
    <w:rsid w:val="00B72F4C"/>
    <w:rsid w:val="00B73052"/>
    <w:rsid w:val="00B737FC"/>
    <w:rsid w:val="00B7499A"/>
    <w:rsid w:val="00B7568C"/>
    <w:rsid w:val="00B75B0C"/>
    <w:rsid w:val="00B77348"/>
    <w:rsid w:val="00B77524"/>
    <w:rsid w:val="00B77EEC"/>
    <w:rsid w:val="00B80CB9"/>
    <w:rsid w:val="00B8113D"/>
    <w:rsid w:val="00B81E99"/>
    <w:rsid w:val="00B82076"/>
    <w:rsid w:val="00B82099"/>
    <w:rsid w:val="00B8215C"/>
    <w:rsid w:val="00B83B66"/>
    <w:rsid w:val="00B83F66"/>
    <w:rsid w:val="00B8492E"/>
    <w:rsid w:val="00B85240"/>
    <w:rsid w:val="00B85974"/>
    <w:rsid w:val="00B8641E"/>
    <w:rsid w:val="00B867F7"/>
    <w:rsid w:val="00B86D3D"/>
    <w:rsid w:val="00B877D0"/>
    <w:rsid w:val="00B87DF8"/>
    <w:rsid w:val="00B901CE"/>
    <w:rsid w:val="00B904A1"/>
    <w:rsid w:val="00B90698"/>
    <w:rsid w:val="00B91AD0"/>
    <w:rsid w:val="00B920D5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3E0E"/>
    <w:rsid w:val="00BA408F"/>
    <w:rsid w:val="00BA4617"/>
    <w:rsid w:val="00BA4FE7"/>
    <w:rsid w:val="00BA53CC"/>
    <w:rsid w:val="00BA585E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2F96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391"/>
    <w:rsid w:val="00BC34E6"/>
    <w:rsid w:val="00BC367C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455E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566"/>
    <w:rsid w:val="00BF13B4"/>
    <w:rsid w:val="00BF1833"/>
    <w:rsid w:val="00BF1DBD"/>
    <w:rsid w:val="00BF1EDA"/>
    <w:rsid w:val="00BF325C"/>
    <w:rsid w:val="00BF3279"/>
    <w:rsid w:val="00BF4222"/>
    <w:rsid w:val="00BF4A7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482"/>
    <w:rsid w:val="00C00D15"/>
    <w:rsid w:val="00C01A41"/>
    <w:rsid w:val="00C01C10"/>
    <w:rsid w:val="00C02932"/>
    <w:rsid w:val="00C02AEA"/>
    <w:rsid w:val="00C03210"/>
    <w:rsid w:val="00C03392"/>
    <w:rsid w:val="00C033DD"/>
    <w:rsid w:val="00C03B4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59E"/>
    <w:rsid w:val="00C140A4"/>
    <w:rsid w:val="00C143DF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07B"/>
    <w:rsid w:val="00C338FD"/>
    <w:rsid w:val="00C34FDE"/>
    <w:rsid w:val="00C36C6F"/>
    <w:rsid w:val="00C36E3B"/>
    <w:rsid w:val="00C37445"/>
    <w:rsid w:val="00C3759A"/>
    <w:rsid w:val="00C4059E"/>
    <w:rsid w:val="00C426AF"/>
    <w:rsid w:val="00C437C1"/>
    <w:rsid w:val="00C43DCC"/>
    <w:rsid w:val="00C442B1"/>
    <w:rsid w:val="00C4476D"/>
    <w:rsid w:val="00C44DB6"/>
    <w:rsid w:val="00C451D3"/>
    <w:rsid w:val="00C45359"/>
    <w:rsid w:val="00C45ACC"/>
    <w:rsid w:val="00C464D7"/>
    <w:rsid w:val="00C46FC2"/>
    <w:rsid w:val="00C47883"/>
    <w:rsid w:val="00C47C72"/>
    <w:rsid w:val="00C47D2E"/>
    <w:rsid w:val="00C50BA7"/>
    <w:rsid w:val="00C510DF"/>
    <w:rsid w:val="00C5163C"/>
    <w:rsid w:val="00C5167B"/>
    <w:rsid w:val="00C51CA5"/>
    <w:rsid w:val="00C51EE3"/>
    <w:rsid w:val="00C5231C"/>
    <w:rsid w:val="00C528B2"/>
    <w:rsid w:val="00C52F2C"/>
    <w:rsid w:val="00C53279"/>
    <w:rsid w:val="00C53B77"/>
    <w:rsid w:val="00C542E4"/>
    <w:rsid w:val="00C545E9"/>
    <w:rsid w:val="00C54BF0"/>
    <w:rsid w:val="00C54FCC"/>
    <w:rsid w:val="00C5533A"/>
    <w:rsid w:val="00C5591F"/>
    <w:rsid w:val="00C55CA8"/>
    <w:rsid w:val="00C56A70"/>
    <w:rsid w:val="00C56E4D"/>
    <w:rsid w:val="00C57ADA"/>
    <w:rsid w:val="00C60603"/>
    <w:rsid w:val="00C60EAE"/>
    <w:rsid w:val="00C61E96"/>
    <w:rsid w:val="00C62E0A"/>
    <w:rsid w:val="00C6331D"/>
    <w:rsid w:val="00C64205"/>
    <w:rsid w:val="00C642B0"/>
    <w:rsid w:val="00C64BC8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779E0"/>
    <w:rsid w:val="00C8021D"/>
    <w:rsid w:val="00C807B9"/>
    <w:rsid w:val="00C8182B"/>
    <w:rsid w:val="00C82D34"/>
    <w:rsid w:val="00C8306A"/>
    <w:rsid w:val="00C836AD"/>
    <w:rsid w:val="00C836B0"/>
    <w:rsid w:val="00C83FD3"/>
    <w:rsid w:val="00C84222"/>
    <w:rsid w:val="00C8527F"/>
    <w:rsid w:val="00C865DA"/>
    <w:rsid w:val="00C871E7"/>
    <w:rsid w:val="00C878C4"/>
    <w:rsid w:val="00C87D84"/>
    <w:rsid w:val="00C90558"/>
    <w:rsid w:val="00C91A6A"/>
    <w:rsid w:val="00C9293B"/>
    <w:rsid w:val="00C92CC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935"/>
    <w:rsid w:val="00CB3E83"/>
    <w:rsid w:val="00CB4A39"/>
    <w:rsid w:val="00CB53DA"/>
    <w:rsid w:val="00CB549A"/>
    <w:rsid w:val="00CB58F6"/>
    <w:rsid w:val="00CB5CBB"/>
    <w:rsid w:val="00CB6370"/>
    <w:rsid w:val="00CB6786"/>
    <w:rsid w:val="00CB70CE"/>
    <w:rsid w:val="00CB7D9D"/>
    <w:rsid w:val="00CB7DBA"/>
    <w:rsid w:val="00CC0162"/>
    <w:rsid w:val="00CC07F8"/>
    <w:rsid w:val="00CC0BCF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1DB"/>
    <w:rsid w:val="00CC6A87"/>
    <w:rsid w:val="00CC7AE1"/>
    <w:rsid w:val="00CD054D"/>
    <w:rsid w:val="00CD0722"/>
    <w:rsid w:val="00CD0C74"/>
    <w:rsid w:val="00CD0DF4"/>
    <w:rsid w:val="00CD10F5"/>
    <w:rsid w:val="00CD1BA0"/>
    <w:rsid w:val="00CD22CE"/>
    <w:rsid w:val="00CD24BD"/>
    <w:rsid w:val="00CD2DED"/>
    <w:rsid w:val="00CD2E8E"/>
    <w:rsid w:val="00CD373C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1CE"/>
    <w:rsid w:val="00CE74D8"/>
    <w:rsid w:val="00CF0304"/>
    <w:rsid w:val="00CF2A22"/>
    <w:rsid w:val="00CF30D2"/>
    <w:rsid w:val="00CF3EC6"/>
    <w:rsid w:val="00CF5825"/>
    <w:rsid w:val="00CF60A7"/>
    <w:rsid w:val="00CF60CC"/>
    <w:rsid w:val="00CF64FA"/>
    <w:rsid w:val="00CF7577"/>
    <w:rsid w:val="00D01097"/>
    <w:rsid w:val="00D01098"/>
    <w:rsid w:val="00D01435"/>
    <w:rsid w:val="00D016A7"/>
    <w:rsid w:val="00D01A76"/>
    <w:rsid w:val="00D01D8D"/>
    <w:rsid w:val="00D0387C"/>
    <w:rsid w:val="00D03EFB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742"/>
    <w:rsid w:val="00D1290E"/>
    <w:rsid w:val="00D1291C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B4D"/>
    <w:rsid w:val="00D17F76"/>
    <w:rsid w:val="00D21EC7"/>
    <w:rsid w:val="00D22C22"/>
    <w:rsid w:val="00D22D68"/>
    <w:rsid w:val="00D2304E"/>
    <w:rsid w:val="00D23B79"/>
    <w:rsid w:val="00D23C61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A36"/>
    <w:rsid w:val="00D33E52"/>
    <w:rsid w:val="00D34CE5"/>
    <w:rsid w:val="00D37302"/>
    <w:rsid w:val="00D37BEA"/>
    <w:rsid w:val="00D37D01"/>
    <w:rsid w:val="00D4037C"/>
    <w:rsid w:val="00D4158D"/>
    <w:rsid w:val="00D423BF"/>
    <w:rsid w:val="00D427AB"/>
    <w:rsid w:val="00D43478"/>
    <w:rsid w:val="00D43AC0"/>
    <w:rsid w:val="00D451E1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F8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277C"/>
    <w:rsid w:val="00D64037"/>
    <w:rsid w:val="00D65EE4"/>
    <w:rsid w:val="00D668BB"/>
    <w:rsid w:val="00D66A6D"/>
    <w:rsid w:val="00D66B68"/>
    <w:rsid w:val="00D66CE8"/>
    <w:rsid w:val="00D704DB"/>
    <w:rsid w:val="00D71164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4C72"/>
    <w:rsid w:val="00D75125"/>
    <w:rsid w:val="00D75293"/>
    <w:rsid w:val="00D75938"/>
    <w:rsid w:val="00D7625C"/>
    <w:rsid w:val="00D776C2"/>
    <w:rsid w:val="00D777E7"/>
    <w:rsid w:val="00D77BCB"/>
    <w:rsid w:val="00D77D40"/>
    <w:rsid w:val="00D80303"/>
    <w:rsid w:val="00D808A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922"/>
    <w:rsid w:val="00D90E2B"/>
    <w:rsid w:val="00D91066"/>
    <w:rsid w:val="00D91C26"/>
    <w:rsid w:val="00D9219C"/>
    <w:rsid w:val="00D92291"/>
    <w:rsid w:val="00D92CB6"/>
    <w:rsid w:val="00D92D5C"/>
    <w:rsid w:val="00D9375C"/>
    <w:rsid w:val="00D9378F"/>
    <w:rsid w:val="00D941AB"/>
    <w:rsid w:val="00D944AF"/>
    <w:rsid w:val="00D94C88"/>
    <w:rsid w:val="00D95534"/>
    <w:rsid w:val="00D9597D"/>
    <w:rsid w:val="00D96C58"/>
    <w:rsid w:val="00D97B52"/>
    <w:rsid w:val="00DA0195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31F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150E"/>
    <w:rsid w:val="00DC187B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5FA8"/>
    <w:rsid w:val="00DC62AE"/>
    <w:rsid w:val="00DC6BCF"/>
    <w:rsid w:val="00DC706B"/>
    <w:rsid w:val="00DC76B8"/>
    <w:rsid w:val="00DC78FA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D69F1"/>
    <w:rsid w:val="00DD73F0"/>
    <w:rsid w:val="00DE0243"/>
    <w:rsid w:val="00DE11B2"/>
    <w:rsid w:val="00DE1A5E"/>
    <w:rsid w:val="00DE1B0E"/>
    <w:rsid w:val="00DE2A4B"/>
    <w:rsid w:val="00DE308E"/>
    <w:rsid w:val="00DE322D"/>
    <w:rsid w:val="00DE344D"/>
    <w:rsid w:val="00DE352A"/>
    <w:rsid w:val="00DE37E1"/>
    <w:rsid w:val="00DE431E"/>
    <w:rsid w:val="00DE4764"/>
    <w:rsid w:val="00DE5057"/>
    <w:rsid w:val="00DE592D"/>
    <w:rsid w:val="00DE603C"/>
    <w:rsid w:val="00DE69B4"/>
    <w:rsid w:val="00DE7596"/>
    <w:rsid w:val="00DE76C0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919"/>
    <w:rsid w:val="00DF4AC5"/>
    <w:rsid w:val="00DF749E"/>
    <w:rsid w:val="00DF78DC"/>
    <w:rsid w:val="00E003CD"/>
    <w:rsid w:val="00E007A3"/>
    <w:rsid w:val="00E0095B"/>
    <w:rsid w:val="00E00DA0"/>
    <w:rsid w:val="00E0106A"/>
    <w:rsid w:val="00E0144D"/>
    <w:rsid w:val="00E021C2"/>
    <w:rsid w:val="00E02253"/>
    <w:rsid w:val="00E02E0C"/>
    <w:rsid w:val="00E03209"/>
    <w:rsid w:val="00E033EC"/>
    <w:rsid w:val="00E03ABB"/>
    <w:rsid w:val="00E04D7C"/>
    <w:rsid w:val="00E052AA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6B3A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9CD"/>
    <w:rsid w:val="00E40E2E"/>
    <w:rsid w:val="00E4115A"/>
    <w:rsid w:val="00E418D7"/>
    <w:rsid w:val="00E4250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150"/>
    <w:rsid w:val="00E52663"/>
    <w:rsid w:val="00E5275A"/>
    <w:rsid w:val="00E52993"/>
    <w:rsid w:val="00E5299A"/>
    <w:rsid w:val="00E52B69"/>
    <w:rsid w:val="00E52C7C"/>
    <w:rsid w:val="00E53374"/>
    <w:rsid w:val="00E5369D"/>
    <w:rsid w:val="00E53A6C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209"/>
    <w:rsid w:val="00E60388"/>
    <w:rsid w:val="00E616B6"/>
    <w:rsid w:val="00E617FE"/>
    <w:rsid w:val="00E621F9"/>
    <w:rsid w:val="00E62689"/>
    <w:rsid w:val="00E6282B"/>
    <w:rsid w:val="00E640AB"/>
    <w:rsid w:val="00E649C1"/>
    <w:rsid w:val="00E64BC8"/>
    <w:rsid w:val="00E64E07"/>
    <w:rsid w:val="00E65106"/>
    <w:rsid w:val="00E6631D"/>
    <w:rsid w:val="00E665C0"/>
    <w:rsid w:val="00E6661D"/>
    <w:rsid w:val="00E66669"/>
    <w:rsid w:val="00E66DDE"/>
    <w:rsid w:val="00E7094C"/>
    <w:rsid w:val="00E7152B"/>
    <w:rsid w:val="00E72668"/>
    <w:rsid w:val="00E726AF"/>
    <w:rsid w:val="00E727ED"/>
    <w:rsid w:val="00E7646A"/>
    <w:rsid w:val="00E76DF8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472"/>
    <w:rsid w:val="00E87AF4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6F3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B02"/>
    <w:rsid w:val="00EB52B8"/>
    <w:rsid w:val="00EB5861"/>
    <w:rsid w:val="00EB621D"/>
    <w:rsid w:val="00EB667A"/>
    <w:rsid w:val="00EB6CF6"/>
    <w:rsid w:val="00EB74D9"/>
    <w:rsid w:val="00EC120E"/>
    <w:rsid w:val="00EC130E"/>
    <w:rsid w:val="00EC13B2"/>
    <w:rsid w:val="00EC1BC7"/>
    <w:rsid w:val="00EC219C"/>
    <w:rsid w:val="00EC23AB"/>
    <w:rsid w:val="00EC2487"/>
    <w:rsid w:val="00EC2FE4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074"/>
    <w:rsid w:val="00ED0137"/>
    <w:rsid w:val="00ED0738"/>
    <w:rsid w:val="00ED0748"/>
    <w:rsid w:val="00ED074C"/>
    <w:rsid w:val="00ED0F42"/>
    <w:rsid w:val="00ED0F97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97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4810"/>
    <w:rsid w:val="00EF527A"/>
    <w:rsid w:val="00EF52A8"/>
    <w:rsid w:val="00EF5FEF"/>
    <w:rsid w:val="00EF66FF"/>
    <w:rsid w:val="00EF6776"/>
    <w:rsid w:val="00EF6D88"/>
    <w:rsid w:val="00EF711E"/>
    <w:rsid w:val="00EF75F7"/>
    <w:rsid w:val="00EF780A"/>
    <w:rsid w:val="00F00372"/>
    <w:rsid w:val="00F00D2B"/>
    <w:rsid w:val="00F01332"/>
    <w:rsid w:val="00F0134E"/>
    <w:rsid w:val="00F01C18"/>
    <w:rsid w:val="00F038C8"/>
    <w:rsid w:val="00F04787"/>
    <w:rsid w:val="00F0486F"/>
    <w:rsid w:val="00F049E1"/>
    <w:rsid w:val="00F05537"/>
    <w:rsid w:val="00F0564B"/>
    <w:rsid w:val="00F063FC"/>
    <w:rsid w:val="00F0696C"/>
    <w:rsid w:val="00F0777F"/>
    <w:rsid w:val="00F07F27"/>
    <w:rsid w:val="00F1039F"/>
    <w:rsid w:val="00F108AB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316"/>
    <w:rsid w:val="00F24757"/>
    <w:rsid w:val="00F24921"/>
    <w:rsid w:val="00F24F89"/>
    <w:rsid w:val="00F25DCA"/>
    <w:rsid w:val="00F2663F"/>
    <w:rsid w:val="00F2683F"/>
    <w:rsid w:val="00F30110"/>
    <w:rsid w:val="00F301AA"/>
    <w:rsid w:val="00F309FF"/>
    <w:rsid w:val="00F323BC"/>
    <w:rsid w:val="00F32C9D"/>
    <w:rsid w:val="00F332E8"/>
    <w:rsid w:val="00F34040"/>
    <w:rsid w:val="00F34B25"/>
    <w:rsid w:val="00F35AA7"/>
    <w:rsid w:val="00F35F8E"/>
    <w:rsid w:val="00F36465"/>
    <w:rsid w:val="00F367C5"/>
    <w:rsid w:val="00F36944"/>
    <w:rsid w:val="00F37C5F"/>
    <w:rsid w:val="00F40543"/>
    <w:rsid w:val="00F41387"/>
    <w:rsid w:val="00F41482"/>
    <w:rsid w:val="00F4153F"/>
    <w:rsid w:val="00F41869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5B4A"/>
    <w:rsid w:val="00F57403"/>
    <w:rsid w:val="00F60B41"/>
    <w:rsid w:val="00F61FC4"/>
    <w:rsid w:val="00F625AD"/>
    <w:rsid w:val="00F62AA5"/>
    <w:rsid w:val="00F62EEB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1CC7"/>
    <w:rsid w:val="00F72416"/>
    <w:rsid w:val="00F72970"/>
    <w:rsid w:val="00F7354F"/>
    <w:rsid w:val="00F73A1F"/>
    <w:rsid w:val="00F74A94"/>
    <w:rsid w:val="00F74E94"/>
    <w:rsid w:val="00F74EA3"/>
    <w:rsid w:val="00F7574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97B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87AC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441"/>
    <w:rsid w:val="00FA6D37"/>
    <w:rsid w:val="00FA7B6A"/>
    <w:rsid w:val="00FA7D5E"/>
    <w:rsid w:val="00FA7EC7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FD7"/>
    <w:rsid w:val="00FB56E5"/>
    <w:rsid w:val="00FB5872"/>
    <w:rsid w:val="00FB6AF3"/>
    <w:rsid w:val="00FC02D6"/>
    <w:rsid w:val="00FC0782"/>
    <w:rsid w:val="00FC222E"/>
    <w:rsid w:val="00FC39EB"/>
    <w:rsid w:val="00FC3B8B"/>
    <w:rsid w:val="00FC3C9B"/>
    <w:rsid w:val="00FC55AE"/>
    <w:rsid w:val="00FC57BB"/>
    <w:rsid w:val="00FC57EF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2E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0E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8A71ACA"/>
  <w15:docId w15:val="{83994B64-B66D-49FC-8127-675ABB52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B46"/>
    <w:pPr>
      <w:spacing w:line="360" w:lineRule="auto"/>
      <w:jc w:val="both"/>
      <w:outlineLvl w:val="8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unhideWhenUsed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unhideWhenUsed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nhideWhenUsed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unhideWhenUsed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unhideWhenUsed/>
    <w:rsid w:val="007B628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416D96"/>
    <w:pPr>
      <w:tabs>
        <w:tab w:val="right" w:pos="9639"/>
      </w:tabs>
      <w:jc w:val="center"/>
      <w:outlineLvl w:val="9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qFormat/>
    <w:rsid w:val="007F3B4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unhideWhenUsed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1">
    <w:name w:val="Znak1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unhideWhenUsed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nhideWhenUsed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1">
    <w:name w:val="Akapit z listą11"/>
    <w:basedOn w:val="Normalny"/>
    <w:uiPriority w:val="99"/>
    <w:unhideWhenUsed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1">
    <w:name w:val="Znak Znak1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2 heading"/>
    <w:basedOn w:val="Normalny"/>
    <w:link w:val="AkapitzlistZnak"/>
    <w:uiPriority w:val="34"/>
    <w:unhideWhenUsed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7F3B46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  <w:style w:type="character" w:customStyle="1" w:styleId="Teksttreci2">
    <w:name w:val="Tekst treści (2)"/>
    <w:basedOn w:val="Domylnaczcionkaakapitu"/>
    <w:rsid w:val="008B46E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uiPriority w:val="1"/>
    <w:unhideWhenUsed/>
    <w:rsid w:val="00AD7EDB"/>
    <w:pPr>
      <w:jc w:val="both"/>
    </w:pPr>
    <w:rPr>
      <w:rFonts w:ascii="Arial" w:hAnsi="Arial"/>
      <w:color w:val="000000"/>
      <w:szCs w:val="24"/>
      <w:lang w:eastAsia="en-US"/>
    </w:rPr>
  </w:style>
  <w:style w:type="paragraph" w:styleId="Poprawka">
    <w:name w:val="Revision"/>
    <w:hidden/>
    <w:uiPriority w:val="99"/>
    <w:semiHidden/>
    <w:rsid w:val="0050029A"/>
    <w:rPr>
      <w:rFonts w:ascii="Arial" w:hAnsi="Arial"/>
      <w:color w:val="000000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9CC19-F625-C748-A5D5-91F52AE5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6</Pages>
  <Words>1479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Bartłomiej Michalak</dc:creator>
  <cp:keywords/>
  <dc:description/>
  <cp:lastModifiedBy>Bartłomiej Michalak</cp:lastModifiedBy>
  <cp:revision>168</cp:revision>
  <cp:lastPrinted>2025-03-18T10:16:00Z</cp:lastPrinted>
  <dcterms:created xsi:type="dcterms:W3CDTF">2022-05-26T14:07:00Z</dcterms:created>
  <dcterms:modified xsi:type="dcterms:W3CDTF">2026-03-04T07:23:00Z</dcterms:modified>
</cp:coreProperties>
</file>